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00A05760">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156582">
        <w:rPr>
          <w:rFonts w:ascii="Arial" w:hAnsi="Arial" w:cs="Arial"/>
          <w:bCs/>
          <w:sz w:val="24"/>
          <w:szCs w:val="24"/>
        </w:rPr>
        <w:t>654</w:t>
      </w:r>
      <w:r w:rsidR="000D445C">
        <w:rPr>
          <w:rFonts w:ascii="Arial" w:hAnsi="Arial" w:cs="Arial"/>
          <w:bCs/>
          <w:sz w:val="24"/>
          <w:szCs w:val="24"/>
        </w:rPr>
        <w:t>/23</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7718F4" w:rsidR="00691F3F" w:rsidP="007718F4" w:rsidRDefault="008962AC" w14:paraId="05B622EF" w14:textId="2244B759">
      <w:pPr>
        <w:pStyle w:val="Default"/>
        <w:rPr>
          <w:rFonts w:ascii="Arial" w:hAnsi="Arial" w:cs="Arial"/>
        </w:rPr>
      </w:pPr>
      <w:r w:rsidRPr="007718F4">
        <w:rPr>
          <w:rFonts w:ascii="Arial" w:hAnsi="Arial" w:cs="Arial"/>
          <w:bCs/>
        </w:rPr>
        <w:t xml:space="preserve">održanog dana </w:t>
      </w:r>
      <w:r w:rsidR="007D4DBC">
        <w:rPr>
          <w:rFonts w:ascii="Arial" w:hAnsi="Arial" w:cs="Arial"/>
          <w:bCs/>
        </w:rPr>
        <w:t>7</w:t>
      </w:r>
      <w:r w:rsidR="000D445C">
        <w:rPr>
          <w:rFonts w:ascii="Arial" w:hAnsi="Arial" w:cs="Arial"/>
          <w:bCs/>
        </w:rPr>
        <w:t>. rujna</w:t>
      </w:r>
      <w:r w:rsidRPr="007718F4" w:rsidR="00170F84">
        <w:rPr>
          <w:rFonts w:ascii="Arial" w:hAnsi="Arial" w:cs="Arial"/>
          <w:bCs/>
        </w:rPr>
        <w:t xml:space="preserve"> 2023</w:t>
      </w:r>
      <w:r w:rsidRPr="007718F4" w:rsidR="00E51AF7">
        <w:rPr>
          <w:rFonts w:ascii="Arial" w:hAnsi="Arial" w:cs="Arial"/>
          <w:bCs/>
        </w:rPr>
        <w:t>.</w:t>
      </w:r>
      <w:r w:rsidRPr="007718F4" w:rsidR="009919F7">
        <w:rPr>
          <w:rFonts w:ascii="Arial" w:hAnsi="Arial" w:cs="Arial"/>
          <w:bCs/>
        </w:rPr>
        <w:t xml:space="preserve"> na Trgovačkom sudu u Zagrebu, </w:t>
      </w:r>
      <w:r w:rsidRPr="007718F4" w:rsidR="00C27EC9">
        <w:rPr>
          <w:rFonts w:ascii="Arial" w:hAnsi="Arial" w:cs="Arial"/>
          <w:bCs/>
        </w:rPr>
        <w:t>Petrinjska 8</w:t>
      </w:r>
      <w:r w:rsidRPr="007718F4" w:rsidR="00936802">
        <w:rPr>
          <w:rFonts w:ascii="Arial" w:hAnsi="Arial" w:cs="Arial"/>
          <w:bCs/>
        </w:rPr>
        <w:t xml:space="preserve">, </w:t>
      </w:r>
      <w:r w:rsidRPr="007718F4" w:rsidR="00261AED">
        <w:rPr>
          <w:rFonts w:ascii="Arial" w:hAnsi="Arial" w:cs="Arial"/>
          <w:bCs/>
        </w:rPr>
        <w:t xml:space="preserve">u </w:t>
      </w:r>
      <w:r w:rsidRPr="007718F4" w:rsidR="00FF32FD">
        <w:rPr>
          <w:rFonts w:ascii="Arial" w:hAnsi="Arial" w:cs="Arial"/>
          <w:bCs/>
        </w:rPr>
        <w:t>steča</w:t>
      </w:r>
      <w:r w:rsidRPr="007718F4" w:rsidR="00FF32FD">
        <w:rPr>
          <w:rFonts w:ascii="Arial" w:hAnsi="Arial" w:cs="Arial"/>
        </w:rPr>
        <w:t xml:space="preserve">jnom postupku nad </w:t>
      </w:r>
      <w:r w:rsidRPr="00434234" w:rsidR="00156582">
        <w:rPr>
          <w:rFonts w:ascii="Arial" w:hAnsi="Arial" w:cs="Arial"/>
        </w:rPr>
        <w:t>Fleet park d.o.o.</w:t>
      </w:r>
      <w:r w:rsidR="00156582">
        <w:rPr>
          <w:rFonts w:ascii="Arial" w:hAnsi="Arial" w:cs="Arial"/>
        </w:rPr>
        <w:t xml:space="preserve">- u stečaju, Zagreb, Branovečina 80b/2, OIB: </w:t>
      </w:r>
      <w:r w:rsidRPr="00434234" w:rsidR="00156582">
        <w:rPr>
          <w:rFonts w:ascii="Arial" w:hAnsi="Arial" w:cs="Arial"/>
        </w:rPr>
        <w:t>73813170893</w:t>
      </w:r>
      <w:r w:rsidRPr="00616DD8" w:rsidR="00156582">
        <w:rPr>
          <w:rFonts w:ascii="Arial" w:hAnsi="Arial" w:cs="Arial"/>
        </w:rPr>
        <w:t xml:space="preserve">, </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3C7AD6DD">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156582">
        <w:rPr>
          <w:rFonts w:ascii="Arial" w:hAnsi="Arial" w:cs="Arial"/>
          <w:sz w:val="24"/>
          <w:szCs w:val="24"/>
        </w:rPr>
        <w:t>Frano Bazina</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6D4FE5B2">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7D4DBC">
        <w:rPr>
          <w:rFonts w:ascii="Arial" w:hAnsi="Arial" w:cs="Arial"/>
          <w:bCs/>
          <w:sz w:val="24"/>
          <w:szCs w:val="24"/>
        </w:rPr>
        <w:t>10</w:t>
      </w:r>
      <w:r w:rsidR="00CE3563">
        <w:rPr>
          <w:rFonts w:ascii="Arial" w:hAnsi="Arial" w:cs="Arial"/>
          <w:bCs/>
          <w:sz w:val="24"/>
          <w:szCs w:val="24"/>
        </w:rPr>
        <w:t>,45</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7733AA88">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7541C8" w:rsidP="00C62C16" w:rsidRDefault="008272C1" w14:paraId="1422185F" w14:textId="4A0BEF07">
      <w:pPr>
        <w:jc w:val="both"/>
        <w:rPr>
          <w:rFonts w:ascii="Arial" w:hAnsi="Arial" w:cs="Arial"/>
          <w:bCs/>
          <w:sz w:val="24"/>
          <w:szCs w:val="24"/>
        </w:rPr>
      </w:pPr>
      <w:r>
        <w:rPr>
          <w:rFonts w:ascii="Arial" w:hAnsi="Arial" w:cs="Arial"/>
          <w:bCs/>
          <w:sz w:val="24"/>
          <w:szCs w:val="24"/>
        </w:rPr>
        <w:t>RH-MINISTARSTVO FINANCIJA – POREZNA UPRAVA – Ljiljana Ivošević, zamjenik ŽDO-a</w:t>
      </w:r>
    </w:p>
    <w:p w:rsidRPr="000932EB" w:rsidR="000D15E9" w:rsidP="00B11DA9" w:rsidRDefault="00284BF3" w14:paraId="0D491486" w14:textId="77777777">
      <w:pPr>
        <w:jc w:val="both"/>
        <w:rPr>
          <w:rFonts w:ascii="Arial" w:hAnsi="Arial" w:cs="Arial"/>
          <w:bCs/>
          <w:sz w:val="24"/>
          <w:szCs w:val="24"/>
        </w:rPr>
      </w:pPr>
      <w:r w:rsidRPr="000932EB">
        <w:rPr>
          <w:rFonts w:ascii="Arial" w:hAnsi="Arial" w:cs="Arial"/>
          <w:bCs/>
          <w:sz w:val="24"/>
          <w:szCs w:val="24"/>
        </w:rPr>
        <w:tab/>
      </w:r>
    </w:p>
    <w:p w:rsidRPr="00237CBE" w:rsidR="00237CBE" w:rsidP="00237CBE" w:rsidRDefault="00237CBE" w14:paraId="152DCE16" w14:textId="25951183">
      <w:pPr>
        <w:tabs>
          <w:tab w:val="left" w:pos="5844"/>
        </w:tabs>
      </w:pPr>
    </w:p>
    <w:p w:rsidR="00DE0023" w:rsidP="007D4DBC" w:rsidRDefault="0038417C" w14:paraId="20FB75C7" w14:textId="5C768EA3">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CE3563">
        <w:rPr>
          <w:rFonts w:ascii="Arial" w:hAnsi="Arial" w:cs="Arial"/>
          <w:b w:val="false"/>
          <w:szCs w:val="24"/>
        </w:rPr>
        <w:t>14. ožujka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CE3563">
        <w:rPr>
          <w:rFonts w:ascii="Arial" w:hAnsi="Arial" w:cs="Arial"/>
          <w:b w:val="false"/>
          <w:szCs w:val="24"/>
        </w:rPr>
        <w:t>14. ožujka</w:t>
      </w:r>
      <w:r w:rsidR="00A3654E">
        <w:rPr>
          <w:rFonts w:ascii="Arial" w:hAnsi="Arial" w:cs="Arial"/>
          <w:b w:val="false"/>
          <w:szCs w:val="24"/>
        </w:rPr>
        <w:t xml:space="preserve"> 2023</w:t>
      </w:r>
      <w:r w:rsidRPr="000932EB" w:rsidR="003478ED">
        <w:rPr>
          <w:rFonts w:ascii="Arial" w:hAnsi="Arial" w:cs="Arial"/>
          <w:b w:val="false"/>
          <w:szCs w:val="24"/>
        </w:rPr>
        <w:t>.</w:t>
      </w:r>
      <w:r w:rsidR="00CE3563">
        <w:rPr>
          <w:rFonts w:ascii="Arial" w:hAnsi="Arial" w:cs="Arial"/>
          <w:b w:val="false"/>
          <w:szCs w:val="24"/>
        </w:rPr>
        <w:t xml:space="preserve">, dok je </w:t>
      </w:r>
      <w:r w:rsidR="00DD573A">
        <w:rPr>
          <w:rFonts w:ascii="Arial" w:hAnsi="Arial" w:cs="Arial"/>
          <w:b w:val="false"/>
          <w:szCs w:val="24"/>
        </w:rPr>
        <w:t xml:space="preserve">zaključkom </w:t>
      </w:r>
      <w:r w:rsidR="00CE3563">
        <w:rPr>
          <w:rFonts w:ascii="Arial" w:hAnsi="Arial" w:cs="Arial"/>
          <w:b w:val="false"/>
          <w:szCs w:val="24"/>
        </w:rPr>
        <w:t xml:space="preserve">od 4. srpnja 2023. određeno ročište za današnji dan, a </w:t>
      </w:r>
      <w:r w:rsidR="00DD573A">
        <w:rPr>
          <w:rFonts w:ascii="Arial" w:hAnsi="Arial" w:cs="Arial"/>
          <w:b w:val="false"/>
          <w:szCs w:val="24"/>
        </w:rPr>
        <w:t xml:space="preserve">koji zaključak  je objavljen </w:t>
      </w:r>
      <w:r w:rsidR="00CE3563">
        <w:rPr>
          <w:rFonts w:ascii="Arial" w:hAnsi="Arial" w:cs="Arial"/>
          <w:b w:val="false"/>
          <w:szCs w:val="24"/>
        </w:rPr>
        <w:t xml:space="preserve">na e-oglasnoj ploči dana </w:t>
      </w:r>
      <w:r w:rsidR="00DD573A">
        <w:rPr>
          <w:rFonts w:ascii="Arial" w:hAnsi="Arial" w:cs="Arial"/>
          <w:b w:val="false"/>
          <w:szCs w:val="24"/>
        </w:rPr>
        <w:t>4. srpnja 2023.</w:t>
      </w:r>
    </w:p>
    <w:p w:rsidRPr="007D4DBC" w:rsidR="007D4DBC" w:rsidP="007D4DBC" w:rsidRDefault="007D4DBC" w14:paraId="569D0BC3" w14:textId="77777777"/>
    <w:p w:rsidRPr="007D4DBC" w:rsidR="007D4DBC" w:rsidP="007D4DBC" w:rsidRDefault="007D4DBC" w14:paraId="08C7C361" w14:textId="77777777"/>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04A73E45">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DD573A">
        <w:rPr>
          <w:rFonts w:ascii="Arial" w:hAnsi="Arial" w:cs="Arial"/>
          <w:sz w:val="24"/>
          <w:szCs w:val="24"/>
        </w:rPr>
        <w:t>14. ožujka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036F1D58">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CB3AD4">
        <w:rPr>
          <w:rFonts w:ascii="Arial" w:hAnsi="Arial" w:cs="Arial"/>
          <w:sz w:val="24"/>
          <w:szCs w:val="24"/>
        </w:rPr>
        <w:t xml:space="preserve"> I. i </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38E28A20">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Pr="000932EB" w:rsidR="0029212D">
        <w:rPr>
          <w:rFonts w:ascii="Arial" w:hAnsi="Arial" w:cs="Arial"/>
          <w:sz w:val="24"/>
          <w:szCs w:val="24"/>
        </w:rPr>
        <w:t xml:space="preserve"> </w:t>
      </w:r>
      <w:r w:rsidR="00CB3AD4">
        <w:rPr>
          <w:rFonts w:ascii="Arial" w:hAnsi="Arial" w:cs="Arial"/>
          <w:sz w:val="24"/>
          <w:szCs w:val="24"/>
        </w:rPr>
        <w:t xml:space="preserve">I i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13B0F4A9">
      <w:pPr>
        <w:overflowPunct/>
        <w:autoSpaceDE/>
        <w:autoSpaceDN/>
        <w:adjustRightInd/>
        <w:textAlignment w:val="auto"/>
        <w:rPr>
          <w:rFonts w:ascii="Arial" w:hAnsi="Arial" w:cs="Arial"/>
          <w:sz w:val="24"/>
          <w:szCs w:val="24"/>
        </w:rPr>
      </w:pPr>
    </w:p>
    <w:p w:rsidR="00122E0F" w:rsidP="00122E0F" w:rsidRDefault="00122E0F" w14:paraId="06A6ACE6" w14:textId="19D82894">
      <w:pPr>
        <w:pStyle w:val="Odlomakpopisa"/>
        <w:numPr>
          <w:ilvl w:val="0"/>
          <w:numId w:val="6"/>
        </w:numPr>
        <w:rPr>
          <w:rFonts w:ascii="Arial" w:hAnsi="Arial" w:cs="Arial"/>
          <w:sz w:val="24"/>
          <w:szCs w:val="24"/>
        </w:rPr>
      </w:pPr>
      <w:r>
        <w:rPr>
          <w:rFonts w:ascii="Arial" w:hAnsi="Arial" w:cs="Arial"/>
          <w:sz w:val="24"/>
          <w:szCs w:val="24"/>
        </w:rPr>
        <w:t>viši isplatni red</w:t>
      </w:r>
    </w:p>
    <w:p w:rsidR="00122E0F" w:rsidP="00122E0F" w:rsidRDefault="00122E0F" w14:paraId="149976A8" w14:textId="79090AF2">
      <w:pPr>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18"/>
        <w:gridCol w:w="1343"/>
        <w:gridCol w:w="1251"/>
        <w:gridCol w:w="1322"/>
        <w:gridCol w:w="1057"/>
        <w:gridCol w:w="1146"/>
        <w:gridCol w:w="1177"/>
        <w:gridCol w:w="1450"/>
      </w:tblGrid>
      <w:tr w:rsidRPr="00122E0F" w:rsidR="00122E0F" w:rsidTr="00122E0F" w14:paraId="3D90FFBF" w14:textId="77777777">
        <w:trPr>
          <w:trHeight w:val="1262"/>
        </w:trPr>
        <w:tc>
          <w:tcPr>
            <w:tcW w:w="175" w:type="pct"/>
          </w:tcPr>
          <w:p w:rsidRPr="00122E0F" w:rsidR="00122E0F" w:rsidP="003945CB" w:rsidRDefault="00122E0F" w14:paraId="74D4F24D" w14:textId="77777777">
            <w:pPr>
              <w:pStyle w:val="TableParagraph"/>
              <w:spacing w:before="3"/>
              <w:rPr>
                <w:rFonts w:ascii="Arial" w:hAnsi="Arial" w:cs="Arial"/>
                <w:sz w:val="16"/>
                <w:szCs w:val="16"/>
              </w:rPr>
            </w:pPr>
          </w:p>
          <w:p w:rsidRPr="00122E0F" w:rsidR="00122E0F" w:rsidP="003945CB" w:rsidRDefault="00122E0F" w14:paraId="286060FF" w14:textId="77777777">
            <w:pPr>
              <w:pStyle w:val="TableParagraph"/>
              <w:ind w:left="141"/>
              <w:rPr>
                <w:rFonts w:ascii="Arial" w:hAnsi="Arial" w:cs="Arial"/>
                <w:sz w:val="16"/>
                <w:szCs w:val="16"/>
              </w:rPr>
            </w:pPr>
            <w:r w:rsidRPr="00122E0F">
              <w:rPr>
                <w:rFonts w:ascii="Arial" w:hAnsi="Arial" w:cs="Arial"/>
                <w:sz w:val="16"/>
                <w:szCs w:val="16"/>
              </w:rPr>
              <w:t>R.</w:t>
            </w:r>
          </w:p>
          <w:p w:rsidRPr="00122E0F" w:rsidR="00122E0F" w:rsidP="003945CB" w:rsidRDefault="00122E0F" w14:paraId="1475D534" w14:textId="77777777">
            <w:pPr>
              <w:pStyle w:val="TableParagraph"/>
              <w:spacing w:before="2"/>
              <w:ind w:left="107"/>
              <w:rPr>
                <w:rFonts w:ascii="Arial" w:hAnsi="Arial" w:cs="Arial"/>
                <w:sz w:val="16"/>
                <w:szCs w:val="16"/>
              </w:rPr>
            </w:pPr>
            <w:r w:rsidRPr="00122E0F">
              <w:rPr>
                <w:rFonts w:ascii="Arial" w:hAnsi="Arial" w:cs="Arial"/>
                <w:sz w:val="16"/>
                <w:szCs w:val="16"/>
              </w:rPr>
              <w:t>br.</w:t>
            </w:r>
          </w:p>
        </w:tc>
        <w:tc>
          <w:tcPr>
            <w:tcW w:w="741" w:type="pct"/>
          </w:tcPr>
          <w:p w:rsidRPr="00122E0F" w:rsidR="00122E0F" w:rsidP="003945CB" w:rsidRDefault="00122E0F" w14:paraId="0780F912" w14:textId="77777777">
            <w:pPr>
              <w:pStyle w:val="TableParagraph"/>
              <w:spacing w:before="3"/>
              <w:rPr>
                <w:rFonts w:ascii="Arial" w:hAnsi="Arial" w:cs="Arial"/>
                <w:sz w:val="16"/>
                <w:szCs w:val="16"/>
              </w:rPr>
            </w:pPr>
          </w:p>
          <w:p w:rsidRPr="00122E0F" w:rsidR="00122E0F" w:rsidP="003945CB" w:rsidRDefault="00122E0F" w14:paraId="79DFDE75" w14:textId="77777777">
            <w:pPr>
              <w:pStyle w:val="TableParagraph"/>
              <w:spacing w:line="242" w:lineRule="auto"/>
              <w:ind w:left="331" w:right="190" w:hanging="132"/>
              <w:rPr>
                <w:rFonts w:ascii="Arial" w:hAnsi="Arial" w:cs="Arial"/>
                <w:sz w:val="16"/>
                <w:szCs w:val="16"/>
              </w:rPr>
            </w:pPr>
            <w:r w:rsidRPr="00122E0F">
              <w:rPr>
                <w:rFonts w:ascii="Arial" w:hAnsi="Arial" w:cs="Arial"/>
                <w:sz w:val="16"/>
                <w:szCs w:val="16"/>
              </w:rPr>
              <w:t>Ime</w:t>
            </w:r>
            <w:r w:rsidRPr="00122E0F">
              <w:rPr>
                <w:rFonts w:ascii="Arial" w:hAnsi="Arial" w:cs="Arial"/>
                <w:spacing w:val="-6"/>
                <w:sz w:val="16"/>
                <w:szCs w:val="16"/>
              </w:rPr>
              <w:t xml:space="preserve"> </w:t>
            </w:r>
            <w:r w:rsidRPr="00122E0F">
              <w:rPr>
                <w:rFonts w:ascii="Arial" w:hAnsi="Arial" w:cs="Arial"/>
                <w:sz w:val="16"/>
                <w:szCs w:val="16"/>
              </w:rPr>
              <w:t>i</w:t>
            </w:r>
            <w:r w:rsidRPr="00122E0F">
              <w:rPr>
                <w:rFonts w:ascii="Arial" w:hAnsi="Arial" w:cs="Arial"/>
                <w:spacing w:val="-4"/>
                <w:sz w:val="16"/>
                <w:szCs w:val="16"/>
              </w:rPr>
              <w:t xml:space="preserve"> </w:t>
            </w:r>
            <w:r w:rsidRPr="00122E0F">
              <w:rPr>
                <w:rFonts w:ascii="Arial" w:hAnsi="Arial" w:cs="Arial"/>
                <w:sz w:val="16"/>
                <w:szCs w:val="16"/>
              </w:rPr>
              <w:t>prezime</w:t>
            </w:r>
            <w:r w:rsidRPr="00122E0F">
              <w:rPr>
                <w:rFonts w:ascii="Arial" w:hAnsi="Arial" w:cs="Arial"/>
                <w:spacing w:val="-5"/>
                <w:sz w:val="16"/>
                <w:szCs w:val="16"/>
              </w:rPr>
              <w:t xml:space="preserve"> </w:t>
            </w:r>
            <w:r w:rsidRPr="00122E0F">
              <w:rPr>
                <w:rFonts w:ascii="Arial" w:hAnsi="Arial" w:cs="Arial"/>
                <w:sz w:val="16"/>
                <w:szCs w:val="16"/>
              </w:rPr>
              <w:t>/</w:t>
            </w:r>
            <w:r w:rsidRPr="00122E0F">
              <w:rPr>
                <w:rFonts w:ascii="Arial" w:hAnsi="Arial" w:cs="Arial"/>
                <w:spacing w:val="-4"/>
                <w:sz w:val="16"/>
                <w:szCs w:val="16"/>
              </w:rPr>
              <w:t xml:space="preserve"> </w:t>
            </w:r>
            <w:r w:rsidRPr="00122E0F">
              <w:rPr>
                <w:rFonts w:ascii="Arial" w:hAnsi="Arial" w:cs="Arial"/>
                <w:sz w:val="16"/>
                <w:szCs w:val="16"/>
              </w:rPr>
              <w:t>tvrtka</w:t>
            </w:r>
            <w:r w:rsidRPr="00122E0F">
              <w:rPr>
                <w:rFonts w:ascii="Arial" w:hAnsi="Arial" w:cs="Arial"/>
                <w:spacing w:val="-57"/>
                <w:sz w:val="16"/>
                <w:szCs w:val="16"/>
              </w:rPr>
              <w:t xml:space="preserve"> </w:t>
            </w:r>
            <w:r w:rsidRPr="00122E0F">
              <w:rPr>
                <w:rFonts w:ascii="Arial" w:hAnsi="Arial" w:cs="Arial"/>
                <w:sz w:val="16"/>
                <w:szCs w:val="16"/>
              </w:rPr>
              <w:t>ili</w:t>
            </w:r>
            <w:r w:rsidRPr="00122E0F">
              <w:rPr>
                <w:rFonts w:ascii="Arial" w:hAnsi="Arial" w:cs="Arial"/>
                <w:spacing w:val="-1"/>
                <w:sz w:val="16"/>
                <w:szCs w:val="16"/>
              </w:rPr>
              <w:t xml:space="preserve"> </w:t>
            </w:r>
            <w:r w:rsidRPr="00122E0F">
              <w:rPr>
                <w:rFonts w:ascii="Arial" w:hAnsi="Arial" w:cs="Arial"/>
                <w:sz w:val="16"/>
                <w:szCs w:val="16"/>
              </w:rPr>
              <w:t>naziv vjerovnika</w:t>
            </w:r>
          </w:p>
        </w:tc>
        <w:tc>
          <w:tcPr>
            <w:tcW w:w="690" w:type="pct"/>
          </w:tcPr>
          <w:p w:rsidRPr="00122E0F" w:rsidR="00122E0F" w:rsidP="003945CB" w:rsidRDefault="00122E0F" w14:paraId="1C66342E" w14:textId="77777777">
            <w:pPr>
              <w:pStyle w:val="TableParagraph"/>
              <w:spacing w:before="3"/>
              <w:rPr>
                <w:rFonts w:ascii="Arial" w:hAnsi="Arial" w:cs="Arial"/>
                <w:sz w:val="16"/>
                <w:szCs w:val="16"/>
              </w:rPr>
            </w:pPr>
          </w:p>
          <w:p w:rsidRPr="00122E0F" w:rsidR="00122E0F" w:rsidP="003945CB" w:rsidRDefault="00122E0F" w14:paraId="17EC7DFD" w14:textId="77777777">
            <w:pPr>
              <w:pStyle w:val="TableParagraph"/>
              <w:ind w:left="251" w:right="247"/>
              <w:jc w:val="center"/>
              <w:rPr>
                <w:rFonts w:ascii="Arial" w:hAnsi="Arial" w:cs="Arial"/>
                <w:sz w:val="16"/>
                <w:szCs w:val="16"/>
              </w:rPr>
            </w:pPr>
            <w:r w:rsidRPr="00122E0F">
              <w:rPr>
                <w:rFonts w:ascii="Arial" w:hAnsi="Arial" w:cs="Arial"/>
                <w:sz w:val="16"/>
                <w:szCs w:val="16"/>
              </w:rPr>
              <w:t>OIB</w:t>
            </w:r>
          </w:p>
          <w:p w:rsidRPr="00122E0F" w:rsidR="00122E0F" w:rsidP="003945CB" w:rsidRDefault="00122E0F" w14:paraId="66AA0C01" w14:textId="77777777">
            <w:pPr>
              <w:pStyle w:val="TableParagraph"/>
              <w:spacing w:before="2"/>
              <w:ind w:left="251" w:right="248"/>
              <w:jc w:val="center"/>
              <w:rPr>
                <w:rFonts w:ascii="Arial" w:hAnsi="Arial" w:cs="Arial"/>
                <w:sz w:val="16"/>
                <w:szCs w:val="16"/>
              </w:rPr>
            </w:pPr>
            <w:r w:rsidRPr="00122E0F">
              <w:rPr>
                <w:rFonts w:ascii="Arial" w:hAnsi="Arial" w:cs="Arial"/>
                <w:sz w:val="16"/>
                <w:szCs w:val="16"/>
              </w:rPr>
              <w:t>vjerovnika</w:t>
            </w:r>
          </w:p>
        </w:tc>
        <w:tc>
          <w:tcPr>
            <w:tcW w:w="729" w:type="pct"/>
          </w:tcPr>
          <w:p w:rsidRPr="00122E0F" w:rsidR="00122E0F" w:rsidP="003945CB" w:rsidRDefault="00122E0F" w14:paraId="249B6BF0" w14:textId="77777777">
            <w:pPr>
              <w:pStyle w:val="TableParagraph"/>
              <w:spacing w:before="136"/>
              <w:ind w:left="473" w:hanging="51"/>
              <w:rPr>
                <w:rFonts w:ascii="Arial" w:hAnsi="Arial" w:cs="Arial"/>
                <w:sz w:val="16"/>
                <w:szCs w:val="16"/>
              </w:rPr>
            </w:pPr>
            <w:r w:rsidRPr="00122E0F">
              <w:rPr>
                <w:rFonts w:ascii="Arial" w:hAnsi="Arial" w:cs="Arial"/>
                <w:sz w:val="16"/>
                <w:szCs w:val="16"/>
              </w:rPr>
              <w:t>Adresa</w:t>
            </w:r>
            <w:r w:rsidRPr="00122E0F">
              <w:rPr>
                <w:rFonts w:ascii="Arial" w:hAnsi="Arial" w:cs="Arial"/>
                <w:spacing w:val="-1"/>
                <w:sz w:val="16"/>
                <w:szCs w:val="16"/>
              </w:rPr>
              <w:t xml:space="preserve"> </w:t>
            </w:r>
            <w:r w:rsidRPr="00122E0F">
              <w:rPr>
                <w:rFonts w:ascii="Arial" w:hAnsi="Arial" w:cs="Arial"/>
                <w:sz w:val="16"/>
                <w:szCs w:val="16"/>
              </w:rPr>
              <w:t>/</w:t>
            </w:r>
          </w:p>
          <w:p w:rsidRPr="00122E0F" w:rsidR="00122E0F" w:rsidP="003945CB" w:rsidRDefault="00122E0F" w14:paraId="7988AD67" w14:textId="77777777">
            <w:pPr>
              <w:pStyle w:val="TableParagraph"/>
              <w:spacing w:before="79" w:line="242" w:lineRule="auto"/>
              <w:ind w:left="298" w:right="270" w:firstLine="175"/>
              <w:rPr>
                <w:rFonts w:ascii="Arial" w:hAnsi="Arial" w:cs="Arial"/>
                <w:sz w:val="16"/>
                <w:szCs w:val="16"/>
              </w:rPr>
            </w:pPr>
            <w:r w:rsidRPr="00122E0F">
              <w:rPr>
                <w:rFonts w:ascii="Arial" w:hAnsi="Arial" w:cs="Arial"/>
                <w:sz w:val="16"/>
                <w:szCs w:val="16"/>
              </w:rPr>
              <w:t>sjedište</w:t>
            </w:r>
            <w:r w:rsidRPr="00122E0F">
              <w:rPr>
                <w:rFonts w:ascii="Arial" w:hAnsi="Arial" w:cs="Arial"/>
                <w:spacing w:val="1"/>
                <w:sz w:val="16"/>
                <w:szCs w:val="16"/>
              </w:rPr>
              <w:t xml:space="preserve"> </w:t>
            </w:r>
            <w:r w:rsidRPr="00122E0F">
              <w:rPr>
                <w:rFonts w:ascii="Arial" w:hAnsi="Arial" w:cs="Arial"/>
                <w:sz w:val="16"/>
                <w:szCs w:val="16"/>
              </w:rPr>
              <w:t>vjerovnika</w:t>
            </w:r>
          </w:p>
        </w:tc>
        <w:tc>
          <w:tcPr>
            <w:tcW w:w="583" w:type="pct"/>
          </w:tcPr>
          <w:p w:rsidRPr="00122E0F" w:rsidR="00122E0F" w:rsidP="003945CB" w:rsidRDefault="00122E0F" w14:paraId="0B7132BF" w14:textId="77777777">
            <w:pPr>
              <w:pStyle w:val="TableParagraph"/>
              <w:spacing w:before="40" w:line="237" w:lineRule="auto"/>
              <w:ind w:left="144" w:right="138" w:hanging="1"/>
              <w:jc w:val="center"/>
              <w:rPr>
                <w:rFonts w:ascii="Arial" w:hAnsi="Arial" w:cs="Arial"/>
                <w:sz w:val="16"/>
                <w:szCs w:val="16"/>
              </w:rPr>
            </w:pPr>
            <w:r w:rsidRPr="00122E0F">
              <w:rPr>
                <w:rFonts w:ascii="Arial" w:hAnsi="Arial" w:cs="Arial"/>
                <w:sz w:val="16"/>
                <w:szCs w:val="16"/>
              </w:rPr>
              <w:t>Iznos</w:t>
            </w:r>
            <w:r w:rsidRPr="00122E0F">
              <w:rPr>
                <w:rFonts w:ascii="Arial" w:hAnsi="Arial" w:cs="Arial"/>
                <w:spacing w:val="1"/>
                <w:sz w:val="16"/>
                <w:szCs w:val="16"/>
              </w:rPr>
              <w:t xml:space="preserve"> </w:t>
            </w:r>
            <w:r w:rsidRPr="00122E0F">
              <w:rPr>
                <w:rFonts w:ascii="Arial" w:hAnsi="Arial" w:cs="Arial"/>
                <w:sz w:val="16"/>
                <w:szCs w:val="16"/>
              </w:rPr>
              <w:t>prijavljen</w:t>
            </w:r>
            <w:r w:rsidRPr="00122E0F">
              <w:rPr>
                <w:rFonts w:ascii="Arial" w:hAnsi="Arial" w:cs="Arial"/>
                <w:spacing w:val="-57"/>
                <w:sz w:val="16"/>
                <w:szCs w:val="16"/>
              </w:rPr>
              <w:t xml:space="preserve"> </w:t>
            </w:r>
            <w:r w:rsidRPr="00122E0F">
              <w:rPr>
                <w:rFonts w:ascii="Arial" w:hAnsi="Arial" w:cs="Arial"/>
                <w:sz w:val="16"/>
                <w:szCs w:val="16"/>
              </w:rPr>
              <w:t>e</w:t>
            </w:r>
            <w:r w:rsidRPr="00122E0F">
              <w:rPr>
                <w:rFonts w:ascii="Arial" w:hAnsi="Arial" w:cs="Arial"/>
                <w:spacing w:val="-15"/>
                <w:sz w:val="16"/>
                <w:szCs w:val="16"/>
              </w:rPr>
              <w:t xml:space="preserve"> </w:t>
            </w:r>
            <w:r w:rsidRPr="00122E0F">
              <w:rPr>
                <w:rFonts w:ascii="Arial" w:hAnsi="Arial" w:cs="Arial"/>
                <w:sz w:val="16"/>
                <w:szCs w:val="16"/>
              </w:rPr>
              <w:t>tražbine</w:t>
            </w:r>
            <w:r w:rsidRPr="00122E0F">
              <w:rPr>
                <w:rFonts w:ascii="Arial" w:hAnsi="Arial" w:cs="Arial"/>
                <w:spacing w:val="-57"/>
                <w:sz w:val="16"/>
                <w:szCs w:val="16"/>
              </w:rPr>
              <w:t xml:space="preserve"> </w:t>
            </w:r>
            <w:r w:rsidRPr="00122E0F">
              <w:rPr>
                <w:rFonts w:ascii="Arial" w:hAnsi="Arial" w:cs="Arial"/>
                <w:sz w:val="16"/>
                <w:szCs w:val="16"/>
              </w:rPr>
              <w:t>(eur/kn)</w:t>
            </w:r>
            <w:r w:rsidRPr="00122E0F">
              <w:rPr>
                <w:rFonts w:ascii="Arial" w:hAnsi="Arial" w:cs="Arial"/>
                <w:position w:val="8"/>
                <w:sz w:val="16"/>
                <w:szCs w:val="16"/>
              </w:rPr>
              <w:t>1</w:t>
            </w:r>
          </w:p>
        </w:tc>
        <w:tc>
          <w:tcPr>
            <w:tcW w:w="632" w:type="pct"/>
          </w:tcPr>
          <w:p w:rsidRPr="00122E0F" w:rsidR="00122E0F" w:rsidP="003945CB" w:rsidRDefault="00122E0F" w14:paraId="10B47346" w14:textId="77777777">
            <w:pPr>
              <w:pStyle w:val="TableParagraph"/>
              <w:spacing w:before="3"/>
              <w:rPr>
                <w:rFonts w:ascii="Arial" w:hAnsi="Arial" w:cs="Arial"/>
                <w:sz w:val="16"/>
                <w:szCs w:val="16"/>
              </w:rPr>
            </w:pPr>
          </w:p>
          <w:p w:rsidRPr="00122E0F" w:rsidR="00122E0F" w:rsidP="003945CB" w:rsidRDefault="00122E0F" w14:paraId="75B70C82" w14:textId="77777777">
            <w:pPr>
              <w:pStyle w:val="TableParagraph"/>
              <w:spacing w:line="242" w:lineRule="auto"/>
              <w:ind w:left="139" w:right="124" w:firstLine="259"/>
              <w:rPr>
                <w:rFonts w:ascii="Arial" w:hAnsi="Arial" w:cs="Arial"/>
                <w:sz w:val="16"/>
                <w:szCs w:val="16"/>
              </w:rPr>
            </w:pPr>
            <w:r w:rsidRPr="00122E0F">
              <w:rPr>
                <w:rFonts w:ascii="Arial" w:hAnsi="Arial" w:cs="Arial"/>
                <w:sz w:val="16"/>
                <w:szCs w:val="16"/>
              </w:rPr>
              <w:t>Pravna osnova</w:t>
            </w:r>
            <w:r w:rsidRPr="00122E0F">
              <w:rPr>
                <w:rFonts w:ascii="Arial" w:hAnsi="Arial" w:cs="Arial"/>
                <w:spacing w:val="1"/>
                <w:sz w:val="16"/>
                <w:szCs w:val="16"/>
              </w:rPr>
              <w:t xml:space="preserve"> </w:t>
            </w:r>
            <w:r w:rsidRPr="00122E0F">
              <w:rPr>
                <w:rFonts w:ascii="Arial" w:hAnsi="Arial" w:cs="Arial"/>
                <w:sz w:val="16"/>
                <w:szCs w:val="16"/>
              </w:rPr>
              <w:t>prijavljene</w:t>
            </w:r>
            <w:r w:rsidRPr="00122E0F">
              <w:rPr>
                <w:rFonts w:ascii="Arial" w:hAnsi="Arial" w:cs="Arial"/>
                <w:spacing w:val="-14"/>
                <w:sz w:val="16"/>
                <w:szCs w:val="16"/>
              </w:rPr>
              <w:t xml:space="preserve"> </w:t>
            </w:r>
            <w:r w:rsidRPr="00122E0F">
              <w:rPr>
                <w:rFonts w:ascii="Arial" w:hAnsi="Arial" w:cs="Arial"/>
                <w:sz w:val="16"/>
                <w:szCs w:val="16"/>
              </w:rPr>
              <w:t>tražbine</w:t>
            </w:r>
          </w:p>
        </w:tc>
        <w:tc>
          <w:tcPr>
            <w:tcW w:w="649" w:type="pct"/>
          </w:tcPr>
          <w:p w:rsidRPr="00122E0F" w:rsidR="00122E0F" w:rsidP="003945CB" w:rsidRDefault="00122E0F" w14:paraId="0A67CD64" w14:textId="77777777">
            <w:pPr>
              <w:pStyle w:val="TableParagraph"/>
              <w:ind w:left="302" w:right="274" w:firstLine="153"/>
              <w:rPr>
                <w:rFonts w:ascii="Arial" w:hAnsi="Arial" w:cs="Arial"/>
                <w:sz w:val="16"/>
                <w:szCs w:val="16"/>
              </w:rPr>
            </w:pPr>
            <w:r w:rsidRPr="00122E0F">
              <w:rPr>
                <w:rFonts w:ascii="Arial" w:hAnsi="Arial" w:cs="Arial"/>
                <w:sz w:val="16"/>
                <w:szCs w:val="16"/>
              </w:rPr>
              <w:t>Iznos</w:t>
            </w:r>
            <w:r w:rsidRPr="00122E0F">
              <w:rPr>
                <w:rFonts w:ascii="Arial" w:hAnsi="Arial" w:cs="Arial"/>
                <w:spacing w:val="1"/>
                <w:sz w:val="16"/>
                <w:szCs w:val="16"/>
              </w:rPr>
              <w:t xml:space="preserve"> </w:t>
            </w:r>
            <w:r w:rsidRPr="00122E0F">
              <w:rPr>
                <w:rFonts w:ascii="Arial" w:hAnsi="Arial" w:cs="Arial"/>
                <w:sz w:val="16"/>
                <w:szCs w:val="16"/>
              </w:rPr>
              <w:t>priznate tražbine</w:t>
            </w:r>
          </w:p>
          <w:p w:rsidRPr="00122E0F" w:rsidR="00122E0F" w:rsidP="003945CB" w:rsidRDefault="00122E0F" w14:paraId="4B3F3A09" w14:textId="77777777">
            <w:pPr>
              <w:pStyle w:val="TableParagraph"/>
              <w:spacing w:before="78"/>
              <w:ind w:left="309"/>
              <w:rPr>
                <w:rFonts w:ascii="Arial" w:hAnsi="Arial" w:cs="Arial"/>
                <w:sz w:val="16"/>
                <w:szCs w:val="16"/>
              </w:rPr>
            </w:pPr>
            <w:r w:rsidRPr="00122E0F">
              <w:rPr>
                <w:rFonts w:ascii="Arial" w:hAnsi="Arial" w:cs="Arial"/>
                <w:sz w:val="16"/>
                <w:szCs w:val="16"/>
              </w:rPr>
              <w:t>(eur/kn)</w:t>
            </w:r>
          </w:p>
        </w:tc>
        <w:tc>
          <w:tcPr>
            <w:tcW w:w="800" w:type="pct"/>
          </w:tcPr>
          <w:p w:rsidRPr="00122E0F" w:rsidR="00122E0F" w:rsidP="003945CB" w:rsidRDefault="00122E0F" w14:paraId="53A25AC3" w14:textId="77777777">
            <w:pPr>
              <w:pStyle w:val="TableParagraph"/>
              <w:spacing w:before="3"/>
              <w:rPr>
                <w:rFonts w:ascii="Arial" w:hAnsi="Arial" w:cs="Arial"/>
                <w:sz w:val="16"/>
                <w:szCs w:val="16"/>
              </w:rPr>
            </w:pPr>
          </w:p>
          <w:p w:rsidRPr="00122E0F" w:rsidR="00122E0F" w:rsidP="003945CB" w:rsidRDefault="00122E0F" w14:paraId="1680CF79" w14:textId="77777777">
            <w:pPr>
              <w:pStyle w:val="TableParagraph"/>
              <w:spacing w:line="242" w:lineRule="auto"/>
              <w:ind w:left="397" w:right="385" w:firstLine="127"/>
              <w:rPr>
                <w:rFonts w:ascii="Arial" w:hAnsi="Arial" w:cs="Arial"/>
                <w:sz w:val="16"/>
                <w:szCs w:val="16"/>
              </w:rPr>
            </w:pPr>
            <w:r w:rsidRPr="00122E0F">
              <w:rPr>
                <w:rFonts w:ascii="Arial" w:hAnsi="Arial" w:cs="Arial"/>
                <w:sz w:val="16"/>
                <w:szCs w:val="16"/>
              </w:rPr>
              <w:t>Pravna osnova</w:t>
            </w:r>
            <w:r w:rsidRPr="00122E0F">
              <w:rPr>
                <w:rFonts w:ascii="Arial" w:hAnsi="Arial" w:cs="Arial"/>
                <w:spacing w:val="1"/>
                <w:sz w:val="16"/>
                <w:szCs w:val="16"/>
              </w:rPr>
              <w:t xml:space="preserve"> </w:t>
            </w:r>
            <w:r w:rsidRPr="00122E0F">
              <w:rPr>
                <w:rFonts w:ascii="Arial" w:hAnsi="Arial" w:cs="Arial"/>
                <w:sz w:val="16"/>
                <w:szCs w:val="16"/>
              </w:rPr>
              <w:t>priznate</w:t>
            </w:r>
            <w:r w:rsidRPr="00122E0F">
              <w:rPr>
                <w:rFonts w:ascii="Arial" w:hAnsi="Arial" w:cs="Arial"/>
                <w:spacing w:val="-14"/>
                <w:sz w:val="16"/>
                <w:szCs w:val="16"/>
              </w:rPr>
              <w:t xml:space="preserve"> </w:t>
            </w:r>
            <w:r w:rsidRPr="00122E0F">
              <w:rPr>
                <w:rFonts w:ascii="Arial" w:hAnsi="Arial" w:cs="Arial"/>
                <w:sz w:val="16"/>
                <w:szCs w:val="16"/>
              </w:rPr>
              <w:t>tražbine</w:t>
            </w:r>
          </w:p>
        </w:tc>
      </w:tr>
      <w:tr w:rsidRPr="00122E0F" w:rsidR="00122E0F" w:rsidTr="00122E0F" w14:paraId="6BD35EE9" w14:textId="77777777">
        <w:trPr>
          <w:trHeight w:val="1461"/>
        </w:trPr>
        <w:tc>
          <w:tcPr>
            <w:tcW w:w="175" w:type="pct"/>
          </w:tcPr>
          <w:p w:rsidRPr="00122E0F" w:rsidR="00122E0F" w:rsidP="003945CB" w:rsidRDefault="00122E0F" w14:paraId="7EB02032" w14:textId="77777777">
            <w:pPr>
              <w:pStyle w:val="TableParagraph"/>
              <w:spacing w:before="6"/>
              <w:rPr>
                <w:rFonts w:ascii="Arial" w:hAnsi="Arial" w:cs="Arial"/>
                <w:sz w:val="16"/>
                <w:szCs w:val="16"/>
              </w:rPr>
            </w:pPr>
          </w:p>
          <w:p w:rsidRPr="00122E0F" w:rsidR="00122E0F" w:rsidP="003945CB" w:rsidRDefault="00122E0F" w14:paraId="45D007E3" w14:textId="77777777">
            <w:pPr>
              <w:pStyle w:val="TableParagraph"/>
              <w:ind w:left="167"/>
              <w:rPr>
                <w:rFonts w:ascii="Arial" w:hAnsi="Arial" w:cs="Arial"/>
                <w:sz w:val="16"/>
                <w:szCs w:val="16"/>
              </w:rPr>
            </w:pPr>
            <w:r w:rsidRPr="00122E0F">
              <w:rPr>
                <w:rFonts w:ascii="Arial" w:hAnsi="Arial" w:cs="Arial"/>
                <w:sz w:val="16"/>
                <w:szCs w:val="16"/>
              </w:rPr>
              <w:t>1.</w:t>
            </w:r>
          </w:p>
        </w:tc>
        <w:tc>
          <w:tcPr>
            <w:tcW w:w="741" w:type="pct"/>
          </w:tcPr>
          <w:p w:rsidRPr="00122E0F" w:rsidR="00122E0F" w:rsidP="003945CB" w:rsidRDefault="00122E0F" w14:paraId="58CB74B1" w14:textId="77777777">
            <w:pPr>
              <w:pStyle w:val="TableParagraph"/>
              <w:ind w:left="230" w:right="226"/>
              <w:jc w:val="center"/>
              <w:rPr>
                <w:rFonts w:ascii="Arial" w:hAnsi="Arial" w:cs="Arial"/>
                <w:sz w:val="16"/>
                <w:szCs w:val="16"/>
              </w:rPr>
            </w:pPr>
            <w:r w:rsidRPr="00122E0F">
              <w:rPr>
                <w:rFonts w:ascii="Arial" w:hAnsi="Arial" w:cs="Arial"/>
                <w:sz w:val="16"/>
                <w:szCs w:val="16"/>
              </w:rPr>
              <w:t>Republika Hrvatska,</w:t>
            </w:r>
            <w:r w:rsidRPr="00122E0F">
              <w:rPr>
                <w:rFonts w:ascii="Arial" w:hAnsi="Arial" w:cs="Arial"/>
                <w:spacing w:val="1"/>
                <w:sz w:val="16"/>
                <w:szCs w:val="16"/>
              </w:rPr>
              <w:t xml:space="preserve"> </w:t>
            </w:r>
            <w:r w:rsidRPr="00122E0F">
              <w:rPr>
                <w:rFonts w:ascii="Arial" w:hAnsi="Arial" w:cs="Arial"/>
                <w:sz w:val="16"/>
                <w:szCs w:val="16"/>
              </w:rPr>
              <w:t>Ministarstvo</w:t>
            </w:r>
            <w:r w:rsidRPr="00122E0F">
              <w:rPr>
                <w:rFonts w:ascii="Arial" w:hAnsi="Arial" w:cs="Arial"/>
                <w:spacing w:val="-15"/>
                <w:sz w:val="16"/>
                <w:szCs w:val="16"/>
              </w:rPr>
              <w:t xml:space="preserve"> </w:t>
            </w:r>
            <w:r w:rsidRPr="00122E0F">
              <w:rPr>
                <w:rFonts w:ascii="Arial" w:hAnsi="Arial" w:cs="Arial"/>
                <w:sz w:val="16"/>
                <w:szCs w:val="16"/>
              </w:rPr>
              <w:t>financija,</w:t>
            </w:r>
            <w:r w:rsidRPr="00122E0F">
              <w:rPr>
                <w:rFonts w:ascii="Arial" w:hAnsi="Arial" w:cs="Arial"/>
                <w:spacing w:val="-57"/>
                <w:sz w:val="16"/>
                <w:szCs w:val="16"/>
              </w:rPr>
              <w:t xml:space="preserve"> </w:t>
            </w:r>
            <w:r w:rsidRPr="00122E0F">
              <w:rPr>
                <w:rFonts w:ascii="Arial" w:hAnsi="Arial" w:cs="Arial"/>
                <w:sz w:val="16"/>
                <w:szCs w:val="16"/>
              </w:rPr>
              <w:t>Porezna</w:t>
            </w:r>
            <w:r w:rsidRPr="00122E0F">
              <w:rPr>
                <w:rFonts w:ascii="Arial" w:hAnsi="Arial" w:cs="Arial"/>
                <w:spacing w:val="-2"/>
                <w:sz w:val="16"/>
                <w:szCs w:val="16"/>
              </w:rPr>
              <w:t xml:space="preserve"> </w:t>
            </w:r>
            <w:r w:rsidRPr="00122E0F">
              <w:rPr>
                <w:rFonts w:ascii="Arial" w:hAnsi="Arial" w:cs="Arial"/>
                <w:sz w:val="16"/>
                <w:szCs w:val="16"/>
              </w:rPr>
              <w:t>uprava</w:t>
            </w:r>
          </w:p>
        </w:tc>
        <w:tc>
          <w:tcPr>
            <w:tcW w:w="690" w:type="pct"/>
          </w:tcPr>
          <w:p w:rsidRPr="00122E0F" w:rsidR="00122E0F" w:rsidP="003945CB" w:rsidRDefault="00122E0F" w14:paraId="1048935A" w14:textId="77777777">
            <w:pPr>
              <w:pStyle w:val="TableParagraph"/>
              <w:spacing w:line="273" w:lineRule="exact"/>
              <w:ind w:left="166"/>
              <w:rPr>
                <w:rFonts w:ascii="Arial" w:hAnsi="Arial" w:cs="Arial"/>
                <w:sz w:val="16"/>
                <w:szCs w:val="16"/>
              </w:rPr>
            </w:pPr>
            <w:r w:rsidRPr="00122E0F">
              <w:rPr>
                <w:rFonts w:ascii="Arial" w:hAnsi="Arial" w:cs="Arial"/>
                <w:sz w:val="16"/>
                <w:szCs w:val="16"/>
              </w:rPr>
              <w:t>18683136487</w:t>
            </w:r>
          </w:p>
        </w:tc>
        <w:tc>
          <w:tcPr>
            <w:tcW w:w="729" w:type="pct"/>
          </w:tcPr>
          <w:p w:rsidRPr="00122E0F" w:rsidR="00122E0F" w:rsidP="003945CB" w:rsidRDefault="00122E0F" w14:paraId="4B49B07F" w14:textId="77777777">
            <w:pPr>
              <w:pStyle w:val="TableParagraph"/>
              <w:ind w:left="152" w:right="141" w:firstLine="3"/>
              <w:jc w:val="center"/>
              <w:rPr>
                <w:rFonts w:ascii="Arial" w:hAnsi="Arial" w:cs="Arial"/>
                <w:sz w:val="16"/>
                <w:szCs w:val="16"/>
              </w:rPr>
            </w:pPr>
            <w:r w:rsidRPr="00122E0F">
              <w:rPr>
                <w:rFonts w:ascii="Arial" w:hAnsi="Arial" w:cs="Arial"/>
                <w:sz w:val="16"/>
                <w:szCs w:val="16"/>
              </w:rPr>
              <w:t>Avenija</w:t>
            </w:r>
            <w:r w:rsidRPr="00122E0F">
              <w:rPr>
                <w:rFonts w:ascii="Arial" w:hAnsi="Arial" w:cs="Arial"/>
                <w:spacing w:val="1"/>
                <w:sz w:val="16"/>
                <w:szCs w:val="16"/>
              </w:rPr>
              <w:t xml:space="preserve"> </w:t>
            </w:r>
            <w:r w:rsidRPr="00122E0F">
              <w:rPr>
                <w:rFonts w:ascii="Arial" w:hAnsi="Arial" w:cs="Arial"/>
                <w:sz w:val="16"/>
                <w:szCs w:val="16"/>
              </w:rPr>
              <w:t>Dubrovnik 32,</w:t>
            </w:r>
            <w:r w:rsidRPr="00122E0F">
              <w:rPr>
                <w:rFonts w:ascii="Arial" w:hAnsi="Arial" w:cs="Arial"/>
                <w:spacing w:val="-58"/>
                <w:sz w:val="16"/>
                <w:szCs w:val="16"/>
              </w:rPr>
              <w:t xml:space="preserve"> </w:t>
            </w:r>
            <w:r w:rsidRPr="00122E0F">
              <w:rPr>
                <w:rFonts w:ascii="Arial" w:hAnsi="Arial" w:cs="Arial"/>
                <w:sz w:val="16"/>
                <w:szCs w:val="16"/>
              </w:rPr>
              <w:t>Zagreb</w:t>
            </w:r>
          </w:p>
        </w:tc>
        <w:tc>
          <w:tcPr>
            <w:tcW w:w="583" w:type="pct"/>
          </w:tcPr>
          <w:p w:rsidRPr="00122E0F" w:rsidR="00122E0F" w:rsidP="003945CB" w:rsidRDefault="00122E0F" w14:paraId="6504D8F1" w14:textId="77777777">
            <w:pPr>
              <w:pStyle w:val="TableParagraph"/>
              <w:spacing w:line="273" w:lineRule="exact"/>
              <w:ind w:left="359" w:right="357"/>
              <w:jc w:val="center"/>
              <w:rPr>
                <w:rFonts w:ascii="Arial" w:hAnsi="Arial" w:cs="Arial"/>
                <w:sz w:val="16"/>
                <w:szCs w:val="16"/>
              </w:rPr>
            </w:pPr>
            <w:r w:rsidRPr="00122E0F">
              <w:rPr>
                <w:rFonts w:ascii="Arial" w:hAnsi="Arial" w:cs="Arial"/>
                <w:sz w:val="16"/>
                <w:szCs w:val="16"/>
              </w:rPr>
              <w:t>0,05 /</w:t>
            </w:r>
          </w:p>
          <w:p w:rsidRPr="00122E0F" w:rsidR="00122E0F" w:rsidP="003945CB" w:rsidRDefault="00122E0F" w14:paraId="06038978" w14:textId="77777777">
            <w:pPr>
              <w:pStyle w:val="TableParagraph"/>
              <w:spacing w:before="79"/>
              <w:ind w:left="359" w:right="354"/>
              <w:jc w:val="center"/>
              <w:rPr>
                <w:rFonts w:ascii="Arial" w:hAnsi="Arial" w:cs="Arial"/>
                <w:sz w:val="16"/>
                <w:szCs w:val="16"/>
              </w:rPr>
            </w:pPr>
            <w:r w:rsidRPr="00122E0F">
              <w:rPr>
                <w:rFonts w:ascii="Arial" w:hAnsi="Arial" w:cs="Arial"/>
                <w:sz w:val="16"/>
                <w:szCs w:val="16"/>
              </w:rPr>
              <w:t>0,38</w:t>
            </w:r>
          </w:p>
        </w:tc>
        <w:tc>
          <w:tcPr>
            <w:tcW w:w="632" w:type="pct"/>
          </w:tcPr>
          <w:p w:rsidRPr="00122E0F" w:rsidR="00122E0F" w:rsidP="003945CB" w:rsidRDefault="00122E0F" w14:paraId="50BD73FE" w14:textId="77777777">
            <w:pPr>
              <w:pStyle w:val="TableParagraph"/>
              <w:ind w:left="237" w:right="229" w:hanging="2"/>
              <w:jc w:val="center"/>
              <w:rPr>
                <w:rFonts w:ascii="Arial" w:hAnsi="Arial" w:cs="Arial"/>
                <w:sz w:val="16"/>
                <w:szCs w:val="16"/>
              </w:rPr>
            </w:pPr>
            <w:r w:rsidRPr="00122E0F">
              <w:rPr>
                <w:rFonts w:ascii="Arial" w:hAnsi="Arial" w:cs="Arial"/>
                <w:sz w:val="16"/>
                <w:szCs w:val="16"/>
              </w:rPr>
              <w:t>Porezi, prirezi i</w:t>
            </w:r>
            <w:r w:rsidRPr="00122E0F">
              <w:rPr>
                <w:rFonts w:ascii="Arial" w:hAnsi="Arial" w:cs="Arial"/>
                <w:spacing w:val="1"/>
                <w:sz w:val="16"/>
                <w:szCs w:val="16"/>
              </w:rPr>
              <w:t xml:space="preserve"> </w:t>
            </w:r>
            <w:r w:rsidRPr="00122E0F">
              <w:rPr>
                <w:rFonts w:ascii="Arial" w:hAnsi="Arial" w:cs="Arial"/>
                <w:sz w:val="16"/>
                <w:szCs w:val="16"/>
              </w:rPr>
              <w:t>doprinosi iz plaće i</w:t>
            </w:r>
            <w:r w:rsidRPr="00122E0F">
              <w:rPr>
                <w:rFonts w:ascii="Arial" w:hAnsi="Arial" w:cs="Arial"/>
                <w:spacing w:val="-57"/>
                <w:sz w:val="16"/>
                <w:szCs w:val="16"/>
              </w:rPr>
              <w:t xml:space="preserve"> </w:t>
            </w:r>
            <w:r w:rsidRPr="00122E0F">
              <w:rPr>
                <w:rFonts w:ascii="Arial" w:hAnsi="Arial" w:cs="Arial"/>
                <w:sz w:val="16"/>
                <w:szCs w:val="16"/>
              </w:rPr>
              <w:t>na</w:t>
            </w:r>
            <w:r w:rsidRPr="00122E0F">
              <w:rPr>
                <w:rFonts w:ascii="Arial" w:hAnsi="Arial" w:cs="Arial"/>
                <w:spacing w:val="-2"/>
                <w:sz w:val="16"/>
                <w:szCs w:val="16"/>
              </w:rPr>
              <w:t xml:space="preserve"> </w:t>
            </w:r>
            <w:r w:rsidRPr="00122E0F">
              <w:rPr>
                <w:rFonts w:ascii="Arial" w:hAnsi="Arial" w:cs="Arial"/>
                <w:sz w:val="16"/>
                <w:szCs w:val="16"/>
              </w:rPr>
              <w:t>plaću</w:t>
            </w:r>
          </w:p>
        </w:tc>
        <w:tc>
          <w:tcPr>
            <w:tcW w:w="649" w:type="pct"/>
          </w:tcPr>
          <w:p w:rsidRPr="00122E0F" w:rsidR="00122E0F" w:rsidP="003945CB" w:rsidRDefault="00122E0F" w14:paraId="0F17C858" w14:textId="77777777">
            <w:pPr>
              <w:pStyle w:val="TableParagraph"/>
              <w:spacing w:line="273" w:lineRule="exact"/>
              <w:ind w:left="455"/>
              <w:rPr>
                <w:rFonts w:ascii="Arial" w:hAnsi="Arial" w:cs="Arial"/>
                <w:sz w:val="16"/>
                <w:szCs w:val="16"/>
              </w:rPr>
            </w:pPr>
            <w:r w:rsidRPr="00122E0F">
              <w:rPr>
                <w:rFonts w:ascii="Arial" w:hAnsi="Arial" w:cs="Arial"/>
                <w:sz w:val="16"/>
                <w:szCs w:val="16"/>
              </w:rPr>
              <w:t>0,05 /</w:t>
            </w:r>
          </w:p>
          <w:p w:rsidRPr="00122E0F" w:rsidR="00122E0F" w:rsidP="003945CB" w:rsidRDefault="00122E0F" w14:paraId="1E6D8F1E" w14:textId="77777777">
            <w:pPr>
              <w:pStyle w:val="TableParagraph"/>
              <w:spacing w:before="79"/>
              <w:ind w:left="549"/>
              <w:rPr>
                <w:rFonts w:ascii="Arial" w:hAnsi="Arial" w:cs="Arial"/>
                <w:sz w:val="16"/>
                <w:szCs w:val="16"/>
              </w:rPr>
            </w:pPr>
            <w:r w:rsidRPr="00122E0F">
              <w:rPr>
                <w:rFonts w:ascii="Arial" w:hAnsi="Arial" w:cs="Arial"/>
                <w:sz w:val="16"/>
                <w:szCs w:val="16"/>
              </w:rPr>
              <w:t>0,38</w:t>
            </w:r>
          </w:p>
        </w:tc>
        <w:tc>
          <w:tcPr>
            <w:tcW w:w="800" w:type="pct"/>
          </w:tcPr>
          <w:p w:rsidRPr="00122E0F" w:rsidR="00122E0F" w:rsidP="003945CB" w:rsidRDefault="00122E0F" w14:paraId="6C183FBF" w14:textId="77777777">
            <w:pPr>
              <w:pStyle w:val="TableParagraph"/>
              <w:ind w:left="137" w:right="131" w:hanging="2"/>
              <w:jc w:val="center"/>
              <w:rPr>
                <w:rFonts w:ascii="Arial" w:hAnsi="Arial" w:cs="Arial"/>
                <w:sz w:val="16"/>
                <w:szCs w:val="16"/>
              </w:rPr>
            </w:pPr>
            <w:r w:rsidRPr="00122E0F">
              <w:rPr>
                <w:rFonts w:ascii="Arial" w:hAnsi="Arial" w:cs="Arial"/>
                <w:sz w:val="16"/>
                <w:szCs w:val="16"/>
              </w:rPr>
              <w:t>Rješenje o ovrsi,</w:t>
            </w:r>
            <w:r w:rsidRPr="00122E0F">
              <w:rPr>
                <w:rFonts w:ascii="Arial" w:hAnsi="Arial" w:cs="Arial"/>
                <w:spacing w:val="1"/>
                <w:sz w:val="16"/>
                <w:szCs w:val="16"/>
              </w:rPr>
              <w:t xml:space="preserve"> </w:t>
            </w:r>
            <w:r w:rsidRPr="00122E0F">
              <w:rPr>
                <w:rFonts w:ascii="Arial" w:hAnsi="Arial" w:cs="Arial"/>
                <w:sz w:val="16"/>
                <w:szCs w:val="16"/>
              </w:rPr>
              <w:t>JOPPD obrasci, PDV</w:t>
            </w:r>
            <w:r w:rsidRPr="00122E0F">
              <w:rPr>
                <w:rFonts w:ascii="Arial" w:hAnsi="Arial" w:cs="Arial"/>
                <w:spacing w:val="1"/>
                <w:sz w:val="16"/>
                <w:szCs w:val="16"/>
              </w:rPr>
              <w:t xml:space="preserve"> </w:t>
            </w:r>
            <w:r w:rsidRPr="00122E0F">
              <w:rPr>
                <w:rFonts w:ascii="Arial" w:hAnsi="Arial" w:cs="Arial"/>
                <w:sz w:val="16"/>
                <w:szCs w:val="16"/>
              </w:rPr>
              <w:t>obrasci,</w:t>
            </w:r>
            <w:r w:rsidRPr="00122E0F">
              <w:rPr>
                <w:rFonts w:ascii="Arial" w:hAnsi="Arial" w:cs="Arial"/>
                <w:spacing w:val="-6"/>
                <w:sz w:val="16"/>
                <w:szCs w:val="16"/>
              </w:rPr>
              <w:t xml:space="preserve"> </w:t>
            </w:r>
            <w:r w:rsidRPr="00122E0F">
              <w:rPr>
                <w:rFonts w:ascii="Arial" w:hAnsi="Arial" w:cs="Arial"/>
                <w:sz w:val="16"/>
                <w:szCs w:val="16"/>
              </w:rPr>
              <w:t>porezi,</w:t>
            </w:r>
            <w:r w:rsidRPr="00122E0F">
              <w:rPr>
                <w:rFonts w:ascii="Arial" w:hAnsi="Arial" w:cs="Arial"/>
                <w:spacing w:val="-6"/>
                <w:sz w:val="16"/>
                <w:szCs w:val="16"/>
              </w:rPr>
              <w:t xml:space="preserve"> </w:t>
            </w:r>
            <w:r w:rsidRPr="00122E0F">
              <w:rPr>
                <w:rFonts w:ascii="Arial" w:hAnsi="Arial" w:cs="Arial"/>
                <w:sz w:val="16"/>
                <w:szCs w:val="16"/>
              </w:rPr>
              <w:t>prirezi</w:t>
            </w:r>
            <w:r w:rsidRPr="00122E0F">
              <w:rPr>
                <w:rFonts w:ascii="Arial" w:hAnsi="Arial" w:cs="Arial"/>
                <w:spacing w:val="-5"/>
                <w:sz w:val="16"/>
                <w:szCs w:val="16"/>
              </w:rPr>
              <w:t xml:space="preserve"> </w:t>
            </w:r>
            <w:r w:rsidRPr="00122E0F">
              <w:rPr>
                <w:rFonts w:ascii="Arial" w:hAnsi="Arial" w:cs="Arial"/>
                <w:sz w:val="16"/>
                <w:szCs w:val="16"/>
              </w:rPr>
              <w:t>i</w:t>
            </w:r>
            <w:r w:rsidRPr="00122E0F">
              <w:rPr>
                <w:rFonts w:ascii="Arial" w:hAnsi="Arial" w:cs="Arial"/>
                <w:spacing w:val="-57"/>
                <w:sz w:val="16"/>
                <w:szCs w:val="16"/>
              </w:rPr>
              <w:t xml:space="preserve"> </w:t>
            </w:r>
            <w:r w:rsidRPr="00122E0F">
              <w:rPr>
                <w:rFonts w:ascii="Arial" w:hAnsi="Arial" w:cs="Arial"/>
                <w:sz w:val="16"/>
                <w:szCs w:val="16"/>
              </w:rPr>
              <w:t>doprinosi iz plaće i na</w:t>
            </w:r>
            <w:r w:rsidRPr="00122E0F">
              <w:rPr>
                <w:rFonts w:ascii="Arial" w:hAnsi="Arial" w:cs="Arial"/>
                <w:spacing w:val="1"/>
                <w:sz w:val="16"/>
                <w:szCs w:val="16"/>
              </w:rPr>
              <w:t xml:space="preserve"> </w:t>
            </w:r>
            <w:r w:rsidRPr="00122E0F">
              <w:rPr>
                <w:rFonts w:ascii="Arial" w:hAnsi="Arial" w:cs="Arial"/>
                <w:sz w:val="16"/>
                <w:szCs w:val="16"/>
              </w:rPr>
              <w:t>plaću</w:t>
            </w:r>
          </w:p>
        </w:tc>
      </w:tr>
    </w:tbl>
    <w:p w:rsidRPr="00122E0F" w:rsidR="00122E0F" w:rsidP="00122E0F" w:rsidRDefault="00122E0F" w14:paraId="6AF5DABA" w14:textId="77777777">
      <w:pPr>
        <w:rPr>
          <w:rFonts w:ascii="Arial" w:hAnsi="Arial" w:cs="Arial"/>
          <w:sz w:val="24"/>
          <w:szCs w:val="24"/>
        </w:rPr>
      </w:pPr>
    </w:p>
    <w:p w:rsidR="00862EA6" w:rsidP="00862EA6" w:rsidRDefault="00862EA6" w14:paraId="5C19FB2B" w14:textId="77777777">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BA1852">
          <w:footerReference w:type="default" r:id="rId9"/>
          <w:type w:val="continuous"/>
          <w:pgSz w:w="11910" w:h="16840"/>
          <w:pgMar w:top="1418" w:right="1418" w:bottom="1418" w:left="1418" w:header="720" w:footer="1661" w:gutter="0"/>
          <w:pgNumType w:start="1"/>
          <w:cols w:space="720"/>
        </w:sectPr>
      </w:pPr>
    </w:p>
    <w:p w:rsidRPr="001F412D" w:rsidR="00862EA6" w:rsidP="001A5EB1" w:rsidRDefault="00842D52" w14:paraId="08D5EC73" w14:textId="3AD521E0">
      <w:pPr>
        <w:pStyle w:val="Odlomakpopisa"/>
        <w:numPr>
          <w:ilvl w:val="0"/>
          <w:numId w:val="2"/>
        </w:numPr>
        <w:rPr>
          <w:rFonts w:ascii="Arial" w:hAnsi="Arial" w:cs="Arial"/>
          <w:sz w:val="24"/>
          <w:szCs w:val="24"/>
        </w:rPr>
      </w:pPr>
      <w:r w:rsidRPr="001F412D">
        <w:rPr>
          <w:rFonts w:ascii="Arial" w:hAnsi="Arial" w:cs="Arial"/>
          <w:sz w:val="24"/>
          <w:szCs w:val="24"/>
        </w:rPr>
        <w:t>viši isplatni red</w:t>
      </w:r>
    </w:p>
    <w:p w:rsidR="00862EA6" w:rsidP="00862EA6" w:rsidRDefault="00862EA6" w14:paraId="11DCAB7B" w14:textId="77777777">
      <w:pPr>
        <w:spacing w:before="1"/>
        <w:rPr>
          <w:b/>
          <w:sz w:val="26"/>
        </w:rPr>
      </w:pPr>
    </w:p>
    <w:p w:rsidRPr="001F412D" w:rsidR="00862EA6" w:rsidP="00862EA6" w:rsidRDefault="00862EA6" w14:paraId="1BD83D95" w14:textId="77777777">
      <w:pPr>
        <w:rPr>
          <w:rFonts w:ascii="Arial" w:hAnsi="Arial" w:cs="Arial"/>
          <w:b/>
          <w:sz w:val="18"/>
          <w:szCs w:val="18"/>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26"/>
        <w:gridCol w:w="1213"/>
        <w:gridCol w:w="1109"/>
        <w:gridCol w:w="1428"/>
        <w:gridCol w:w="1132"/>
        <w:gridCol w:w="1255"/>
        <w:gridCol w:w="1092"/>
        <w:gridCol w:w="1385"/>
      </w:tblGrid>
      <w:tr w:rsidRPr="002426EF" w:rsidR="002426EF" w:rsidTr="0027464B" w14:paraId="37098182" w14:textId="77777777">
        <w:trPr>
          <w:trHeight w:val="1262"/>
        </w:trPr>
        <w:tc>
          <w:tcPr>
            <w:tcW w:w="182" w:type="pct"/>
          </w:tcPr>
          <w:p w:rsidRPr="002426EF" w:rsidR="002426EF" w:rsidP="003945CB" w:rsidRDefault="002426EF" w14:paraId="05124212" w14:textId="77777777">
            <w:pPr>
              <w:pStyle w:val="TableParagraph"/>
              <w:rPr>
                <w:rFonts w:ascii="Arial" w:hAnsi="Arial" w:cs="Arial"/>
                <w:sz w:val="16"/>
                <w:szCs w:val="16"/>
              </w:rPr>
            </w:pPr>
          </w:p>
          <w:p w:rsidRPr="002426EF" w:rsidR="002426EF" w:rsidP="003945CB" w:rsidRDefault="002426EF" w14:paraId="287D57D9" w14:textId="77777777">
            <w:pPr>
              <w:pStyle w:val="TableParagraph"/>
              <w:ind w:left="162"/>
              <w:rPr>
                <w:rFonts w:ascii="Arial" w:hAnsi="Arial" w:cs="Arial"/>
                <w:sz w:val="16"/>
                <w:szCs w:val="16"/>
              </w:rPr>
            </w:pPr>
            <w:r w:rsidRPr="002426EF">
              <w:rPr>
                <w:rFonts w:ascii="Arial" w:hAnsi="Arial" w:cs="Arial"/>
                <w:sz w:val="16"/>
                <w:szCs w:val="16"/>
              </w:rPr>
              <w:t>R.</w:t>
            </w:r>
          </w:p>
          <w:p w:rsidRPr="002426EF" w:rsidR="002426EF" w:rsidP="003945CB" w:rsidRDefault="002426EF" w14:paraId="6B9FF938" w14:textId="77777777">
            <w:pPr>
              <w:pStyle w:val="TableParagraph"/>
              <w:spacing w:before="3"/>
              <w:ind w:left="129"/>
              <w:rPr>
                <w:rFonts w:ascii="Arial" w:hAnsi="Arial" w:cs="Arial"/>
                <w:sz w:val="16"/>
                <w:szCs w:val="16"/>
              </w:rPr>
            </w:pPr>
            <w:r w:rsidRPr="002426EF">
              <w:rPr>
                <w:rFonts w:ascii="Arial" w:hAnsi="Arial" w:cs="Arial"/>
                <w:sz w:val="16"/>
                <w:szCs w:val="16"/>
              </w:rPr>
              <w:t>br.</w:t>
            </w:r>
          </w:p>
        </w:tc>
        <w:tc>
          <w:tcPr>
            <w:tcW w:w="678" w:type="pct"/>
          </w:tcPr>
          <w:p w:rsidRPr="002426EF" w:rsidR="002426EF" w:rsidP="003945CB" w:rsidRDefault="002426EF" w14:paraId="7328CDEE" w14:textId="77777777">
            <w:pPr>
              <w:pStyle w:val="TableParagraph"/>
              <w:rPr>
                <w:rFonts w:ascii="Arial" w:hAnsi="Arial" w:cs="Arial"/>
                <w:sz w:val="16"/>
                <w:szCs w:val="16"/>
              </w:rPr>
            </w:pPr>
          </w:p>
          <w:p w:rsidRPr="002426EF" w:rsidR="002426EF" w:rsidP="003945CB" w:rsidRDefault="002426EF" w14:paraId="7F711593" w14:textId="77777777">
            <w:pPr>
              <w:pStyle w:val="TableParagraph"/>
              <w:spacing w:line="242" w:lineRule="auto"/>
              <w:ind w:left="289" w:right="149" w:hanging="132"/>
              <w:rPr>
                <w:rFonts w:ascii="Arial" w:hAnsi="Arial" w:cs="Arial"/>
                <w:sz w:val="16"/>
                <w:szCs w:val="16"/>
              </w:rPr>
            </w:pPr>
            <w:r w:rsidRPr="002426EF">
              <w:rPr>
                <w:rFonts w:ascii="Arial" w:hAnsi="Arial" w:cs="Arial"/>
                <w:sz w:val="16"/>
                <w:szCs w:val="16"/>
              </w:rPr>
              <w:t>Ime</w:t>
            </w:r>
            <w:r w:rsidRPr="002426EF">
              <w:rPr>
                <w:rFonts w:ascii="Arial" w:hAnsi="Arial" w:cs="Arial"/>
                <w:spacing w:val="-6"/>
                <w:sz w:val="16"/>
                <w:szCs w:val="16"/>
              </w:rPr>
              <w:t xml:space="preserve"> </w:t>
            </w:r>
            <w:r w:rsidRPr="002426EF">
              <w:rPr>
                <w:rFonts w:ascii="Arial" w:hAnsi="Arial" w:cs="Arial"/>
                <w:sz w:val="16"/>
                <w:szCs w:val="16"/>
              </w:rPr>
              <w:t>i</w:t>
            </w:r>
            <w:r w:rsidRPr="002426EF">
              <w:rPr>
                <w:rFonts w:ascii="Arial" w:hAnsi="Arial" w:cs="Arial"/>
                <w:spacing w:val="-4"/>
                <w:sz w:val="16"/>
                <w:szCs w:val="16"/>
              </w:rPr>
              <w:t xml:space="preserve"> </w:t>
            </w:r>
            <w:r w:rsidRPr="002426EF">
              <w:rPr>
                <w:rFonts w:ascii="Arial" w:hAnsi="Arial" w:cs="Arial"/>
                <w:sz w:val="16"/>
                <w:szCs w:val="16"/>
              </w:rPr>
              <w:t>prezime</w:t>
            </w:r>
            <w:r w:rsidRPr="002426EF">
              <w:rPr>
                <w:rFonts w:ascii="Arial" w:hAnsi="Arial" w:cs="Arial"/>
                <w:spacing w:val="-5"/>
                <w:sz w:val="16"/>
                <w:szCs w:val="16"/>
              </w:rPr>
              <w:t xml:space="preserve"> </w:t>
            </w:r>
            <w:r w:rsidRPr="002426EF">
              <w:rPr>
                <w:rFonts w:ascii="Arial" w:hAnsi="Arial" w:cs="Arial"/>
                <w:sz w:val="16"/>
                <w:szCs w:val="16"/>
              </w:rPr>
              <w:t>/</w:t>
            </w:r>
            <w:r w:rsidRPr="002426EF">
              <w:rPr>
                <w:rFonts w:ascii="Arial" w:hAnsi="Arial" w:cs="Arial"/>
                <w:spacing w:val="-4"/>
                <w:sz w:val="16"/>
                <w:szCs w:val="16"/>
              </w:rPr>
              <w:t xml:space="preserve"> </w:t>
            </w:r>
            <w:r w:rsidRPr="002426EF">
              <w:rPr>
                <w:rFonts w:ascii="Arial" w:hAnsi="Arial" w:cs="Arial"/>
                <w:sz w:val="16"/>
                <w:szCs w:val="16"/>
              </w:rPr>
              <w:t>tvrtka</w:t>
            </w:r>
            <w:r w:rsidRPr="002426EF">
              <w:rPr>
                <w:rFonts w:ascii="Arial" w:hAnsi="Arial" w:cs="Arial"/>
                <w:spacing w:val="-57"/>
                <w:sz w:val="16"/>
                <w:szCs w:val="16"/>
              </w:rPr>
              <w:t xml:space="preserve"> </w:t>
            </w:r>
            <w:r w:rsidRPr="002426EF">
              <w:rPr>
                <w:rFonts w:ascii="Arial" w:hAnsi="Arial" w:cs="Arial"/>
                <w:sz w:val="16"/>
                <w:szCs w:val="16"/>
              </w:rPr>
              <w:t>ili</w:t>
            </w:r>
            <w:r w:rsidRPr="002426EF">
              <w:rPr>
                <w:rFonts w:ascii="Arial" w:hAnsi="Arial" w:cs="Arial"/>
                <w:spacing w:val="-1"/>
                <w:sz w:val="16"/>
                <w:szCs w:val="16"/>
              </w:rPr>
              <w:t xml:space="preserve"> </w:t>
            </w:r>
            <w:r w:rsidRPr="002426EF">
              <w:rPr>
                <w:rFonts w:ascii="Arial" w:hAnsi="Arial" w:cs="Arial"/>
                <w:sz w:val="16"/>
                <w:szCs w:val="16"/>
              </w:rPr>
              <w:t>naziv vjerovnika</w:t>
            </w:r>
          </w:p>
        </w:tc>
        <w:tc>
          <w:tcPr>
            <w:tcW w:w="620" w:type="pct"/>
          </w:tcPr>
          <w:p w:rsidRPr="002426EF" w:rsidR="002426EF" w:rsidP="003945CB" w:rsidRDefault="002426EF" w14:paraId="30559AD2" w14:textId="77777777">
            <w:pPr>
              <w:pStyle w:val="TableParagraph"/>
              <w:rPr>
                <w:rFonts w:ascii="Arial" w:hAnsi="Arial" w:cs="Arial"/>
                <w:sz w:val="16"/>
                <w:szCs w:val="16"/>
              </w:rPr>
            </w:pPr>
          </w:p>
          <w:p w:rsidRPr="002426EF" w:rsidR="002426EF" w:rsidP="003945CB" w:rsidRDefault="002426EF" w14:paraId="5F212BDA" w14:textId="77777777">
            <w:pPr>
              <w:pStyle w:val="TableParagraph"/>
              <w:ind w:left="200" w:right="197"/>
              <w:jc w:val="center"/>
              <w:rPr>
                <w:rFonts w:ascii="Arial" w:hAnsi="Arial" w:cs="Arial"/>
                <w:sz w:val="16"/>
                <w:szCs w:val="16"/>
              </w:rPr>
            </w:pPr>
            <w:r w:rsidRPr="002426EF">
              <w:rPr>
                <w:rFonts w:ascii="Arial" w:hAnsi="Arial" w:cs="Arial"/>
                <w:sz w:val="16"/>
                <w:szCs w:val="16"/>
              </w:rPr>
              <w:t>OIB</w:t>
            </w:r>
          </w:p>
          <w:p w:rsidRPr="002426EF" w:rsidR="002426EF" w:rsidP="003945CB" w:rsidRDefault="002426EF" w14:paraId="169C2191" w14:textId="77777777">
            <w:pPr>
              <w:pStyle w:val="TableParagraph"/>
              <w:spacing w:before="3"/>
              <w:ind w:left="203" w:right="197"/>
              <w:jc w:val="center"/>
              <w:rPr>
                <w:rFonts w:ascii="Arial" w:hAnsi="Arial" w:cs="Arial"/>
                <w:sz w:val="16"/>
                <w:szCs w:val="16"/>
              </w:rPr>
            </w:pPr>
            <w:r w:rsidRPr="002426EF">
              <w:rPr>
                <w:rFonts w:ascii="Arial" w:hAnsi="Arial" w:cs="Arial"/>
                <w:sz w:val="16"/>
                <w:szCs w:val="16"/>
              </w:rPr>
              <w:t>vjerovnika</w:t>
            </w:r>
          </w:p>
        </w:tc>
        <w:tc>
          <w:tcPr>
            <w:tcW w:w="799" w:type="pct"/>
          </w:tcPr>
          <w:p w:rsidRPr="002426EF" w:rsidR="002426EF" w:rsidP="003945CB" w:rsidRDefault="002426EF" w14:paraId="7EC06335" w14:textId="77777777">
            <w:pPr>
              <w:pStyle w:val="TableParagraph"/>
              <w:spacing w:before="174"/>
              <w:ind w:left="363" w:right="362" w:firstLine="2"/>
              <w:jc w:val="center"/>
              <w:rPr>
                <w:rFonts w:ascii="Arial" w:hAnsi="Arial" w:cs="Arial"/>
                <w:sz w:val="16"/>
                <w:szCs w:val="16"/>
              </w:rPr>
            </w:pPr>
            <w:r w:rsidRPr="002426EF">
              <w:rPr>
                <w:rFonts w:ascii="Arial" w:hAnsi="Arial" w:cs="Arial"/>
                <w:sz w:val="16"/>
                <w:szCs w:val="16"/>
              </w:rPr>
              <w:t>Adresa /</w:t>
            </w:r>
            <w:r w:rsidRPr="002426EF">
              <w:rPr>
                <w:rFonts w:ascii="Arial" w:hAnsi="Arial" w:cs="Arial"/>
                <w:spacing w:val="1"/>
                <w:sz w:val="16"/>
                <w:szCs w:val="16"/>
              </w:rPr>
              <w:t xml:space="preserve"> </w:t>
            </w:r>
            <w:r w:rsidRPr="002426EF">
              <w:rPr>
                <w:rFonts w:ascii="Arial" w:hAnsi="Arial" w:cs="Arial"/>
                <w:sz w:val="16"/>
                <w:szCs w:val="16"/>
              </w:rPr>
              <w:t>sjedište</w:t>
            </w:r>
            <w:r w:rsidRPr="002426EF">
              <w:rPr>
                <w:rFonts w:ascii="Arial" w:hAnsi="Arial" w:cs="Arial"/>
                <w:spacing w:val="1"/>
                <w:sz w:val="16"/>
                <w:szCs w:val="16"/>
              </w:rPr>
              <w:t xml:space="preserve"> </w:t>
            </w:r>
            <w:r w:rsidRPr="002426EF">
              <w:rPr>
                <w:rFonts w:ascii="Arial" w:hAnsi="Arial" w:cs="Arial"/>
                <w:sz w:val="16"/>
                <w:szCs w:val="16"/>
              </w:rPr>
              <w:t>vjerovnika</w:t>
            </w:r>
          </w:p>
        </w:tc>
        <w:tc>
          <w:tcPr>
            <w:tcW w:w="633" w:type="pct"/>
          </w:tcPr>
          <w:p w:rsidRPr="002426EF" w:rsidR="002426EF" w:rsidP="003945CB" w:rsidRDefault="002426EF" w14:paraId="35AAD68D" w14:textId="77777777">
            <w:pPr>
              <w:pStyle w:val="TableParagraph"/>
              <w:spacing w:before="35"/>
              <w:ind w:left="214" w:right="209" w:hanging="1"/>
              <w:jc w:val="center"/>
              <w:rPr>
                <w:rFonts w:ascii="Arial" w:hAnsi="Arial" w:cs="Arial"/>
                <w:sz w:val="16"/>
                <w:szCs w:val="16"/>
              </w:rPr>
            </w:pPr>
            <w:r w:rsidRPr="002426EF">
              <w:rPr>
                <w:rFonts w:ascii="Arial" w:hAnsi="Arial" w:cs="Arial"/>
                <w:sz w:val="16"/>
                <w:szCs w:val="16"/>
              </w:rPr>
              <w:t>Iznos</w:t>
            </w:r>
            <w:r w:rsidRPr="002426EF">
              <w:rPr>
                <w:rFonts w:ascii="Arial" w:hAnsi="Arial" w:cs="Arial"/>
                <w:spacing w:val="1"/>
                <w:sz w:val="16"/>
                <w:szCs w:val="16"/>
              </w:rPr>
              <w:t xml:space="preserve"> </w:t>
            </w:r>
            <w:r w:rsidRPr="002426EF">
              <w:rPr>
                <w:rFonts w:ascii="Arial" w:hAnsi="Arial" w:cs="Arial"/>
                <w:sz w:val="16"/>
                <w:szCs w:val="16"/>
              </w:rPr>
              <w:t>prijavljene</w:t>
            </w:r>
            <w:r w:rsidRPr="002426EF">
              <w:rPr>
                <w:rFonts w:ascii="Arial" w:hAnsi="Arial" w:cs="Arial"/>
                <w:spacing w:val="-58"/>
                <w:sz w:val="16"/>
                <w:szCs w:val="16"/>
              </w:rPr>
              <w:t xml:space="preserve"> </w:t>
            </w:r>
            <w:r w:rsidRPr="002426EF">
              <w:rPr>
                <w:rFonts w:ascii="Arial" w:hAnsi="Arial" w:cs="Arial"/>
                <w:sz w:val="16"/>
                <w:szCs w:val="16"/>
              </w:rPr>
              <w:t>tražbine</w:t>
            </w:r>
            <w:r w:rsidRPr="002426EF">
              <w:rPr>
                <w:rFonts w:ascii="Arial" w:hAnsi="Arial" w:cs="Arial"/>
                <w:spacing w:val="1"/>
                <w:sz w:val="16"/>
                <w:szCs w:val="16"/>
              </w:rPr>
              <w:t xml:space="preserve"> </w:t>
            </w:r>
            <w:r w:rsidRPr="002426EF">
              <w:rPr>
                <w:rFonts w:ascii="Arial" w:hAnsi="Arial" w:cs="Arial"/>
                <w:sz w:val="16"/>
                <w:szCs w:val="16"/>
              </w:rPr>
              <w:t>(eur/kn)</w:t>
            </w:r>
            <w:r w:rsidRPr="002426EF">
              <w:rPr>
                <w:rFonts w:ascii="Arial" w:hAnsi="Arial" w:cs="Arial"/>
                <w:position w:val="8"/>
                <w:sz w:val="16"/>
                <w:szCs w:val="16"/>
              </w:rPr>
              <w:t>2</w:t>
            </w:r>
          </w:p>
        </w:tc>
        <w:tc>
          <w:tcPr>
            <w:tcW w:w="702" w:type="pct"/>
          </w:tcPr>
          <w:p w:rsidRPr="002426EF" w:rsidR="002426EF" w:rsidP="003945CB" w:rsidRDefault="002426EF" w14:paraId="75F5A115" w14:textId="77777777">
            <w:pPr>
              <w:pStyle w:val="TableParagraph"/>
              <w:rPr>
                <w:rFonts w:ascii="Arial" w:hAnsi="Arial" w:cs="Arial"/>
                <w:sz w:val="16"/>
                <w:szCs w:val="16"/>
              </w:rPr>
            </w:pPr>
          </w:p>
          <w:p w:rsidRPr="002426EF" w:rsidR="002426EF" w:rsidP="003945CB" w:rsidRDefault="002426EF" w14:paraId="6B3195DE" w14:textId="77777777">
            <w:pPr>
              <w:pStyle w:val="TableParagraph"/>
              <w:spacing w:line="242" w:lineRule="auto"/>
              <w:ind w:left="257" w:right="247" w:firstLine="259"/>
              <w:rPr>
                <w:rFonts w:ascii="Arial" w:hAnsi="Arial" w:cs="Arial"/>
                <w:sz w:val="16"/>
                <w:szCs w:val="16"/>
              </w:rPr>
            </w:pPr>
            <w:r w:rsidRPr="002426EF">
              <w:rPr>
                <w:rFonts w:ascii="Arial" w:hAnsi="Arial" w:cs="Arial"/>
                <w:sz w:val="16"/>
                <w:szCs w:val="16"/>
              </w:rPr>
              <w:t>Pravna osnova</w:t>
            </w:r>
            <w:r w:rsidRPr="002426EF">
              <w:rPr>
                <w:rFonts w:ascii="Arial" w:hAnsi="Arial" w:cs="Arial"/>
                <w:spacing w:val="1"/>
                <w:sz w:val="16"/>
                <w:szCs w:val="16"/>
              </w:rPr>
              <w:t xml:space="preserve"> </w:t>
            </w:r>
            <w:r w:rsidRPr="002426EF">
              <w:rPr>
                <w:rFonts w:ascii="Arial" w:hAnsi="Arial" w:cs="Arial"/>
                <w:sz w:val="16"/>
                <w:szCs w:val="16"/>
              </w:rPr>
              <w:t>prijavljene</w:t>
            </w:r>
            <w:r w:rsidRPr="002426EF">
              <w:rPr>
                <w:rFonts w:ascii="Arial" w:hAnsi="Arial" w:cs="Arial"/>
                <w:spacing w:val="-13"/>
                <w:sz w:val="16"/>
                <w:szCs w:val="16"/>
              </w:rPr>
              <w:t xml:space="preserve"> </w:t>
            </w:r>
            <w:r w:rsidRPr="002426EF">
              <w:rPr>
                <w:rFonts w:ascii="Arial" w:hAnsi="Arial" w:cs="Arial"/>
                <w:sz w:val="16"/>
                <w:szCs w:val="16"/>
              </w:rPr>
              <w:t>tražbine</w:t>
            </w:r>
          </w:p>
        </w:tc>
        <w:tc>
          <w:tcPr>
            <w:tcW w:w="611" w:type="pct"/>
          </w:tcPr>
          <w:p w:rsidRPr="002426EF" w:rsidR="002426EF" w:rsidP="003945CB" w:rsidRDefault="002426EF" w14:paraId="684F4D92" w14:textId="77777777">
            <w:pPr>
              <w:pStyle w:val="TableParagraph"/>
              <w:ind w:left="281" w:right="253" w:firstLine="153"/>
              <w:rPr>
                <w:rFonts w:ascii="Arial" w:hAnsi="Arial" w:cs="Arial"/>
                <w:sz w:val="16"/>
                <w:szCs w:val="16"/>
              </w:rPr>
            </w:pPr>
            <w:r w:rsidRPr="002426EF">
              <w:rPr>
                <w:rFonts w:ascii="Arial" w:hAnsi="Arial" w:cs="Arial"/>
                <w:sz w:val="16"/>
                <w:szCs w:val="16"/>
              </w:rPr>
              <w:t>Iznos</w:t>
            </w:r>
            <w:r w:rsidRPr="002426EF">
              <w:rPr>
                <w:rFonts w:ascii="Arial" w:hAnsi="Arial" w:cs="Arial"/>
                <w:spacing w:val="1"/>
                <w:sz w:val="16"/>
                <w:szCs w:val="16"/>
              </w:rPr>
              <w:t xml:space="preserve"> </w:t>
            </w:r>
            <w:r w:rsidRPr="002426EF">
              <w:rPr>
                <w:rFonts w:ascii="Arial" w:hAnsi="Arial" w:cs="Arial"/>
                <w:sz w:val="16"/>
                <w:szCs w:val="16"/>
              </w:rPr>
              <w:t>priznate</w:t>
            </w:r>
            <w:r w:rsidRPr="002426EF">
              <w:rPr>
                <w:rFonts w:ascii="Arial" w:hAnsi="Arial" w:cs="Arial"/>
                <w:spacing w:val="-58"/>
                <w:sz w:val="16"/>
                <w:szCs w:val="16"/>
              </w:rPr>
              <w:t xml:space="preserve"> </w:t>
            </w:r>
            <w:r w:rsidRPr="002426EF">
              <w:rPr>
                <w:rFonts w:ascii="Arial" w:hAnsi="Arial" w:cs="Arial"/>
                <w:sz w:val="16"/>
                <w:szCs w:val="16"/>
              </w:rPr>
              <w:t>tražbine</w:t>
            </w:r>
          </w:p>
          <w:p w:rsidRPr="002426EF" w:rsidR="002426EF" w:rsidP="003945CB" w:rsidRDefault="002426EF" w14:paraId="455FD7D8" w14:textId="77777777">
            <w:pPr>
              <w:pStyle w:val="TableParagraph"/>
              <w:spacing w:before="78"/>
              <w:ind w:left="288"/>
              <w:rPr>
                <w:rFonts w:ascii="Arial" w:hAnsi="Arial" w:cs="Arial"/>
                <w:sz w:val="16"/>
                <w:szCs w:val="16"/>
              </w:rPr>
            </w:pPr>
            <w:r w:rsidRPr="002426EF">
              <w:rPr>
                <w:rFonts w:ascii="Arial" w:hAnsi="Arial" w:cs="Arial"/>
                <w:sz w:val="16"/>
                <w:szCs w:val="16"/>
              </w:rPr>
              <w:t>(eur/kn)</w:t>
            </w:r>
          </w:p>
        </w:tc>
        <w:tc>
          <w:tcPr>
            <w:tcW w:w="775" w:type="pct"/>
          </w:tcPr>
          <w:p w:rsidRPr="002426EF" w:rsidR="002426EF" w:rsidP="003945CB" w:rsidRDefault="002426EF" w14:paraId="08E85256" w14:textId="77777777">
            <w:pPr>
              <w:pStyle w:val="TableParagraph"/>
              <w:rPr>
                <w:rFonts w:ascii="Arial" w:hAnsi="Arial" w:cs="Arial"/>
                <w:sz w:val="16"/>
                <w:szCs w:val="16"/>
              </w:rPr>
            </w:pPr>
          </w:p>
          <w:p w:rsidRPr="002426EF" w:rsidR="002426EF" w:rsidP="003945CB" w:rsidRDefault="002426EF" w14:paraId="53AB710D" w14:textId="77777777">
            <w:pPr>
              <w:pStyle w:val="TableParagraph"/>
              <w:spacing w:line="242" w:lineRule="auto"/>
              <w:ind w:left="248" w:right="235" w:firstLine="127"/>
              <w:rPr>
                <w:rFonts w:ascii="Arial" w:hAnsi="Arial" w:cs="Arial"/>
                <w:sz w:val="16"/>
                <w:szCs w:val="16"/>
              </w:rPr>
            </w:pPr>
            <w:r w:rsidRPr="002426EF">
              <w:rPr>
                <w:rFonts w:ascii="Arial" w:hAnsi="Arial" w:cs="Arial"/>
                <w:sz w:val="16"/>
                <w:szCs w:val="16"/>
              </w:rPr>
              <w:t>Pravna osnova</w:t>
            </w:r>
            <w:r w:rsidRPr="002426EF">
              <w:rPr>
                <w:rFonts w:ascii="Arial" w:hAnsi="Arial" w:cs="Arial"/>
                <w:spacing w:val="1"/>
                <w:sz w:val="16"/>
                <w:szCs w:val="16"/>
              </w:rPr>
              <w:t xml:space="preserve"> </w:t>
            </w:r>
            <w:r w:rsidRPr="002426EF">
              <w:rPr>
                <w:rFonts w:ascii="Arial" w:hAnsi="Arial" w:cs="Arial"/>
                <w:sz w:val="16"/>
                <w:szCs w:val="16"/>
              </w:rPr>
              <w:t>priznate</w:t>
            </w:r>
            <w:r w:rsidRPr="002426EF">
              <w:rPr>
                <w:rFonts w:ascii="Arial" w:hAnsi="Arial" w:cs="Arial"/>
                <w:spacing w:val="-14"/>
                <w:sz w:val="16"/>
                <w:szCs w:val="16"/>
              </w:rPr>
              <w:t xml:space="preserve"> </w:t>
            </w:r>
            <w:r w:rsidRPr="002426EF">
              <w:rPr>
                <w:rFonts w:ascii="Arial" w:hAnsi="Arial" w:cs="Arial"/>
                <w:sz w:val="16"/>
                <w:szCs w:val="16"/>
              </w:rPr>
              <w:t>tražbine</w:t>
            </w:r>
          </w:p>
        </w:tc>
      </w:tr>
      <w:tr w:rsidRPr="002426EF" w:rsidR="002426EF" w:rsidTr="0027464B" w14:paraId="443C9F50" w14:textId="77777777">
        <w:trPr>
          <w:trHeight w:val="909"/>
        </w:trPr>
        <w:tc>
          <w:tcPr>
            <w:tcW w:w="182" w:type="pct"/>
          </w:tcPr>
          <w:p w:rsidRPr="002426EF" w:rsidR="002426EF" w:rsidP="003945CB" w:rsidRDefault="002426EF" w14:paraId="02BA2B7A" w14:textId="77777777">
            <w:pPr>
              <w:pStyle w:val="TableParagraph"/>
              <w:spacing w:before="7"/>
              <w:rPr>
                <w:rFonts w:ascii="Arial" w:hAnsi="Arial" w:cs="Arial"/>
                <w:sz w:val="16"/>
                <w:szCs w:val="16"/>
              </w:rPr>
            </w:pPr>
          </w:p>
          <w:p w:rsidRPr="002426EF" w:rsidR="002426EF" w:rsidP="003945CB" w:rsidRDefault="002426EF" w14:paraId="3B22933B" w14:textId="77777777">
            <w:pPr>
              <w:pStyle w:val="TableParagraph"/>
              <w:ind w:left="189"/>
              <w:rPr>
                <w:rFonts w:ascii="Arial" w:hAnsi="Arial" w:cs="Arial"/>
                <w:sz w:val="16"/>
                <w:szCs w:val="16"/>
              </w:rPr>
            </w:pPr>
            <w:r w:rsidRPr="002426EF">
              <w:rPr>
                <w:rFonts w:ascii="Arial" w:hAnsi="Arial" w:cs="Arial"/>
                <w:sz w:val="16"/>
                <w:szCs w:val="16"/>
              </w:rPr>
              <w:t>1.</w:t>
            </w:r>
          </w:p>
        </w:tc>
        <w:tc>
          <w:tcPr>
            <w:tcW w:w="678" w:type="pct"/>
          </w:tcPr>
          <w:p w:rsidRPr="002426EF" w:rsidR="002426EF" w:rsidP="003945CB" w:rsidRDefault="002426EF" w14:paraId="387702D9" w14:textId="77777777">
            <w:pPr>
              <w:pStyle w:val="TableParagraph"/>
              <w:spacing w:line="242" w:lineRule="auto"/>
              <w:ind w:left="191" w:right="182"/>
              <w:jc w:val="center"/>
              <w:rPr>
                <w:rFonts w:ascii="Arial" w:hAnsi="Arial" w:cs="Arial"/>
                <w:sz w:val="16"/>
                <w:szCs w:val="16"/>
              </w:rPr>
            </w:pPr>
            <w:r w:rsidRPr="002426EF">
              <w:rPr>
                <w:rFonts w:ascii="Arial" w:hAnsi="Arial" w:cs="Arial"/>
                <w:sz w:val="16"/>
                <w:szCs w:val="16"/>
              </w:rPr>
              <w:t>Republika Hrvatska,</w:t>
            </w:r>
            <w:r w:rsidRPr="002426EF">
              <w:rPr>
                <w:rFonts w:ascii="Arial" w:hAnsi="Arial" w:cs="Arial"/>
                <w:spacing w:val="1"/>
                <w:sz w:val="16"/>
                <w:szCs w:val="16"/>
              </w:rPr>
              <w:t xml:space="preserve"> </w:t>
            </w:r>
            <w:r w:rsidRPr="002426EF">
              <w:rPr>
                <w:rFonts w:ascii="Arial" w:hAnsi="Arial" w:cs="Arial"/>
                <w:sz w:val="16"/>
                <w:szCs w:val="16"/>
              </w:rPr>
              <w:t>Ministarstvo</w:t>
            </w:r>
            <w:r w:rsidRPr="002426EF">
              <w:rPr>
                <w:rFonts w:ascii="Arial" w:hAnsi="Arial" w:cs="Arial"/>
                <w:spacing w:val="-15"/>
                <w:sz w:val="16"/>
                <w:szCs w:val="16"/>
              </w:rPr>
              <w:t xml:space="preserve"> </w:t>
            </w:r>
            <w:r w:rsidRPr="002426EF">
              <w:rPr>
                <w:rFonts w:ascii="Arial" w:hAnsi="Arial" w:cs="Arial"/>
                <w:sz w:val="16"/>
                <w:szCs w:val="16"/>
              </w:rPr>
              <w:t>financija,</w:t>
            </w:r>
            <w:r w:rsidRPr="002426EF">
              <w:rPr>
                <w:rFonts w:ascii="Arial" w:hAnsi="Arial" w:cs="Arial"/>
                <w:spacing w:val="-57"/>
                <w:sz w:val="16"/>
                <w:szCs w:val="16"/>
              </w:rPr>
              <w:t xml:space="preserve"> </w:t>
            </w:r>
            <w:r w:rsidRPr="002426EF">
              <w:rPr>
                <w:rFonts w:ascii="Arial" w:hAnsi="Arial" w:cs="Arial"/>
                <w:sz w:val="16"/>
                <w:szCs w:val="16"/>
              </w:rPr>
              <w:t>Porezna</w:t>
            </w:r>
            <w:r w:rsidRPr="002426EF">
              <w:rPr>
                <w:rFonts w:ascii="Arial" w:hAnsi="Arial" w:cs="Arial"/>
                <w:spacing w:val="-2"/>
                <w:sz w:val="16"/>
                <w:szCs w:val="16"/>
              </w:rPr>
              <w:t xml:space="preserve"> </w:t>
            </w:r>
            <w:r w:rsidRPr="002426EF">
              <w:rPr>
                <w:rFonts w:ascii="Arial" w:hAnsi="Arial" w:cs="Arial"/>
                <w:sz w:val="16"/>
                <w:szCs w:val="16"/>
              </w:rPr>
              <w:t>uprava</w:t>
            </w:r>
          </w:p>
        </w:tc>
        <w:tc>
          <w:tcPr>
            <w:tcW w:w="620" w:type="pct"/>
          </w:tcPr>
          <w:p w:rsidRPr="002426EF" w:rsidR="002426EF" w:rsidP="003945CB" w:rsidRDefault="002426EF" w14:paraId="48B50317" w14:textId="77777777">
            <w:pPr>
              <w:pStyle w:val="TableParagraph"/>
              <w:spacing w:line="273" w:lineRule="exact"/>
              <w:ind w:left="116"/>
              <w:rPr>
                <w:rFonts w:ascii="Arial" w:hAnsi="Arial" w:cs="Arial"/>
                <w:sz w:val="16"/>
                <w:szCs w:val="16"/>
              </w:rPr>
            </w:pPr>
            <w:r w:rsidRPr="002426EF">
              <w:rPr>
                <w:rFonts w:ascii="Arial" w:hAnsi="Arial" w:cs="Arial"/>
                <w:sz w:val="16"/>
                <w:szCs w:val="16"/>
              </w:rPr>
              <w:t>18683136487</w:t>
            </w:r>
          </w:p>
        </w:tc>
        <w:tc>
          <w:tcPr>
            <w:tcW w:w="799" w:type="pct"/>
          </w:tcPr>
          <w:p w:rsidRPr="002426EF" w:rsidR="002426EF" w:rsidP="003945CB" w:rsidRDefault="002426EF" w14:paraId="63447566" w14:textId="77777777">
            <w:pPr>
              <w:pStyle w:val="TableParagraph"/>
              <w:spacing w:line="242" w:lineRule="auto"/>
              <w:ind w:left="217" w:right="215" w:firstLine="3"/>
              <w:jc w:val="center"/>
              <w:rPr>
                <w:rFonts w:ascii="Arial" w:hAnsi="Arial" w:cs="Arial"/>
                <w:sz w:val="16"/>
                <w:szCs w:val="16"/>
              </w:rPr>
            </w:pPr>
            <w:r w:rsidRPr="002426EF">
              <w:rPr>
                <w:rFonts w:ascii="Arial" w:hAnsi="Arial" w:cs="Arial"/>
                <w:sz w:val="16"/>
                <w:szCs w:val="16"/>
              </w:rPr>
              <w:t>Avenija</w:t>
            </w:r>
            <w:r w:rsidRPr="002426EF">
              <w:rPr>
                <w:rFonts w:ascii="Arial" w:hAnsi="Arial" w:cs="Arial"/>
                <w:spacing w:val="1"/>
                <w:sz w:val="16"/>
                <w:szCs w:val="16"/>
              </w:rPr>
              <w:t xml:space="preserve"> </w:t>
            </w:r>
            <w:r w:rsidRPr="002426EF">
              <w:rPr>
                <w:rFonts w:ascii="Arial" w:hAnsi="Arial" w:cs="Arial"/>
                <w:sz w:val="16"/>
                <w:szCs w:val="16"/>
              </w:rPr>
              <w:t>Dubrovnik 32,</w:t>
            </w:r>
            <w:r w:rsidRPr="002426EF">
              <w:rPr>
                <w:rFonts w:ascii="Arial" w:hAnsi="Arial" w:cs="Arial"/>
                <w:spacing w:val="-58"/>
                <w:sz w:val="16"/>
                <w:szCs w:val="16"/>
              </w:rPr>
              <w:t xml:space="preserve"> </w:t>
            </w:r>
            <w:r w:rsidRPr="002426EF">
              <w:rPr>
                <w:rFonts w:ascii="Arial" w:hAnsi="Arial" w:cs="Arial"/>
                <w:sz w:val="16"/>
                <w:szCs w:val="16"/>
              </w:rPr>
              <w:t>Zagreb</w:t>
            </w:r>
          </w:p>
        </w:tc>
        <w:tc>
          <w:tcPr>
            <w:tcW w:w="633" w:type="pct"/>
          </w:tcPr>
          <w:p w:rsidRPr="002426EF" w:rsidR="002426EF" w:rsidP="003945CB" w:rsidRDefault="002426EF" w14:paraId="5458C769" w14:textId="77777777">
            <w:pPr>
              <w:pStyle w:val="TableParagraph"/>
              <w:spacing w:line="273" w:lineRule="exact"/>
              <w:ind w:left="231"/>
              <w:rPr>
                <w:rFonts w:ascii="Arial" w:hAnsi="Arial" w:cs="Arial"/>
                <w:sz w:val="16"/>
                <w:szCs w:val="16"/>
              </w:rPr>
            </w:pPr>
            <w:r w:rsidRPr="002426EF">
              <w:rPr>
                <w:rFonts w:ascii="Arial" w:hAnsi="Arial" w:cs="Arial"/>
                <w:sz w:val="16"/>
                <w:szCs w:val="16"/>
              </w:rPr>
              <w:t>64.713,27 /</w:t>
            </w:r>
          </w:p>
          <w:p w:rsidRPr="002426EF" w:rsidR="002426EF" w:rsidP="003945CB" w:rsidRDefault="002426EF" w14:paraId="6CE6DC8F" w14:textId="77777777">
            <w:pPr>
              <w:pStyle w:val="TableParagraph"/>
              <w:spacing w:before="80"/>
              <w:ind w:left="233"/>
              <w:rPr>
                <w:rFonts w:ascii="Arial" w:hAnsi="Arial" w:cs="Arial"/>
                <w:sz w:val="16"/>
                <w:szCs w:val="16"/>
              </w:rPr>
            </w:pPr>
            <w:r w:rsidRPr="002426EF">
              <w:rPr>
                <w:rFonts w:ascii="Arial" w:hAnsi="Arial" w:cs="Arial"/>
                <w:sz w:val="16"/>
                <w:szCs w:val="16"/>
              </w:rPr>
              <w:t>487.582,13</w:t>
            </w:r>
          </w:p>
        </w:tc>
        <w:tc>
          <w:tcPr>
            <w:tcW w:w="702" w:type="pct"/>
          </w:tcPr>
          <w:p w:rsidRPr="002426EF" w:rsidR="002426EF" w:rsidP="003945CB" w:rsidRDefault="002426EF" w14:paraId="6FA85CD9" w14:textId="77777777">
            <w:pPr>
              <w:pStyle w:val="TableParagraph"/>
              <w:ind w:left="507" w:right="95" w:hanging="392"/>
              <w:rPr>
                <w:rFonts w:ascii="Arial" w:hAnsi="Arial" w:cs="Arial"/>
                <w:sz w:val="16"/>
                <w:szCs w:val="16"/>
              </w:rPr>
            </w:pPr>
            <w:r w:rsidRPr="002426EF">
              <w:rPr>
                <w:rFonts w:ascii="Arial" w:hAnsi="Arial" w:cs="Arial"/>
                <w:sz w:val="16"/>
                <w:szCs w:val="16"/>
              </w:rPr>
              <w:t>PDV, troškovi postupka</w:t>
            </w:r>
            <w:r w:rsidRPr="002426EF">
              <w:rPr>
                <w:rFonts w:ascii="Arial" w:hAnsi="Arial" w:cs="Arial"/>
                <w:spacing w:val="-57"/>
                <w:sz w:val="16"/>
                <w:szCs w:val="16"/>
              </w:rPr>
              <w:t xml:space="preserve"> </w:t>
            </w:r>
            <w:r w:rsidRPr="002426EF">
              <w:rPr>
                <w:rFonts w:ascii="Arial" w:hAnsi="Arial" w:cs="Arial"/>
                <w:sz w:val="16"/>
                <w:szCs w:val="16"/>
              </w:rPr>
              <w:t>prisilne</w:t>
            </w:r>
            <w:r w:rsidRPr="002426EF">
              <w:rPr>
                <w:rFonts w:ascii="Arial" w:hAnsi="Arial" w:cs="Arial"/>
                <w:spacing w:val="-2"/>
                <w:sz w:val="16"/>
                <w:szCs w:val="16"/>
              </w:rPr>
              <w:t xml:space="preserve"> </w:t>
            </w:r>
            <w:r w:rsidRPr="002426EF">
              <w:rPr>
                <w:rFonts w:ascii="Arial" w:hAnsi="Arial" w:cs="Arial"/>
                <w:sz w:val="16"/>
                <w:szCs w:val="16"/>
              </w:rPr>
              <w:t>naplate,</w:t>
            </w:r>
          </w:p>
        </w:tc>
        <w:tc>
          <w:tcPr>
            <w:tcW w:w="611" w:type="pct"/>
          </w:tcPr>
          <w:p w:rsidRPr="002426EF" w:rsidR="002426EF" w:rsidP="003945CB" w:rsidRDefault="002426EF" w14:paraId="28FED743" w14:textId="77777777">
            <w:pPr>
              <w:pStyle w:val="TableParagraph"/>
              <w:spacing w:line="273" w:lineRule="exact"/>
              <w:ind w:left="164"/>
              <w:rPr>
                <w:rFonts w:ascii="Arial" w:hAnsi="Arial" w:cs="Arial"/>
                <w:sz w:val="16"/>
                <w:szCs w:val="16"/>
              </w:rPr>
            </w:pPr>
            <w:r w:rsidRPr="002426EF">
              <w:rPr>
                <w:rFonts w:ascii="Arial" w:hAnsi="Arial" w:cs="Arial"/>
                <w:sz w:val="16"/>
                <w:szCs w:val="16"/>
              </w:rPr>
              <w:t>64.713,27 /</w:t>
            </w:r>
          </w:p>
          <w:p w:rsidRPr="002426EF" w:rsidR="002426EF" w:rsidP="003945CB" w:rsidRDefault="002426EF" w14:paraId="5394E481" w14:textId="77777777">
            <w:pPr>
              <w:pStyle w:val="TableParagraph"/>
              <w:spacing w:before="80"/>
              <w:ind w:left="168"/>
              <w:rPr>
                <w:rFonts w:ascii="Arial" w:hAnsi="Arial" w:cs="Arial"/>
                <w:sz w:val="16"/>
                <w:szCs w:val="16"/>
              </w:rPr>
            </w:pPr>
            <w:r w:rsidRPr="002426EF">
              <w:rPr>
                <w:rFonts w:ascii="Arial" w:hAnsi="Arial" w:cs="Arial"/>
                <w:sz w:val="16"/>
                <w:szCs w:val="16"/>
              </w:rPr>
              <w:t>487.582,13</w:t>
            </w:r>
          </w:p>
        </w:tc>
        <w:tc>
          <w:tcPr>
            <w:tcW w:w="775" w:type="pct"/>
          </w:tcPr>
          <w:p w:rsidRPr="002426EF" w:rsidR="002426EF" w:rsidP="003945CB" w:rsidRDefault="002426EF" w14:paraId="120F076D" w14:textId="77777777">
            <w:pPr>
              <w:pStyle w:val="TableParagraph"/>
              <w:spacing w:line="242" w:lineRule="auto"/>
              <w:ind w:left="738" w:right="112" w:hanging="601"/>
              <w:rPr>
                <w:rFonts w:ascii="Arial" w:hAnsi="Arial" w:cs="Arial"/>
                <w:sz w:val="16"/>
                <w:szCs w:val="16"/>
              </w:rPr>
            </w:pPr>
            <w:r w:rsidRPr="002426EF">
              <w:rPr>
                <w:rFonts w:ascii="Arial" w:hAnsi="Arial" w:cs="Arial"/>
                <w:sz w:val="16"/>
                <w:szCs w:val="16"/>
              </w:rPr>
              <w:t>Porezi (PDV, dobit),</w:t>
            </w:r>
            <w:r w:rsidRPr="002426EF">
              <w:rPr>
                <w:rFonts w:ascii="Arial" w:hAnsi="Arial" w:cs="Arial"/>
                <w:spacing w:val="-57"/>
                <w:sz w:val="16"/>
                <w:szCs w:val="16"/>
              </w:rPr>
              <w:t xml:space="preserve"> </w:t>
            </w:r>
            <w:r w:rsidRPr="002426EF">
              <w:rPr>
                <w:rFonts w:ascii="Arial" w:hAnsi="Arial" w:cs="Arial"/>
                <w:sz w:val="16"/>
                <w:szCs w:val="16"/>
              </w:rPr>
              <w:t>troškovi</w:t>
            </w:r>
          </w:p>
        </w:tc>
      </w:tr>
      <w:tr w:rsidRPr="002426EF" w:rsidR="002426EF" w:rsidTr="0027464B" w14:paraId="7E75425C" w14:textId="77777777">
        <w:trPr>
          <w:trHeight w:val="909"/>
        </w:trPr>
        <w:tc>
          <w:tcPr>
            <w:tcW w:w="182" w:type="pct"/>
          </w:tcPr>
          <w:p w:rsidRPr="002426EF" w:rsidR="002426EF" w:rsidP="002426EF" w:rsidRDefault="002426EF" w14:paraId="497714B7" w14:textId="77777777">
            <w:pPr>
              <w:pStyle w:val="TableParagraph"/>
              <w:spacing w:before="4"/>
              <w:rPr>
                <w:rFonts w:ascii="Arial" w:hAnsi="Arial" w:cs="Arial"/>
                <w:b/>
                <w:sz w:val="16"/>
                <w:szCs w:val="16"/>
              </w:rPr>
            </w:pPr>
          </w:p>
          <w:p w:rsidRPr="002426EF" w:rsidR="002426EF" w:rsidP="002426EF" w:rsidRDefault="002426EF" w14:paraId="74C657D8" w14:textId="78628572">
            <w:pPr>
              <w:pStyle w:val="TableParagraph"/>
              <w:spacing w:before="7"/>
              <w:rPr>
                <w:rFonts w:ascii="Arial" w:hAnsi="Arial" w:cs="Arial"/>
                <w:sz w:val="16"/>
                <w:szCs w:val="16"/>
              </w:rPr>
            </w:pPr>
            <w:r w:rsidRPr="002426EF">
              <w:rPr>
                <w:rFonts w:ascii="Arial" w:hAnsi="Arial" w:cs="Arial"/>
                <w:sz w:val="16"/>
                <w:szCs w:val="16"/>
              </w:rPr>
              <w:t>2.</w:t>
            </w:r>
          </w:p>
        </w:tc>
        <w:tc>
          <w:tcPr>
            <w:tcW w:w="678" w:type="pct"/>
          </w:tcPr>
          <w:p w:rsidRPr="002426EF" w:rsidR="002426EF" w:rsidP="002426EF" w:rsidRDefault="002426EF" w14:paraId="7824F1F3" w14:textId="76A665DD">
            <w:pPr>
              <w:pStyle w:val="TableParagraph"/>
              <w:spacing w:line="242" w:lineRule="auto"/>
              <w:ind w:left="191" w:right="182"/>
              <w:jc w:val="center"/>
              <w:rPr>
                <w:rFonts w:ascii="Arial" w:hAnsi="Arial" w:cs="Arial"/>
                <w:sz w:val="16"/>
                <w:szCs w:val="16"/>
              </w:rPr>
            </w:pPr>
            <w:r w:rsidRPr="002426EF">
              <w:rPr>
                <w:rFonts w:ascii="Arial" w:hAnsi="Arial" w:cs="Arial"/>
                <w:sz w:val="16"/>
                <w:szCs w:val="16"/>
              </w:rPr>
              <w:t>Financijska</w:t>
            </w:r>
            <w:r w:rsidRPr="002426EF">
              <w:rPr>
                <w:rFonts w:ascii="Arial" w:hAnsi="Arial" w:cs="Arial"/>
                <w:spacing w:val="-4"/>
                <w:sz w:val="16"/>
                <w:szCs w:val="16"/>
              </w:rPr>
              <w:t xml:space="preserve"> </w:t>
            </w:r>
            <w:r w:rsidRPr="002426EF">
              <w:rPr>
                <w:rFonts w:ascii="Arial" w:hAnsi="Arial" w:cs="Arial"/>
                <w:sz w:val="16"/>
                <w:szCs w:val="16"/>
              </w:rPr>
              <w:t>agencija</w:t>
            </w:r>
          </w:p>
        </w:tc>
        <w:tc>
          <w:tcPr>
            <w:tcW w:w="620" w:type="pct"/>
          </w:tcPr>
          <w:p w:rsidRPr="002426EF" w:rsidR="002426EF" w:rsidP="002426EF" w:rsidRDefault="002426EF" w14:paraId="3C62FA7A" w14:textId="689ECE70">
            <w:pPr>
              <w:pStyle w:val="TableParagraph"/>
              <w:spacing w:line="273" w:lineRule="exact"/>
              <w:ind w:left="116"/>
              <w:rPr>
                <w:rFonts w:ascii="Arial" w:hAnsi="Arial" w:cs="Arial"/>
                <w:sz w:val="16"/>
                <w:szCs w:val="16"/>
              </w:rPr>
            </w:pPr>
            <w:r w:rsidRPr="002426EF">
              <w:rPr>
                <w:rFonts w:ascii="Arial" w:hAnsi="Arial" w:cs="Arial"/>
                <w:sz w:val="16"/>
                <w:szCs w:val="16"/>
              </w:rPr>
              <w:t>85821130368</w:t>
            </w:r>
          </w:p>
        </w:tc>
        <w:tc>
          <w:tcPr>
            <w:tcW w:w="799" w:type="pct"/>
          </w:tcPr>
          <w:p w:rsidRPr="002426EF" w:rsidR="002426EF" w:rsidP="002426EF" w:rsidRDefault="002426EF" w14:paraId="3C2FF642" w14:textId="2F6281F8">
            <w:pPr>
              <w:pStyle w:val="TableParagraph"/>
              <w:spacing w:line="242" w:lineRule="auto"/>
              <w:ind w:left="217" w:right="215" w:firstLine="3"/>
              <w:jc w:val="center"/>
              <w:rPr>
                <w:rFonts w:ascii="Arial" w:hAnsi="Arial" w:cs="Arial"/>
                <w:sz w:val="16"/>
                <w:szCs w:val="16"/>
              </w:rPr>
            </w:pPr>
            <w:r w:rsidRPr="002426EF">
              <w:rPr>
                <w:rFonts w:ascii="Arial" w:hAnsi="Arial" w:cs="Arial"/>
                <w:sz w:val="16"/>
                <w:szCs w:val="16"/>
              </w:rPr>
              <w:t>Ulica grada</w:t>
            </w:r>
            <w:r w:rsidRPr="002426EF">
              <w:rPr>
                <w:rFonts w:ascii="Arial" w:hAnsi="Arial" w:cs="Arial"/>
                <w:spacing w:val="1"/>
                <w:sz w:val="16"/>
                <w:szCs w:val="16"/>
              </w:rPr>
              <w:t xml:space="preserve"> </w:t>
            </w:r>
            <w:r w:rsidRPr="002426EF">
              <w:rPr>
                <w:rFonts w:ascii="Arial" w:hAnsi="Arial" w:cs="Arial"/>
                <w:spacing w:val="-1"/>
                <w:sz w:val="16"/>
                <w:szCs w:val="16"/>
              </w:rPr>
              <w:t xml:space="preserve">Vukovara </w:t>
            </w:r>
            <w:r w:rsidRPr="002426EF">
              <w:rPr>
                <w:rFonts w:ascii="Arial" w:hAnsi="Arial" w:cs="Arial"/>
                <w:sz w:val="16"/>
                <w:szCs w:val="16"/>
              </w:rPr>
              <w:t>70,</w:t>
            </w:r>
            <w:r w:rsidRPr="002426EF">
              <w:rPr>
                <w:rFonts w:ascii="Arial" w:hAnsi="Arial" w:cs="Arial"/>
                <w:spacing w:val="-57"/>
                <w:sz w:val="16"/>
                <w:szCs w:val="16"/>
              </w:rPr>
              <w:t xml:space="preserve"> </w:t>
            </w:r>
            <w:r w:rsidRPr="002426EF">
              <w:rPr>
                <w:rFonts w:ascii="Arial" w:hAnsi="Arial" w:cs="Arial"/>
                <w:sz w:val="16"/>
                <w:szCs w:val="16"/>
              </w:rPr>
              <w:t>Zagreb</w:t>
            </w:r>
          </w:p>
        </w:tc>
        <w:tc>
          <w:tcPr>
            <w:tcW w:w="633" w:type="pct"/>
          </w:tcPr>
          <w:p w:rsidRPr="002426EF" w:rsidR="002426EF" w:rsidP="002426EF" w:rsidRDefault="002426EF" w14:paraId="7120D46B" w14:textId="77777777">
            <w:pPr>
              <w:pStyle w:val="TableParagraph"/>
              <w:spacing w:line="270" w:lineRule="exact"/>
              <w:ind w:left="379"/>
              <w:rPr>
                <w:rFonts w:ascii="Arial" w:hAnsi="Arial" w:cs="Arial"/>
                <w:sz w:val="16"/>
                <w:szCs w:val="16"/>
              </w:rPr>
            </w:pPr>
            <w:r w:rsidRPr="002426EF">
              <w:rPr>
                <w:rFonts w:ascii="Arial" w:hAnsi="Arial" w:cs="Arial"/>
                <w:sz w:val="16"/>
                <w:szCs w:val="16"/>
              </w:rPr>
              <w:t>342,40 /</w:t>
            </w:r>
          </w:p>
          <w:p w:rsidRPr="002426EF" w:rsidR="002426EF" w:rsidP="002426EF" w:rsidRDefault="002426EF" w14:paraId="170716F3" w14:textId="1381F819">
            <w:pPr>
              <w:pStyle w:val="TableParagraph"/>
              <w:spacing w:line="273" w:lineRule="exact"/>
              <w:ind w:left="231"/>
              <w:rPr>
                <w:rFonts w:ascii="Arial" w:hAnsi="Arial" w:cs="Arial"/>
                <w:sz w:val="16"/>
                <w:szCs w:val="16"/>
              </w:rPr>
            </w:pPr>
            <w:r w:rsidRPr="002426EF">
              <w:rPr>
                <w:rFonts w:ascii="Arial" w:hAnsi="Arial" w:cs="Arial"/>
                <w:sz w:val="16"/>
                <w:szCs w:val="16"/>
              </w:rPr>
              <w:t>2.579,81</w:t>
            </w:r>
          </w:p>
        </w:tc>
        <w:tc>
          <w:tcPr>
            <w:tcW w:w="702" w:type="pct"/>
          </w:tcPr>
          <w:p w:rsidRPr="002426EF" w:rsidR="002426EF" w:rsidP="002426EF" w:rsidRDefault="002426EF" w14:paraId="7C1787DB" w14:textId="77777777">
            <w:pPr>
              <w:pStyle w:val="TableParagraph"/>
              <w:spacing w:line="242" w:lineRule="auto"/>
              <w:ind w:left="195" w:right="190"/>
              <w:jc w:val="center"/>
              <w:rPr>
                <w:rFonts w:ascii="Arial" w:hAnsi="Arial" w:cs="Arial"/>
                <w:sz w:val="16"/>
                <w:szCs w:val="16"/>
              </w:rPr>
            </w:pPr>
            <w:r w:rsidRPr="002426EF">
              <w:rPr>
                <w:rFonts w:ascii="Arial" w:hAnsi="Arial" w:cs="Arial"/>
                <w:sz w:val="16"/>
                <w:szCs w:val="16"/>
              </w:rPr>
              <w:t>Izvod</w:t>
            </w:r>
            <w:r w:rsidRPr="002426EF">
              <w:rPr>
                <w:rFonts w:ascii="Arial" w:hAnsi="Arial" w:cs="Arial"/>
                <w:spacing w:val="-9"/>
                <w:sz w:val="16"/>
                <w:szCs w:val="16"/>
              </w:rPr>
              <w:t xml:space="preserve"> </w:t>
            </w:r>
            <w:r w:rsidRPr="002426EF">
              <w:rPr>
                <w:rFonts w:ascii="Arial" w:hAnsi="Arial" w:cs="Arial"/>
                <w:sz w:val="16"/>
                <w:szCs w:val="16"/>
              </w:rPr>
              <w:t>otvorenih</w:t>
            </w:r>
            <w:r w:rsidRPr="002426EF">
              <w:rPr>
                <w:rFonts w:ascii="Arial" w:hAnsi="Arial" w:cs="Arial"/>
                <w:spacing w:val="-9"/>
                <w:sz w:val="16"/>
                <w:szCs w:val="16"/>
              </w:rPr>
              <w:t xml:space="preserve"> </w:t>
            </w:r>
            <w:r w:rsidRPr="002426EF">
              <w:rPr>
                <w:rFonts w:ascii="Arial" w:hAnsi="Arial" w:cs="Arial"/>
                <w:sz w:val="16"/>
                <w:szCs w:val="16"/>
              </w:rPr>
              <w:t>stavki</w:t>
            </w:r>
            <w:r w:rsidRPr="002426EF">
              <w:rPr>
                <w:rFonts w:ascii="Arial" w:hAnsi="Arial" w:cs="Arial"/>
                <w:spacing w:val="-57"/>
                <w:sz w:val="16"/>
                <w:szCs w:val="16"/>
              </w:rPr>
              <w:t xml:space="preserve"> </w:t>
            </w:r>
            <w:r w:rsidRPr="002426EF">
              <w:rPr>
                <w:rFonts w:ascii="Arial" w:hAnsi="Arial" w:cs="Arial"/>
                <w:sz w:val="16"/>
                <w:szCs w:val="16"/>
              </w:rPr>
              <w:t>kupca</w:t>
            </w:r>
            <w:r w:rsidRPr="002426EF">
              <w:rPr>
                <w:rFonts w:ascii="Arial" w:hAnsi="Arial" w:cs="Arial"/>
                <w:spacing w:val="-2"/>
                <w:sz w:val="16"/>
                <w:szCs w:val="16"/>
              </w:rPr>
              <w:t xml:space="preserve"> </w:t>
            </w:r>
            <w:r w:rsidRPr="002426EF">
              <w:rPr>
                <w:rFonts w:ascii="Arial" w:hAnsi="Arial" w:cs="Arial"/>
                <w:sz w:val="16"/>
                <w:szCs w:val="16"/>
              </w:rPr>
              <w:t>– računi broj:</w:t>
            </w:r>
          </w:p>
          <w:p w:rsidRPr="002426EF" w:rsidR="002426EF" w:rsidP="002426EF" w:rsidRDefault="002426EF" w14:paraId="2DC3E647" w14:textId="77777777">
            <w:pPr>
              <w:pStyle w:val="TableParagraph"/>
              <w:spacing w:before="68"/>
              <w:ind w:left="190" w:right="190"/>
              <w:jc w:val="center"/>
              <w:rPr>
                <w:rFonts w:ascii="Arial" w:hAnsi="Arial" w:cs="Arial"/>
                <w:sz w:val="16"/>
                <w:szCs w:val="16"/>
              </w:rPr>
            </w:pPr>
            <w:r w:rsidRPr="002426EF">
              <w:rPr>
                <w:rFonts w:ascii="Arial" w:hAnsi="Arial" w:cs="Arial"/>
                <w:sz w:val="16"/>
                <w:szCs w:val="16"/>
              </w:rPr>
              <w:t>33-0122-0031867,</w:t>
            </w:r>
          </w:p>
          <w:p w:rsidR="002426EF" w:rsidP="002426EF" w:rsidRDefault="002426EF" w14:paraId="4E9843C6" w14:textId="77777777">
            <w:pPr>
              <w:pStyle w:val="TableParagraph"/>
              <w:ind w:left="507" w:right="95" w:hanging="392"/>
              <w:rPr>
                <w:rFonts w:ascii="Arial" w:hAnsi="Arial" w:cs="Arial"/>
                <w:sz w:val="16"/>
                <w:szCs w:val="16"/>
              </w:rPr>
            </w:pPr>
            <w:r>
              <w:rPr>
                <w:rFonts w:ascii="Arial" w:hAnsi="Arial" w:cs="Arial"/>
                <w:sz w:val="16"/>
                <w:szCs w:val="16"/>
              </w:rPr>
              <w:t>33-0123</w:t>
            </w:r>
          </w:p>
          <w:p w:rsidRPr="002426EF" w:rsidR="002426EF" w:rsidP="002426EF" w:rsidRDefault="002426EF" w14:paraId="06081B02" w14:textId="46EEB4BB">
            <w:pPr>
              <w:pStyle w:val="TableParagraph"/>
              <w:ind w:left="507" w:right="95" w:hanging="392"/>
              <w:rPr>
                <w:rFonts w:ascii="Arial" w:hAnsi="Arial" w:cs="Arial"/>
                <w:sz w:val="16"/>
                <w:szCs w:val="16"/>
              </w:rPr>
            </w:pPr>
            <w:r w:rsidRPr="002426EF">
              <w:rPr>
                <w:rFonts w:ascii="Arial" w:hAnsi="Arial" w:cs="Arial"/>
                <w:sz w:val="16"/>
                <w:szCs w:val="16"/>
              </w:rPr>
              <w:t>0012465</w:t>
            </w:r>
          </w:p>
        </w:tc>
        <w:tc>
          <w:tcPr>
            <w:tcW w:w="611" w:type="pct"/>
          </w:tcPr>
          <w:p w:rsidRPr="002426EF" w:rsidR="002426EF" w:rsidP="002426EF" w:rsidRDefault="002426EF" w14:paraId="180A20D6" w14:textId="77777777">
            <w:pPr>
              <w:pStyle w:val="TableParagraph"/>
              <w:spacing w:line="270" w:lineRule="exact"/>
              <w:ind w:left="315"/>
              <w:rPr>
                <w:rFonts w:ascii="Arial" w:hAnsi="Arial" w:cs="Arial"/>
                <w:sz w:val="16"/>
                <w:szCs w:val="16"/>
              </w:rPr>
            </w:pPr>
            <w:r w:rsidRPr="002426EF">
              <w:rPr>
                <w:rFonts w:ascii="Arial" w:hAnsi="Arial" w:cs="Arial"/>
                <w:sz w:val="16"/>
                <w:szCs w:val="16"/>
              </w:rPr>
              <w:t>342,40 /</w:t>
            </w:r>
          </w:p>
          <w:p w:rsidRPr="002426EF" w:rsidR="002426EF" w:rsidP="002426EF" w:rsidRDefault="002426EF" w14:paraId="0000CE15" w14:textId="579A80F1">
            <w:pPr>
              <w:pStyle w:val="TableParagraph"/>
              <w:spacing w:line="273" w:lineRule="exact"/>
              <w:ind w:left="164"/>
              <w:rPr>
                <w:rFonts w:ascii="Arial" w:hAnsi="Arial" w:cs="Arial"/>
                <w:sz w:val="16"/>
                <w:szCs w:val="16"/>
              </w:rPr>
            </w:pPr>
            <w:r w:rsidRPr="002426EF">
              <w:rPr>
                <w:rFonts w:ascii="Arial" w:hAnsi="Arial" w:cs="Arial"/>
                <w:sz w:val="16"/>
                <w:szCs w:val="16"/>
              </w:rPr>
              <w:t>2.579,81</w:t>
            </w:r>
          </w:p>
        </w:tc>
        <w:tc>
          <w:tcPr>
            <w:tcW w:w="775" w:type="pct"/>
          </w:tcPr>
          <w:p w:rsidRPr="002426EF" w:rsidR="002426EF" w:rsidP="002426EF" w:rsidRDefault="002426EF" w14:paraId="39EEB181" w14:textId="77777777">
            <w:pPr>
              <w:pStyle w:val="TableParagraph"/>
              <w:spacing w:line="242" w:lineRule="auto"/>
              <w:ind w:left="738" w:right="112" w:hanging="601"/>
              <w:rPr>
                <w:rFonts w:ascii="Arial" w:hAnsi="Arial" w:cs="Arial"/>
                <w:sz w:val="16"/>
                <w:szCs w:val="16"/>
              </w:rPr>
            </w:pPr>
          </w:p>
        </w:tc>
      </w:tr>
    </w:tbl>
    <w:p w:rsidR="00862EA6" w:rsidP="00862EA6" w:rsidRDefault="00862EA6" w14:paraId="02007D94" w14:textId="5F930317">
      <w:pPr>
        <w:sectPr w:rsidR="00862EA6" w:rsidSect="002A4349">
          <w:type w:val="continuous"/>
          <w:pgSz w:w="11910" w:h="16840"/>
          <w:pgMar w:top="460" w:right="1860" w:bottom="460" w:left="1100" w:header="0" w:footer="1660" w:gutter="0"/>
          <w:cols w:space="720"/>
        </w:sectPr>
      </w:pPr>
    </w:p>
    <w:p w:rsidR="00862EA6" w:rsidP="00862EA6" w:rsidRDefault="00862EA6" w14:paraId="56A0F9C7" w14:textId="23F7B8AB">
      <w:pPr>
        <w:sectPr w:rsidR="00862EA6" w:rsidSect="002A4349">
          <w:footerReference w:type="default" r:id="rId10"/>
          <w:type w:val="continuous"/>
          <w:pgSz w:w="11910" w:h="16840"/>
          <w:pgMar w:top="460" w:right="280" w:bottom="460" w:left="1100" w:header="0" w:footer="0" w:gutter="0"/>
          <w:cols w:space="720"/>
        </w:sectPr>
      </w:pPr>
    </w:p>
    <w:p w:rsidRPr="000932EB" w:rsidR="00EF6CA3" w:rsidP="00A32F04" w:rsidRDefault="00EF6CA3" w14:paraId="1D0C173A" w14:textId="01BA78EC">
      <w:pPr>
        <w:overflowPunct/>
        <w:autoSpaceDE/>
        <w:autoSpaceDN/>
        <w:adjustRightInd/>
        <w:textAlignment w:val="auto"/>
        <w:rPr>
          <w:rFonts w:ascii="Arial" w:hAnsi="Arial" w:cs="Arial"/>
          <w:sz w:val="24"/>
          <w:szCs w:val="24"/>
        </w:rPr>
      </w:pPr>
    </w:p>
    <w:p w:rsidRPr="000932EB" w:rsidR="0016535C" w:rsidP="009E2D84" w:rsidRDefault="007A6276" w14:paraId="7BDA5C97" w14:textId="54B24E87">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4909A281">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00281AA7">
        <w:rPr>
          <w:rFonts w:ascii="Arial" w:hAnsi="Arial" w:cs="Arial"/>
          <w:bCs/>
          <w:sz w:val="24"/>
          <w:szCs w:val="24"/>
        </w:rPr>
        <w:t xml:space="preserve"> I. i </w:t>
      </w:r>
      <w:r w:rsidRPr="000932EB" w:rsidR="0078129A">
        <w:rPr>
          <w:rFonts w:ascii="Arial" w:hAnsi="Arial" w:cs="Arial"/>
          <w:bCs/>
          <w:sz w:val="24"/>
          <w:szCs w:val="24"/>
        </w:rPr>
        <w:t xml:space="preserve">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6E4E7F1E">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6163D4">
        <w:rPr>
          <w:rFonts w:ascii="Arial" w:hAnsi="Arial" w:cs="Arial"/>
          <w:bCs/>
          <w:sz w:val="24"/>
          <w:szCs w:val="24"/>
        </w:rPr>
        <w:t>nema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6C05C385">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CD0905">
        <w:rPr>
          <w:rFonts w:ascii="Arial" w:hAnsi="Arial" w:cs="Arial"/>
          <w:bCs/>
          <w:sz w:val="24"/>
          <w:szCs w:val="24"/>
        </w:rPr>
        <w:t>10, 48</w:t>
      </w:r>
      <w:r w:rsidR="002D4FB7">
        <w:rPr>
          <w:rFonts w:ascii="Arial" w:hAnsi="Arial" w:cs="Arial"/>
          <w:bCs/>
          <w:sz w:val="24"/>
          <w:szCs w:val="24"/>
        </w:rPr>
        <w:t xml:space="preserve">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6C309C4B">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D523E7" w:rsidP="0031596B" w:rsidRDefault="00D523E7" w14:paraId="1FE8DCDD" w14:textId="436DC840">
      <w:pPr>
        <w:ind w:firstLine="720"/>
        <w:rPr>
          <w:rFonts w:ascii="Arial" w:hAnsi="Arial" w:cs="Arial"/>
          <w:bCs/>
          <w:sz w:val="24"/>
          <w:szCs w:val="24"/>
        </w:rPr>
      </w:pPr>
    </w:p>
    <w:p w:rsidRPr="00FD7A4E" w:rsidR="00D523E7" w:rsidP="00D523E7" w:rsidRDefault="00D523E7" w14:paraId="7E166AAB" w14:textId="77777777">
      <w:pPr>
        <w:pStyle w:val="Odlomakpopisa"/>
        <w:widowControl w:val="false"/>
        <w:numPr>
          <w:ilvl w:val="1"/>
          <w:numId w:val="14"/>
        </w:numPr>
        <w:tabs>
          <w:tab w:val="left" w:pos="681"/>
        </w:tabs>
        <w:autoSpaceDE w:val="false"/>
        <w:autoSpaceDN w:val="false"/>
        <w:spacing w:before="91" w:after="0" w:line="240" w:lineRule="auto"/>
        <w:ind w:left="680" w:hanging="425"/>
        <w:contextualSpacing w:val="false"/>
        <w:rPr>
          <w:rFonts w:ascii="Arial" w:hAnsi="Arial" w:cs="Arial"/>
          <w:sz w:val="24"/>
          <w:szCs w:val="24"/>
        </w:rPr>
      </w:pPr>
      <w:r w:rsidRPr="00FD7A4E">
        <w:rPr>
          <w:rFonts w:ascii="Arial" w:hAnsi="Arial" w:cs="Arial"/>
          <w:sz w:val="24"/>
          <w:szCs w:val="24"/>
        </w:rPr>
        <w:t>Stanje</w:t>
      </w:r>
      <w:r w:rsidRPr="00FD7A4E">
        <w:rPr>
          <w:rFonts w:ascii="Arial" w:hAnsi="Arial" w:cs="Arial"/>
          <w:spacing w:val="-4"/>
          <w:sz w:val="24"/>
          <w:szCs w:val="24"/>
        </w:rPr>
        <w:t xml:space="preserve"> </w:t>
      </w:r>
      <w:r w:rsidRPr="00FD7A4E">
        <w:rPr>
          <w:rFonts w:ascii="Arial" w:hAnsi="Arial" w:cs="Arial"/>
          <w:sz w:val="24"/>
          <w:szCs w:val="24"/>
        </w:rPr>
        <w:t>računa</w:t>
      </w:r>
      <w:r w:rsidRPr="00FD7A4E">
        <w:rPr>
          <w:rFonts w:ascii="Arial" w:hAnsi="Arial" w:cs="Arial"/>
          <w:spacing w:val="-3"/>
          <w:sz w:val="24"/>
          <w:szCs w:val="24"/>
        </w:rPr>
        <w:t xml:space="preserve"> </w:t>
      </w:r>
      <w:r w:rsidRPr="00FD7A4E">
        <w:rPr>
          <w:rFonts w:ascii="Arial" w:hAnsi="Arial" w:cs="Arial"/>
          <w:sz w:val="24"/>
          <w:szCs w:val="24"/>
        </w:rPr>
        <w:t>dužnika.</w:t>
      </w:r>
    </w:p>
    <w:p w:rsidRPr="00FD7A4E" w:rsidR="00D523E7" w:rsidP="00D523E7" w:rsidRDefault="00D523E7" w14:paraId="3D0724CC" w14:textId="77777777">
      <w:pPr>
        <w:pStyle w:val="Tijeloteksta"/>
        <w:rPr>
          <w:rFonts w:cs="Arial"/>
          <w:szCs w:val="24"/>
        </w:rPr>
      </w:pPr>
    </w:p>
    <w:p w:rsidRPr="00FD7A4E" w:rsidR="00D523E7" w:rsidP="00D523E7" w:rsidRDefault="00D523E7" w14:paraId="561B778E" w14:textId="77777777">
      <w:pPr>
        <w:pStyle w:val="Tijeloteksta"/>
        <w:spacing w:before="9"/>
        <w:rPr>
          <w:rFonts w:cs="Arial"/>
          <w:szCs w:val="24"/>
        </w:rPr>
      </w:pPr>
    </w:p>
    <w:p w:rsidRPr="00FD7A4E" w:rsidR="00D523E7" w:rsidP="00D523E7" w:rsidRDefault="00D523E7" w14:paraId="76C66D6E" w14:textId="77777777">
      <w:pPr>
        <w:pStyle w:val="Tijeloteksta"/>
        <w:spacing w:line="360" w:lineRule="auto"/>
        <w:ind w:left="256" w:right="262" w:firstLine="707"/>
        <w:rPr>
          <w:rFonts w:cs="Arial"/>
          <w:szCs w:val="24"/>
        </w:rPr>
      </w:pPr>
      <w:r w:rsidRPr="00FD7A4E">
        <w:rPr>
          <w:rFonts w:cs="Arial"/>
          <w:szCs w:val="24"/>
        </w:rPr>
        <w:t>Stečajni upravitelj je nakon otvaranja stečajnog postupka otvorio bankovni račun za dužnika u</w:t>
      </w:r>
      <w:r w:rsidRPr="00FD7A4E">
        <w:rPr>
          <w:rFonts w:cs="Arial"/>
          <w:spacing w:val="1"/>
          <w:szCs w:val="24"/>
        </w:rPr>
        <w:t xml:space="preserve"> </w:t>
      </w:r>
      <w:r w:rsidRPr="00FD7A4E">
        <w:rPr>
          <w:rFonts w:cs="Arial"/>
          <w:szCs w:val="24"/>
        </w:rPr>
        <w:t>Hrvatskoj poštanskoj banci</w:t>
      </w:r>
      <w:r w:rsidRPr="00FD7A4E">
        <w:rPr>
          <w:rFonts w:cs="Arial"/>
          <w:spacing w:val="-2"/>
          <w:szCs w:val="24"/>
        </w:rPr>
        <w:t xml:space="preserve"> </w:t>
      </w:r>
      <w:r w:rsidRPr="00FD7A4E">
        <w:rPr>
          <w:rFonts w:cs="Arial"/>
          <w:szCs w:val="24"/>
        </w:rPr>
        <w:t>d.d.</w:t>
      </w:r>
    </w:p>
    <w:p w:rsidRPr="00FD7A4E" w:rsidR="00D523E7" w:rsidP="00D523E7" w:rsidRDefault="00D523E7" w14:paraId="356115EA" w14:textId="77777777">
      <w:pPr>
        <w:pStyle w:val="Tijeloteksta"/>
        <w:spacing w:before="11"/>
        <w:rPr>
          <w:rFonts w:cs="Arial"/>
          <w:szCs w:val="24"/>
        </w:rPr>
      </w:pPr>
    </w:p>
    <w:p w:rsidRPr="00FD7A4E" w:rsidR="00D523E7" w:rsidP="00D523E7" w:rsidRDefault="00D523E7" w14:paraId="68927CB6" w14:textId="77777777">
      <w:pPr>
        <w:pStyle w:val="Tijeloteksta"/>
        <w:spacing w:line="360" w:lineRule="auto"/>
        <w:ind w:left="256" w:right="254" w:firstLine="707"/>
        <w:rPr>
          <w:rFonts w:cs="Arial"/>
          <w:szCs w:val="24"/>
        </w:rPr>
      </w:pPr>
      <w:r w:rsidRPr="00FD7A4E">
        <w:rPr>
          <w:rFonts w:cs="Arial"/>
          <w:szCs w:val="24"/>
        </w:rPr>
        <w:t>Stečajni dužnik imao je otvoren bankovni račun u Zagrebačkoj banci d.d. koji je zatvoren</w:t>
      </w:r>
      <w:r w:rsidRPr="00FD7A4E">
        <w:rPr>
          <w:rFonts w:cs="Arial"/>
          <w:spacing w:val="1"/>
          <w:szCs w:val="24"/>
        </w:rPr>
        <w:t xml:space="preserve"> </w:t>
      </w:r>
      <w:r w:rsidRPr="00FD7A4E">
        <w:rPr>
          <w:rFonts w:cs="Arial"/>
          <w:szCs w:val="24"/>
        </w:rPr>
        <w:t>13.09.2021.g.,</w:t>
      </w:r>
      <w:r w:rsidRPr="00FD7A4E">
        <w:rPr>
          <w:rFonts w:cs="Arial"/>
          <w:spacing w:val="1"/>
          <w:szCs w:val="24"/>
        </w:rPr>
        <w:t xml:space="preserve"> </w:t>
      </w:r>
      <w:r w:rsidRPr="00FD7A4E">
        <w:rPr>
          <w:rFonts w:cs="Arial"/>
          <w:szCs w:val="24"/>
        </w:rPr>
        <w:t>te</w:t>
      </w:r>
      <w:r w:rsidRPr="00FD7A4E">
        <w:rPr>
          <w:rFonts w:cs="Arial"/>
          <w:spacing w:val="1"/>
          <w:szCs w:val="24"/>
        </w:rPr>
        <w:t xml:space="preserve"> </w:t>
      </w:r>
      <w:r w:rsidRPr="00FD7A4E">
        <w:rPr>
          <w:rFonts w:cs="Arial"/>
          <w:szCs w:val="24"/>
        </w:rPr>
        <w:t>je</w:t>
      </w:r>
      <w:r w:rsidRPr="00FD7A4E">
        <w:rPr>
          <w:rFonts w:cs="Arial"/>
          <w:spacing w:val="1"/>
          <w:szCs w:val="24"/>
        </w:rPr>
        <w:t xml:space="preserve"> </w:t>
      </w:r>
      <w:r w:rsidRPr="00FD7A4E">
        <w:rPr>
          <w:rFonts w:cs="Arial"/>
          <w:szCs w:val="24"/>
        </w:rPr>
        <w:t>imao</w:t>
      </w:r>
      <w:r w:rsidRPr="00FD7A4E">
        <w:rPr>
          <w:rFonts w:cs="Arial"/>
          <w:spacing w:val="1"/>
          <w:szCs w:val="24"/>
        </w:rPr>
        <w:t xml:space="preserve"> </w:t>
      </w:r>
      <w:r w:rsidRPr="00FD7A4E">
        <w:rPr>
          <w:rFonts w:cs="Arial"/>
          <w:szCs w:val="24"/>
        </w:rPr>
        <w:t>otvoren</w:t>
      </w:r>
      <w:r w:rsidRPr="00FD7A4E">
        <w:rPr>
          <w:rFonts w:cs="Arial"/>
          <w:spacing w:val="1"/>
          <w:szCs w:val="24"/>
        </w:rPr>
        <w:t xml:space="preserve"> </w:t>
      </w:r>
      <w:r w:rsidRPr="00FD7A4E">
        <w:rPr>
          <w:rFonts w:cs="Arial"/>
          <w:szCs w:val="24"/>
        </w:rPr>
        <w:t>račun</w:t>
      </w:r>
      <w:r w:rsidRPr="00FD7A4E">
        <w:rPr>
          <w:rFonts w:cs="Arial"/>
          <w:spacing w:val="1"/>
          <w:szCs w:val="24"/>
        </w:rPr>
        <w:t xml:space="preserve"> </w:t>
      </w:r>
      <w:r w:rsidRPr="00FD7A4E">
        <w:rPr>
          <w:rFonts w:cs="Arial"/>
          <w:szCs w:val="24"/>
        </w:rPr>
        <w:t>u</w:t>
      </w:r>
      <w:r w:rsidRPr="00FD7A4E">
        <w:rPr>
          <w:rFonts w:cs="Arial"/>
          <w:spacing w:val="1"/>
          <w:szCs w:val="24"/>
        </w:rPr>
        <w:t xml:space="preserve"> </w:t>
      </w:r>
      <w:r w:rsidRPr="00FD7A4E">
        <w:rPr>
          <w:rFonts w:cs="Arial"/>
          <w:szCs w:val="24"/>
        </w:rPr>
        <w:t>Erste</w:t>
      </w:r>
      <w:r w:rsidRPr="00FD7A4E">
        <w:rPr>
          <w:rFonts w:cs="Arial"/>
          <w:spacing w:val="1"/>
          <w:szCs w:val="24"/>
        </w:rPr>
        <w:t xml:space="preserve"> </w:t>
      </w:r>
      <w:r w:rsidRPr="00FD7A4E">
        <w:rPr>
          <w:rFonts w:cs="Arial"/>
          <w:szCs w:val="24"/>
        </w:rPr>
        <w:t>&amp;</w:t>
      </w:r>
      <w:r w:rsidRPr="00FD7A4E">
        <w:rPr>
          <w:rFonts w:cs="Arial"/>
          <w:spacing w:val="1"/>
          <w:szCs w:val="24"/>
        </w:rPr>
        <w:t xml:space="preserve"> </w:t>
      </w:r>
      <w:r w:rsidRPr="00FD7A4E">
        <w:rPr>
          <w:rFonts w:cs="Arial"/>
          <w:szCs w:val="24"/>
        </w:rPr>
        <w:t>Steiermärkische</w:t>
      </w:r>
      <w:r w:rsidRPr="00FD7A4E">
        <w:rPr>
          <w:rFonts w:cs="Arial"/>
          <w:spacing w:val="1"/>
          <w:szCs w:val="24"/>
        </w:rPr>
        <w:t xml:space="preserve"> </w:t>
      </w:r>
      <w:r w:rsidRPr="00FD7A4E">
        <w:rPr>
          <w:rFonts w:cs="Arial"/>
          <w:szCs w:val="24"/>
        </w:rPr>
        <w:t>Bank</w:t>
      </w:r>
      <w:r w:rsidRPr="00FD7A4E">
        <w:rPr>
          <w:rFonts w:cs="Arial"/>
          <w:spacing w:val="1"/>
          <w:szCs w:val="24"/>
        </w:rPr>
        <w:t xml:space="preserve"> </w:t>
      </w:r>
      <w:r w:rsidRPr="00FD7A4E">
        <w:rPr>
          <w:rFonts w:cs="Arial"/>
          <w:szCs w:val="24"/>
        </w:rPr>
        <w:t>d.d.</w:t>
      </w:r>
      <w:r w:rsidRPr="00FD7A4E">
        <w:rPr>
          <w:rFonts w:cs="Arial"/>
          <w:spacing w:val="1"/>
          <w:szCs w:val="24"/>
        </w:rPr>
        <w:t xml:space="preserve"> </w:t>
      </w:r>
      <w:r w:rsidRPr="00FD7A4E">
        <w:rPr>
          <w:rFonts w:cs="Arial"/>
          <w:szCs w:val="24"/>
        </w:rPr>
        <w:t>koji</w:t>
      </w:r>
      <w:r w:rsidRPr="00FD7A4E">
        <w:rPr>
          <w:rFonts w:cs="Arial"/>
          <w:spacing w:val="1"/>
          <w:szCs w:val="24"/>
        </w:rPr>
        <w:t xml:space="preserve"> </w:t>
      </w:r>
      <w:r w:rsidRPr="00FD7A4E">
        <w:rPr>
          <w:rFonts w:cs="Arial"/>
          <w:szCs w:val="24"/>
        </w:rPr>
        <w:t>je</w:t>
      </w:r>
      <w:r w:rsidRPr="00FD7A4E">
        <w:rPr>
          <w:rFonts w:cs="Arial"/>
          <w:spacing w:val="1"/>
          <w:szCs w:val="24"/>
        </w:rPr>
        <w:t xml:space="preserve"> </w:t>
      </w:r>
      <w:r w:rsidRPr="00FD7A4E">
        <w:rPr>
          <w:rFonts w:cs="Arial"/>
          <w:szCs w:val="24"/>
        </w:rPr>
        <w:t>zatvoren</w:t>
      </w:r>
      <w:r w:rsidRPr="00FD7A4E">
        <w:rPr>
          <w:rFonts w:cs="Arial"/>
          <w:spacing w:val="1"/>
          <w:szCs w:val="24"/>
        </w:rPr>
        <w:t xml:space="preserve"> </w:t>
      </w:r>
      <w:r w:rsidRPr="00FD7A4E">
        <w:rPr>
          <w:rFonts w:cs="Arial"/>
          <w:szCs w:val="24"/>
        </w:rPr>
        <w:t>16.03.2023.g.</w:t>
      </w:r>
    </w:p>
    <w:p w:rsidRPr="00FD7A4E" w:rsidR="00D523E7" w:rsidP="0031596B" w:rsidRDefault="00D523E7" w14:paraId="65A82167" w14:textId="77777777">
      <w:pPr>
        <w:ind w:firstLine="720"/>
        <w:rPr>
          <w:rFonts w:ascii="Arial" w:hAnsi="Arial" w:cs="Arial"/>
          <w:bCs/>
          <w:sz w:val="24"/>
          <w:szCs w:val="24"/>
        </w:rPr>
      </w:pPr>
    </w:p>
    <w:p w:rsidRPr="00FD7A4E" w:rsidR="00D523E7" w:rsidP="00D523E7" w:rsidRDefault="00D523E7" w14:paraId="5C30BEC1" w14:textId="77777777">
      <w:pPr>
        <w:pStyle w:val="Naslov3"/>
        <w:keepNext w:val="false"/>
        <w:widowControl w:val="false"/>
        <w:numPr>
          <w:ilvl w:val="1"/>
          <w:numId w:val="14"/>
        </w:numPr>
        <w:tabs>
          <w:tab w:val="left" w:pos="766"/>
        </w:tabs>
        <w:overflowPunct/>
        <w:adjustRightInd/>
        <w:spacing w:before="76"/>
        <w:ind w:left="765" w:hanging="510"/>
        <w:textAlignment w:val="auto"/>
        <w:rPr>
          <w:rFonts w:ascii="Arial" w:hAnsi="Arial" w:cs="Arial"/>
          <w:b w:val="false"/>
          <w:szCs w:val="24"/>
        </w:rPr>
      </w:pPr>
      <w:r w:rsidRPr="00FD7A4E">
        <w:rPr>
          <w:rFonts w:ascii="Arial" w:hAnsi="Arial" w:cs="Arial"/>
          <w:b w:val="false"/>
          <w:szCs w:val="24"/>
        </w:rPr>
        <w:t>Zaposleni/radnici</w:t>
      </w:r>
    </w:p>
    <w:p w:rsidRPr="00FD7A4E" w:rsidR="00D523E7" w:rsidP="00D523E7" w:rsidRDefault="00D523E7" w14:paraId="5512DAA3" w14:textId="77777777">
      <w:pPr>
        <w:pStyle w:val="Tijeloteksta"/>
        <w:rPr>
          <w:rFonts w:cs="Arial"/>
          <w:szCs w:val="24"/>
        </w:rPr>
      </w:pPr>
    </w:p>
    <w:p w:rsidRPr="00FD7A4E" w:rsidR="00D523E7" w:rsidP="00D523E7" w:rsidRDefault="00D523E7" w14:paraId="4F5A87F7" w14:textId="77777777">
      <w:pPr>
        <w:pStyle w:val="Tijeloteksta"/>
        <w:spacing w:before="9"/>
        <w:rPr>
          <w:rFonts w:cs="Arial"/>
          <w:szCs w:val="24"/>
        </w:rPr>
      </w:pPr>
    </w:p>
    <w:p w:rsidRPr="00FD7A4E" w:rsidR="00D523E7" w:rsidP="00D523E7" w:rsidRDefault="00D523E7" w14:paraId="5F1EE605" w14:textId="77777777">
      <w:pPr>
        <w:pStyle w:val="Tijeloteksta"/>
        <w:ind w:left="964"/>
        <w:rPr>
          <w:rFonts w:cs="Arial"/>
          <w:szCs w:val="24"/>
        </w:rPr>
      </w:pPr>
      <w:r w:rsidRPr="00FD7A4E">
        <w:rPr>
          <w:rFonts w:cs="Arial"/>
          <w:szCs w:val="24"/>
        </w:rPr>
        <w:t>Dužnik</w:t>
      </w:r>
      <w:r w:rsidRPr="00FD7A4E">
        <w:rPr>
          <w:rFonts w:cs="Arial"/>
          <w:spacing w:val="-5"/>
          <w:szCs w:val="24"/>
        </w:rPr>
        <w:t xml:space="preserve"> </w:t>
      </w:r>
      <w:r w:rsidRPr="00FD7A4E">
        <w:rPr>
          <w:rFonts w:cs="Arial"/>
          <w:szCs w:val="24"/>
        </w:rPr>
        <w:t>nema zaposlenika.</w:t>
      </w:r>
    </w:p>
    <w:p w:rsidRPr="00FD7A4E" w:rsidR="00D523E7" w:rsidP="00D523E7" w:rsidRDefault="00D523E7" w14:paraId="3F6B3F1C" w14:textId="77777777">
      <w:pPr>
        <w:pStyle w:val="Tijeloteksta"/>
        <w:rPr>
          <w:rFonts w:cs="Arial"/>
          <w:szCs w:val="24"/>
        </w:rPr>
      </w:pPr>
    </w:p>
    <w:p w:rsidR="00D523E7" w:rsidP="00D523E7" w:rsidRDefault="00D523E7" w14:paraId="1060E13A" w14:textId="582D014C">
      <w:pPr>
        <w:pStyle w:val="Tijeloteksta"/>
        <w:spacing w:before="4"/>
        <w:rPr>
          <w:rFonts w:cs="Arial"/>
          <w:szCs w:val="24"/>
        </w:rPr>
      </w:pPr>
    </w:p>
    <w:p w:rsidR="00535F0E" w:rsidP="00D523E7" w:rsidRDefault="00535F0E" w14:paraId="51979341" w14:textId="5C6078A6">
      <w:pPr>
        <w:pStyle w:val="Tijeloteksta"/>
        <w:spacing w:before="4"/>
        <w:rPr>
          <w:rFonts w:cs="Arial"/>
          <w:szCs w:val="24"/>
        </w:rPr>
      </w:pPr>
    </w:p>
    <w:p w:rsidR="00535F0E" w:rsidP="00D523E7" w:rsidRDefault="00535F0E" w14:paraId="7C015A88" w14:textId="74E5439D">
      <w:pPr>
        <w:pStyle w:val="Tijeloteksta"/>
        <w:spacing w:before="4"/>
        <w:rPr>
          <w:rFonts w:cs="Arial"/>
          <w:szCs w:val="24"/>
        </w:rPr>
      </w:pPr>
    </w:p>
    <w:p w:rsidR="00535F0E" w:rsidP="00D523E7" w:rsidRDefault="00535F0E" w14:paraId="1A5FE13D" w14:textId="1DE68276">
      <w:pPr>
        <w:pStyle w:val="Tijeloteksta"/>
        <w:spacing w:before="4"/>
        <w:rPr>
          <w:rFonts w:cs="Arial"/>
          <w:szCs w:val="24"/>
        </w:rPr>
      </w:pPr>
    </w:p>
    <w:p w:rsidRPr="00FD7A4E" w:rsidR="00535F0E" w:rsidP="00D523E7" w:rsidRDefault="00535F0E" w14:paraId="2F27B5BF" w14:textId="77777777">
      <w:pPr>
        <w:pStyle w:val="Tijeloteksta"/>
        <w:spacing w:before="4"/>
        <w:rPr>
          <w:rFonts w:cs="Arial"/>
          <w:szCs w:val="24"/>
        </w:rPr>
      </w:pPr>
    </w:p>
    <w:p w:rsidRPr="00FD7A4E" w:rsidR="00D523E7" w:rsidP="00D523E7" w:rsidRDefault="00D523E7" w14:paraId="6FAD2F8E" w14:textId="77777777">
      <w:pPr>
        <w:pStyle w:val="Naslov3"/>
        <w:keepNext w:val="false"/>
        <w:widowControl w:val="false"/>
        <w:numPr>
          <w:ilvl w:val="0"/>
          <w:numId w:val="14"/>
        </w:numPr>
        <w:tabs>
          <w:tab w:val="left" w:pos="540"/>
        </w:tabs>
        <w:overflowPunct/>
        <w:adjustRightInd/>
        <w:ind w:left="539" w:hanging="284"/>
        <w:jc w:val="left"/>
        <w:textAlignment w:val="auto"/>
        <w:rPr>
          <w:rFonts w:ascii="Arial" w:hAnsi="Arial" w:cs="Arial"/>
          <w:b w:val="false"/>
          <w:szCs w:val="24"/>
        </w:rPr>
      </w:pPr>
      <w:r w:rsidRPr="00FD7A4E">
        <w:rPr>
          <w:rFonts w:ascii="Arial" w:hAnsi="Arial" w:cs="Arial"/>
          <w:b w:val="false"/>
          <w:szCs w:val="24"/>
        </w:rPr>
        <w:t>GOSPODARSKI</w:t>
      </w:r>
      <w:r w:rsidRPr="00FD7A4E">
        <w:rPr>
          <w:rFonts w:ascii="Arial" w:hAnsi="Arial" w:cs="Arial"/>
          <w:b w:val="false"/>
          <w:spacing w:val="-5"/>
          <w:szCs w:val="24"/>
        </w:rPr>
        <w:t xml:space="preserve"> </w:t>
      </w:r>
      <w:r w:rsidRPr="00FD7A4E">
        <w:rPr>
          <w:rFonts w:ascii="Arial" w:hAnsi="Arial" w:cs="Arial"/>
          <w:b w:val="false"/>
          <w:szCs w:val="24"/>
        </w:rPr>
        <w:t>POLOŽAJ</w:t>
      </w:r>
      <w:r w:rsidRPr="00FD7A4E">
        <w:rPr>
          <w:rFonts w:ascii="Arial" w:hAnsi="Arial" w:cs="Arial"/>
          <w:b w:val="false"/>
          <w:spacing w:val="-3"/>
          <w:szCs w:val="24"/>
        </w:rPr>
        <w:t xml:space="preserve"> </w:t>
      </w:r>
      <w:r w:rsidRPr="00FD7A4E">
        <w:rPr>
          <w:rFonts w:ascii="Arial" w:hAnsi="Arial" w:cs="Arial"/>
          <w:b w:val="false"/>
          <w:szCs w:val="24"/>
        </w:rPr>
        <w:t>I</w:t>
      </w:r>
      <w:r w:rsidRPr="00FD7A4E">
        <w:rPr>
          <w:rFonts w:ascii="Arial" w:hAnsi="Arial" w:cs="Arial"/>
          <w:b w:val="false"/>
          <w:spacing w:val="-4"/>
          <w:szCs w:val="24"/>
        </w:rPr>
        <w:t xml:space="preserve"> </w:t>
      </w:r>
      <w:r w:rsidRPr="00FD7A4E">
        <w:rPr>
          <w:rFonts w:ascii="Arial" w:hAnsi="Arial" w:cs="Arial"/>
          <w:b w:val="false"/>
          <w:szCs w:val="24"/>
        </w:rPr>
        <w:t>NJEGOVI</w:t>
      </w:r>
      <w:r w:rsidRPr="00FD7A4E">
        <w:rPr>
          <w:rFonts w:ascii="Arial" w:hAnsi="Arial" w:cs="Arial"/>
          <w:b w:val="false"/>
          <w:spacing w:val="-3"/>
          <w:szCs w:val="24"/>
        </w:rPr>
        <w:t xml:space="preserve"> </w:t>
      </w:r>
      <w:r w:rsidRPr="00FD7A4E">
        <w:rPr>
          <w:rFonts w:ascii="Arial" w:hAnsi="Arial" w:cs="Arial"/>
          <w:b w:val="false"/>
          <w:szCs w:val="24"/>
        </w:rPr>
        <w:t>UZROCI</w:t>
      </w:r>
    </w:p>
    <w:p w:rsidRPr="00FD7A4E" w:rsidR="00D523E7" w:rsidP="00D523E7" w:rsidRDefault="00D523E7" w14:paraId="62065158" w14:textId="77777777">
      <w:pPr>
        <w:pStyle w:val="Tijeloteksta"/>
        <w:rPr>
          <w:rFonts w:cs="Arial"/>
          <w:szCs w:val="24"/>
        </w:rPr>
      </w:pPr>
    </w:p>
    <w:p w:rsidRPr="00FD7A4E" w:rsidR="00D523E7" w:rsidP="00D523E7" w:rsidRDefault="00D523E7" w14:paraId="276B996D" w14:textId="77777777">
      <w:pPr>
        <w:pStyle w:val="Tijeloteksta"/>
        <w:spacing w:before="6"/>
        <w:rPr>
          <w:rFonts w:cs="Arial"/>
          <w:szCs w:val="24"/>
        </w:rPr>
      </w:pPr>
    </w:p>
    <w:p w:rsidRPr="00FD7A4E" w:rsidR="00D523E7" w:rsidP="00D523E7" w:rsidRDefault="00D523E7" w14:paraId="65E9B91F" w14:textId="77777777">
      <w:pPr>
        <w:pStyle w:val="Tijeloteksta"/>
        <w:spacing w:line="360" w:lineRule="auto"/>
        <w:ind w:left="256" w:right="252" w:firstLine="707"/>
        <w:rPr>
          <w:rFonts w:cs="Arial"/>
          <w:szCs w:val="24"/>
        </w:rPr>
      </w:pPr>
      <w:r w:rsidRPr="00FD7A4E">
        <w:rPr>
          <w:rFonts w:cs="Arial"/>
          <w:szCs w:val="24"/>
        </w:rPr>
        <w:t>Stečajni dužnik je na temelju čl. 16. i čl. 109. SZ podnio prijedlog za otvaranje stečajnog</w:t>
      </w:r>
      <w:r w:rsidRPr="00FD7A4E">
        <w:rPr>
          <w:rFonts w:cs="Arial"/>
          <w:spacing w:val="1"/>
          <w:szCs w:val="24"/>
        </w:rPr>
        <w:t xml:space="preserve"> </w:t>
      </w:r>
      <w:r w:rsidRPr="00FD7A4E">
        <w:rPr>
          <w:rFonts w:cs="Arial"/>
          <w:szCs w:val="24"/>
        </w:rPr>
        <w:t>postupka</w:t>
      </w:r>
      <w:r w:rsidRPr="00FD7A4E">
        <w:rPr>
          <w:rFonts w:cs="Arial"/>
          <w:spacing w:val="1"/>
          <w:szCs w:val="24"/>
        </w:rPr>
        <w:t xml:space="preserve"> </w:t>
      </w:r>
      <w:r w:rsidRPr="00FD7A4E">
        <w:rPr>
          <w:rFonts w:cs="Arial"/>
          <w:szCs w:val="24"/>
        </w:rPr>
        <w:t>nad</w:t>
      </w:r>
      <w:r w:rsidRPr="00FD7A4E">
        <w:rPr>
          <w:rFonts w:cs="Arial"/>
          <w:spacing w:val="1"/>
          <w:szCs w:val="24"/>
        </w:rPr>
        <w:t xml:space="preserve"> </w:t>
      </w:r>
      <w:r w:rsidRPr="00FD7A4E">
        <w:rPr>
          <w:rFonts w:cs="Arial"/>
          <w:szCs w:val="24"/>
        </w:rPr>
        <w:t>dužnikom</w:t>
      </w:r>
      <w:r w:rsidRPr="00FD7A4E">
        <w:rPr>
          <w:rFonts w:cs="Arial"/>
          <w:spacing w:val="1"/>
          <w:szCs w:val="24"/>
        </w:rPr>
        <w:t xml:space="preserve"> </w:t>
      </w:r>
      <w:r w:rsidRPr="00FD7A4E">
        <w:rPr>
          <w:rFonts w:cs="Arial"/>
          <w:szCs w:val="24"/>
        </w:rPr>
        <w:t>FLEET</w:t>
      </w:r>
      <w:r w:rsidRPr="00FD7A4E">
        <w:rPr>
          <w:rFonts w:cs="Arial"/>
          <w:spacing w:val="1"/>
          <w:szCs w:val="24"/>
        </w:rPr>
        <w:t xml:space="preserve"> </w:t>
      </w:r>
      <w:r w:rsidRPr="00FD7A4E">
        <w:rPr>
          <w:rFonts w:cs="Arial"/>
          <w:szCs w:val="24"/>
        </w:rPr>
        <w:t>PARK</w:t>
      </w:r>
      <w:r w:rsidRPr="00FD7A4E">
        <w:rPr>
          <w:rFonts w:cs="Arial"/>
          <w:spacing w:val="1"/>
          <w:szCs w:val="24"/>
        </w:rPr>
        <w:t xml:space="preserve"> </w:t>
      </w:r>
      <w:r w:rsidRPr="00FD7A4E">
        <w:rPr>
          <w:rFonts w:cs="Arial"/>
          <w:szCs w:val="24"/>
        </w:rPr>
        <w:t>d.o.o.</w:t>
      </w:r>
      <w:r w:rsidRPr="00FD7A4E">
        <w:rPr>
          <w:rFonts w:cs="Arial"/>
          <w:spacing w:val="1"/>
          <w:szCs w:val="24"/>
        </w:rPr>
        <w:t xml:space="preserve"> </w:t>
      </w:r>
      <w:r w:rsidRPr="00FD7A4E">
        <w:rPr>
          <w:rFonts w:cs="Arial"/>
          <w:szCs w:val="24"/>
        </w:rPr>
        <w:t>u</w:t>
      </w:r>
      <w:r w:rsidRPr="00FD7A4E">
        <w:rPr>
          <w:rFonts w:cs="Arial"/>
          <w:spacing w:val="1"/>
          <w:szCs w:val="24"/>
        </w:rPr>
        <w:t xml:space="preserve"> </w:t>
      </w:r>
      <w:r w:rsidRPr="00FD7A4E">
        <w:rPr>
          <w:rFonts w:cs="Arial"/>
          <w:szCs w:val="24"/>
        </w:rPr>
        <w:t>stečaju,</w:t>
      </w:r>
      <w:r w:rsidRPr="00FD7A4E">
        <w:rPr>
          <w:rFonts w:cs="Arial"/>
          <w:spacing w:val="1"/>
          <w:szCs w:val="24"/>
        </w:rPr>
        <w:t xml:space="preserve"> </w:t>
      </w:r>
      <w:r w:rsidRPr="00FD7A4E">
        <w:rPr>
          <w:rFonts w:cs="Arial"/>
          <w:szCs w:val="24"/>
        </w:rPr>
        <w:t>Branovečina</w:t>
      </w:r>
      <w:r w:rsidRPr="00FD7A4E">
        <w:rPr>
          <w:rFonts w:cs="Arial"/>
          <w:spacing w:val="1"/>
          <w:szCs w:val="24"/>
        </w:rPr>
        <w:t xml:space="preserve"> </w:t>
      </w:r>
      <w:r w:rsidRPr="00FD7A4E">
        <w:rPr>
          <w:rFonts w:cs="Arial"/>
          <w:szCs w:val="24"/>
        </w:rPr>
        <w:t>80B/2,</w:t>
      </w:r>
      <w:r w:rsidRPr="00FD7A4E">
        <w:rPr>
          <w:rFonts w:cs="Arial"/>
          <w:spacing w:val="1"/>
          <w:szCs w:val="24"/>
        </w:rPr>
        <w:t xml:space="preserve"> </w:t>
      </w:r>
      <w:r w:rsidRPr="00FD7A4E">
        <w:rPr>
          <w:rFonts w:cs="Arial"/>
          <w:szCs w:val="24"/>
        </w:rPr>
        <w:t>Zagreb,</w:t>
      </w:r>
      <w:r w:rsidRPr="00FD7A4E">
        <w:rPr>
          <w:rFonts w:cs="Arial"/>
          <w:spacing w:val="1"/>
          <w:szCs w:val="24"/>
        </w:rPr>
        <w:t xml:space="preserve"> </w:t>
      </w:r>
      <w:r w:rsidRPr="00FD7A4E">
        <w:rPr>
          <w:rFonts w:cs="Arial"/>
          <w:szCs w:val="24"/>
        </w:rPr>
        <w:t>OIB:</w:t>
      </w:r>
      <w:r w:rsidRPr="00FD7A4E">
        <w:rPr>
          <w:rFonts w:cs="Arial"/>
          <w:spacing w:val="1"/>
          <w:szCs w:val="24"/>
        </w:rPr>
        <w:t xml:space="preserve"> </w:t>
      </w:r>
      <w:r w:rsidRPr="00FD7A4E">
        <w:rPr>
          <w:rFonts w:cs="Arial"/>
          <w:szCs w:val="24"/>
        </w:rPr>
        <w:t>73813170893,</w:t>
      </w:r>
      <w:r w:rsidRPr="00FD7A4E">
        <w:rPr>
          <w:rFonts w:cs="Arial"/>
          <w:spacing w:val="-5"/>
          <w:szCs w:val="24"/>
        </w:rPr>
        <w:t xml:space="preserve"> </w:t>
      </w:r>
      <w:r w:rsidRPr="00FD7A4E">
        <w:rPr>
          <w:rFonts w:cs="Arial"/>
          <w:szCs w:val="24"/>
        </w:rPr>
        <w:t>navodeći</w:t>
      </w:r>
      <w:r w:rsidRPr="00FD7A4E">
        <w:rPr>
          <w:rFonts w:cs="Arial"/>
          <w:spacing w:val="-3"/>
          <w:szCs w:val="24"/>
        </w:rPr>
        <w:t xml:space="preserve"> </w:t>
      </w:r>
      <w:r w:rsidRPr="00FD7A4E">
        <w:rPr>
          <w:rFonts w:cs="Arial"/>
          <w:szCs w:val="24"/>
        </w:rPr>
        <w:t>da</w:t>
      </w:r>
      <w:r w:rsidRPr="00FD7A4E">
        <w:rPr>
          <w:rFonts w:cs="Arial"/>
          <w:spacing w:val="-5"/>
          <w:szCs w:val="24"/>
        </w:rPr>
        <w:t xml:space="preserve"> </w:t>
      </w:r>
      <w:r w:rsidRPr="00FD7A4E">
        <w:rPr>
          <w:rFonts w:cs="Arial"/>
          <w:szCs w:val="24"/>
        </w:rPr>
        <w:t>dužnik</w:t>
      </w:r>
      <w:r w:rsidRPr="00FD7A4E">
        <w:rPr>
          <w:rFonts w:cs="Arial"/>
          <w:spacing w:val="-6"/>
          <w:szCs w:val="24"/>
        </w:rPr>
        <w:t xml:space="preserve"> </w:t>
      </w:r>
      <w:r w:rsidRPr="00FD7A4E">
        <w:rPr>
          <w:rFonts w:cs="Arial"/>
          <w:szCs w:val="24"/>
        </w:rPr>
        <w:t>nema</w:t>
      </w:r>
      <w:r w:rsidRPr="00FD7A4E">
        <w:rPr>
          <w:rFonts w:cs="Arial"/>
          <w:spacing w:val="-3"/>
          <w:szCs w:val="24"/>
        </w:rPr>
        <w:t xml:space="preserve"> </w:t>
      </w:r>
      <w:r w:rsidRPr="00FD7A4E">
        <w:rPr>
          <w:rFonts w:cs="Arial"/>
          <w:szCs w:val="24"/>
        </w:rPr>
        <w:t>imovine</w:t>
      </w:r>
      <w:r w:rsidRPr="00FD7A4E">
        <w:rPr>
          <w:rFonts w:cs="Arial"/>
          <w:spacing w:val="-2"/>
          <w:szCs w:val="24"/>
        </w:rPr>
        <w:t xml:space="preserve"> </w:t>
      </w:r>
      <w:r w:rsidRPr="00FD7A4E">
        <w:rPr>
          <w:rFonts w:cs="Arial"/>
          <w:szCs w:val="24"/>
        </w:rPr>
        <w:t>niti</w:t>
      </w:r>
      <w:r w:rsidRPr="00FD7A4E">
        <w:rPr>
          <w:rFonts w:cs="Arial"/>
          <w:spacing w:val="-3"/>
          <w:szCs w:val="24"/>
        </w:rPr>
        <w:t xml:space="preserve"> </w:t>
      </w:r>
      <w:r w:rsidRPr="00FD7A4E">
        <w:rPr>
          <w:rFonts w:cs="Arial"/>
          <w:szCs w:val="24"/>
        </w:rPr>
        <w:t>za</w:t>
      </w:r>
      <w:r w:rsidRPr="00FD7A4E">
        <w:rPr>
          <w:rFonts w:cs="Arial"/>
          <w:spacing w:val="-3"/>
          <w:szCs w:val="24"/>
        </w:rPr>
        <w:t xml:space="preserve"> </w:t>
      </w:r>
      <w:r w:rsidRPr="00FD7A4E">
        <w:rPr>
          <w:rFonts w:cs="Arial"/>
          <w:szCs w:val="24"/>
        </w:rPr>
        <w:t>namirenje</w:t>
      </w:r>
      <w:r w:rsidRPr="00FD7A4E">
        <w:rPr>
          <w:rFonts w:cs="Arial"/>
          <w:spacing w:val="-3"/>
          <w:szCs w:val="24"/>
        </w:rPr>
        <w:t xml:space="preserve"> </w:t>
      </w:r>
      <w:r w:rsidRPr="00FD7A4E">
        <w:rPr>
          <w:rFonts w:cs="Arial"/>
          <w:szCs w:val="24"/>
        </w:rPr>
        <w:t>troškova</w:t>
      </w:r>
      <w:r w:rsidRPr="00FD7A4E">
        <w:rPr>
          <w:rFonts w:cs="Arial"/>
          <w:spacing w:val="-3"/>
          <w:szCs w:val="24"/>
        </w:rPr>
        <w:t xml:space="preserve"> </w:t>
      </w:r>
      <w:r w:rsidRPr="00FD7A4E">
        <w:rPr>
          <w:rFonts w:cs="Arial"/>
          <w:szCs w:val="24"/>
        </w:rPr>
        <w:t>stečajnog</w:t>
      </w:r>
      <w:r w:rsidRPr="00FD7A4E">
        <w:rPr>
          <w:rFonts w:cs="Arial"/>
          <w:spacing w:val="-6"/>
          <w:szCs w:val="24"/>
        </w:rPr>
        <w:t xml:space="preserve"> </w:t>
      </w:r>
      <w:r w:rsidRPr="00FD7A4E">
        <w:rPr>
          <w:rFonts w:cs="Arial"/>
          <w:szCs w:val="24"/>
        </w:rPr>
        <w:t>postupka.</w:t>
      </w:r>
      <w:r w:rsidRPr="00FD7A4E">
        <w:rPr>
          <w:rFonts w:cs="Arial"/>
          <w:spacing w:val="-4"/>
          <w:szCs w:val="24"/>
        </w:rPr>
        <w:t xml:space="preserve"> </w:t>
      </w:r>
      <w:r w:rsidRPr="00FD7A4E">
        <w:rPr>
          <w:rFonts w:cs="Arial"/>
          <w:szCs w:val="24"/>
        </w:rPr>
        <w:t>Prema</w:t>
      </w:r>
      <w:r w:rsidRPr="00FD7A4E">
        <w:rPr>
          <w:rFonts w:cs="Arial"/>
          <w:spacing w:val="-53"/>
          <w:szCs w:val="24"/>
        </w:rPr>
        <w:t xml:space="preserve"> </w:t>
      </w:r>
      <w:r w:rsidRPr="00FD7A4E">
        <w:rPr>
          <w:rFonts w:cs="Arial"/>
          <w:szCs w:val="24"/>
        </w:rPr>
        <w:t>potvrdi FINE stečajni dužnik ima na dan 22. veljače 2023. evidentirane neizvršene osnove za plaćanje</w:t>
      </w:r>
      <w:r w:rsidRPr="00FD7A4E">
        <w:rPr>
          <w:rFonts w:cs="Arial"/>
          <w:spacing w:val="1"/>
          <w:szCs w:val="24"/>
        </w:rPr>
        <w:t xml:space="preserve"> </w:t>
      </w:r>
      <w:r w:rsidRPr="00FD7A4E">
        <w:rPr>
          <w:rFonts w:cs="Arial"/>
          <w:szCs w:val="24"/>
        </w:rPr>
        <w:t>u neprekinutom razdoblju od 387 dana. Kako iz potvrde pravne osobe koja obavlja poslove platnog</w:t>
      </w:r>
      <w:r w:rsidRPr="00FD7A4E">
        <w:rPr>
          <w:rFonts w:cs="Arial"/>
          <w:spacing w:val="1"/>
          <w:szCs w:val="24"/>
        </w:rPr>
        <w:t xml:space="preserve"> </w:t>
      </w:r>
      <w:r w:rsidRPr="00FD7A4E">
        <w:rPr>
          <w:rFonts w:cs="Arial"/>
          <w:spacing w:val="-1"/>
          <w:szCs w:val="24"/>
        </w:rPr>
        <w:t>prometa</w:t>
      </w:r>
      <w:r w:rsidRPr="00FD7A4E">
        <w:rPr>
          <w:rFonts w:cs="Arial"/>
          <w:spacing w:val="-12"/>
          <w:szCs w:val="24"/>
        </w:rPr>
        <w:t xml:space="preserve"> </w:t>
      </w:r>
      <w:r w:rsidRPr="00FD7A4E">
        <w:rPr>
          <w:rFonts w:cs="Arial"/>
          <w:spacing w:val="-1"/>
          <w:szCs w:val="24"/>
        </w:rPr>
        <w:t>proizlazi</w:t>
      </w:r>
      <w:r w:rsidRPr="00FD7A4E">
        <w:rPr>
          <w:rFonts w:cs="Arial"/>
          <w:spacing w:val="-14"/>
          <w:szCs w:val="24"/>
        </w:rPr>
        <w:t xml:space="preserve"> </w:t>
      </w:r>
      <w:r w:rsidRPr="00FD7A4E">
        <w:rPr>
          <w:rFonts w:cs="Arial"/>
          <w:spacing w:val="-1"/>
          <w:szCs w:val="24"/>
        </w:rPr>
        <w:t>da</w:t>
      </w:r>
      <w:r w:rsidRPr="00FD7A4E">
        <w:rPr>
          <w:rFonts w:cs="Arial"/>
          <w:spacing w:val="-14"/>
          <w:szCs w:val="24"/>
        </w:rPr>
        <w:t xml:space="preserve"> </w:t>
      </w:r>
      <w:r w:rsidRPr="00FD7A4E">
        <w:rPr>
          <w:rFonts w:cs="Arial"/>
          <w:spacing w:val="-1"/>
          <w:szCs w:val="24"/>
        </w:rPr>
        <w:t>je</w:t>
      </w:r>
      <w:r w:rsidRPr="00FD7A4E">
        <w:rPr>
          <w:rFonts w:cs="Arial"/>
          <w:spacing w:val="-14"/>
          <w:szCs w:val="24"/>
        </w:rPr>
        <w:t xml:space="preserve"> </w:t>
      </w:r>
      <w:r w:rsidRPr="00FD7A4E">
        <w:rPr>
          <w:rFonts w:cs="Arial"/>
          <w:spacing w:val="-1"/>
          <w:szCs w:val="24"/>
        </w:rPr>
        <w:t>žiro</w:t>
      </w:r>
      <w:r w:rsidRPr="00FD7A4E">
        <w:rPr>
          <w:rFonts w:cs="Arial"/>
          <w:spacing w:val="-15"/>
          <w:szCs w:val="24"/>
        </w:rPr>
        <w:t xml:space="preserve"> </w:t>
      </w:r>
      <w:r w:rsidRPr="00FD7A4E">
        <w:rPr>
          <w:rFonts w:cs="Arial"/>
          <w:spacing w:val="-1"/>
          <w:szCs w:val="24"/>
        </w:rPr>
        <w:t>račun</w:t>
      </w:r>
      <w:r w:rsidRPr="00FD7A4E">
        <w:rPr>
          <w:rFonts w:cs="Arial"/>
          <w:spacing w:val="-15"/>
          <w:szCs w:val="24"/>
        </w:rPr>
        <w:t xml:space="preserve"> </w:t>
      </w:r>
      <w:r w:rsidRPr="00FD7A4E">
        <w:rPr>
          <w:rFonts w:cs="Arial"/>
          <w:szCs w:val="24"/>
        </w:rPr>
        <w:t>dužnika</w:t>
      </w:r>
      <w:r w:rsidRPr="00FD7A4E">
        <w:rPr>
          <w:rFonts w:cs="Arial"/>
          <w:spacing w:val="-12"/>
          <w:szCs w:val="24"/>
        </w:rPr>
        <w:t xml:space="preserve"> </w:t>
      </w:r>
      <w:r w:rsidRPr="00FD7A4E">
        <w:rPr>
          <w:rFonts w:cs="Arial"/>
          <w:szCs w:val="24"/>
        </w:rPr>
        <w:t>blokiran,</w:t>
      </w:r>
      <w:r w:rsidRPr="00FD7A4E">
        <w:rPr>
          <w:rFonts w:cs="Arial"/>
          <w:spacing w:val="-14"/>
          <w:szCs w:val="24"/>
        </w:rPr>
        <w:t xml:space="preserve"> </w:t>
      </w:r>
      <w:r w:rsidRPr="00FD7A4E">
        <w:rPr>
          <w:rFonts w:cs="Arial"/>
          <w:szCs w:val="24"/>
        </w:rPr>
        <w:t>pa</w:t>
      </w:r>
      <w:r w:rsidRPr="00FD7A4E">
        <w:rPr>
          <w:rFonts w:cs="Arial"/>
          <w:spacing w:val="-17"/>
          <w:szCs w:val="24"/>
        </w:rPr>
        <w:t xml:space="preserve"> </w:t>
      </w:r>
      <w:r w:rsidRPr="00FD7A4E">
        <w:rPr>
          <w:rFonts w:cs="Arial"/>
          <w:szCs w:val="24"/>
        </w:rPr>
        <w:t>je</w:t>
      </w:r>
      <w:r w:rsidRPr="00FD7A4E">
        <w:rPr>
          <w:rFonts w:cs="Arial"/>
          <w:spacing w:val="-12"/>
          <w:szCs w:val="24"/>
        </w:rPr>
        <w:t xml:space="preserve"> </w:t>
      </w:r>
      <w:r w:rsidRPr="00FD7A4E">
        <w:rPr>
          <w:rFonts w:cs="Arial"/>
          <w:szCs w:val="24"/>
        </w:rPr>
        <w:t>prema</w:t>
      </w:r>
      <w:r w:rsidRPr="00FD7A4E">
        <w:rPr>
          <w:rFonts w:cs="Arial"/>
          <w:spacing w:val="-12"/>
          <w:szCs w:val="24"/>
        </w:rPr>
        <w:t xml:space="preserve"> </w:t>
      </w:r>
      <w:r w:rsidRPr="00FD7A4E">
        <w:rPr>
          <w:rFonts w:cs="Arial"/>
          <w:szCs w:val="24"/>
        </w:rPr>
        <w:t>tome</w:t>
      </w:r>
      <w:r w:rsidRPr="00FD7A4E">
        <w:rPr>
          <w:rFonts w:cs="Arial"/>
          <w:spacing w:val="-12"/>
          <w:szCs w:val="24"/>
        </w:rPr>
        <w:t xml:space="preserve"> </w:t>
      </w:r>
      <w:r w:rsidRPr="00FD7A4E">
        <w:rPr>
          <w:rFonts w:cs="Arial"/>
          <w:szCs w:val="24"/>
        </w:rPr>
        <w:t>isti</w:t>
      </w:r>
      <w:r w:rsidRPr="00FD7A4E">
        <w:rPr>
          <w:rFonts w:cs="Arial"/>
          <w:spacing w:val="-11"/>
          <w:szCs w:val="24"/>
        </w:rPr>
        <w:t xml:space="preserve"> </w:t>
      </w:r>
      <w:r w:rsidRPr="00FD7A4E">
        <w:rPr>
          <w:rFonts w:cs="Arial"/>
          <w:szCs w:val="24"/>
        </w:rPr>
        <w:t>nesposoban</w:t>
      </w:r>
      <w:r w:rsidRPr="00FD7A4E">
        <w:rPr>
          <w:rFonts w:cs="Arial"/>
          <w:spacing w:val="-12"/>
          <w:szCs w:val="24"/>
        </w:rPr>
        <w:t xml:space="preserve"> </w:t>
      </w:r>
      <w:r w:rsidRPr="00FD7A4E">
        <w:rPr>
          <w:rFonts w:cs="Arial"/>
          <w:szCs w:val="24"/>
        </w:rPr>
        <w:t>za</w:t>
      </w:r>
      <w:r w:rsidRPr="00FD7A4E">
        <w:rPr>
          <w:rFonts w:cs="Arial"/>
          <w:spacing w:val="-12"/>
          <w:szCs w:val="24"/>
        </w:rPr>
        <w:t xml:space="preserve"> </w:t>
      </w:r>
      <w:r w:rsidRPr="00FD7A4E">
        <w:rPr>
          <w:rFonts w:cs="Arial"/>
          <w:szCs w:val="24"/>
        </w:rPr>
        <w:t>plaćanje,</w:t>
      </w:r>
      <w:r w:rsidRPr="00FD7A4E">
        <w:rPr>
          <w:rFonts w:cs="Arial"/>
          <w:spacing w:val="-14"/>
          <w:szCs w:val="24"/>
        </w:rPr>
        <w:t xml:space="preserve"> </w:t>
      </w:r>
      <w:r w:rsidRPr="00FD7A4E">
        <w:rPr>
          <w:rFonts w:cs="Arial"/>
          <w:szCs w:val="24"/>
        </w:rPr>
        <w:t>smatra</w:t>
      </w:r>
      <w:r w:rsidRPr="00FD7A4E">
        <w:rPr>
          <w:rFonts w:cs="Arial"/>
          <w:spacing w:val="-53"/>
          <w:szCs w:val="24"/>
        </w:rPr>
        <w:t xml:space="preserve"> </w:t>
      </w:r>
      <w:r w:rsidRPr="00FD7A4E">
        <w:rPr>
          <w:rFonts w:cs="Arial"/>
          <w:szCs w:val="24"/>
        </w:rPr>
        <w:t>se</w:t>
      </w:r>
      <w:r w:rsidRPr="00FD7A4E">
        <w:rPr>
          <w:rFonts w:cs="Arial"/>
          <w:spacing w:val="-1"/>
          <w:szCs w:val="24"/>
        </w:rPr>
        <w:t xml:space="preserve"> </w:t>
      </w:r>
      <w:r w:rsidRPr="00FD7A4E">
        <w:rPr>
          <w:rFonts w:cs="Arial"/>
          <w:szCs w:val="24"/>
        </w:rPr>
        <w:t>utvrđenim</w:t>
      </w:r>
      <w:r w:rsidRPr="00FD7A4E">
        <w:rPr>
          <w:rFonts w:cs="Arial"/>
          <w:spacing w:val="-4"/>
          <w:szCs w:val="24"/>
        </w:rPr>
        <w:t xml:space="preserve"> </w:t>
      </w:r>
      <w:r w:rsidRPr="00FD7A4E">
        <w:rPr>
          <w:rFonts w:cs="Arial"/>
          <w:szCs w:val="24"/>
        </w:rPr>
        <w:t>postojanje</w:t>
      </w:r>
      <w:r w:rsidRPr="00FD7A4E">
        <w:rPr>
          <w:rFonts w:cs="Arial"/>
          <w:spacing w:val="-2"/>
          <w:szCs w:val="24"/>
        </w:rPr>
        <w:t xml:space="preserve"> </w:t>
      </w:r>
      <w:r w:rsidRPr="00FD7A4E">
        <w:rPr>
          <w:rFonts w:cs="Arial"/>
          <w:szCs w:val="24"/>
        </w:rPr>
        <w:t>stečajnog</w:t>
      </w:r>
      <w:r w:rsidRPr="00FD7A4E">
        <w:rPr>
          <w:rFonts w:cs="Arial"/>
          <w:spacing w:val="-3"/>
          <w:szCs w:val="24"/>
        </w:rPr>
        <w:t xml:space="preserve"> </w:t>
      </w:r>
      <w:r w:rsidRPr="00FD7A4E">
        <w:rPr>
          <w:rFonts w:cs="Arial"/>
          <w:szCs w:val="24"/>
        </w:rPr>
        <w:t>razloga iz</w:t>
      </w:r>
      <w:r w:rsidRPr="00FD7A4E">
        <w:rPr>
          <w:rFonts w:cs="Arial"/>
          <w:spacing w:val="-2"/>
          <w:szCs w:val="24"/>
        </w:rPr>
        <w:t xml:space="preserve"> </w:t>
      </w:r>
      <w:r w:rsidRPr="00FD7A4E">
        <w:rPr>
          <w:rFonts w:cs="Arial"/>
          <w:szCs w:val="24"/>
        </w:rPr>
        <w:t>čl. 6.</w:t>
      </w:r>
      <w:r w:rsidRPr="00FD7A4E">
        <w:rPr>
          <w:rFonts w:cs="Arial"/>
          <w:spacing w:val="-3"/>
          <w:szCs w:val="24"/>
        </w:rPr>
        <w:t xml:space="preserve"> </w:t>
      </w:r>
      <w:r w:rsidRPr="00FD7A4E">
        <w:rPr>
          <w:rFonts w:cs="Arial"/>
          <w:szCs w:val="24"/>
        </w:rPr>
        <w:t>st. 4. SZ-a</w:t>
      </w:r>
    </w:p>
    <w:p w:rsidRPr="00FD7A4E" w:rsidR="00D523E7" w:rsidP="00D523E7" w:rsidRDefault="00D523E7" w14:paraId="526FC1E3" w14:textId="77777777">
      <w:pPr>
        <w:pStyle w:val="Tijeloteksta"/>
        <w:spacing w:before="1"/>
        <w:rPr>
          <w:rFonts w:cs="Arial"/>
          <w:szCs w:val="24"/>
        </w:rPr>
      </w:pPr>
    </w:p>
    <w:p w:rsidRPr="00FD7A4E" w:rsidR="00D523E7" w:rsidP="00D523E7" w:rsidRDefault="00D523E7" w14:paraId="246E0353" w14:textId="77777777">
      <w:pPr>
        <w:pStyle w:val="Odlomakpopisa"/>
        <w:widowControl w:val="false"/>
        <w:numPr>
          <w:ilvl w:val="0"/>
          <w:numId w:val="12"/>
        </w:numPr>
        <w:tabs>
          <w:tab w:val="left" w:pos="1104"/>
        </w:tabs>
        <w:autoSpaceDE w:val="false"/>
        <w:autoSpaceDN w:val="false"/>
        <w:spacing w:after="0" w:line="360" w:lineRule="auto"/>
        <w:ind w:right="251" w:firstLine="0"/>
        <w:contextualSpacing w:val="false"/>
        <w:jc w:val="both"/>
        <w:rPr>
          <w:rFonts w:ascii="Arial" w:hAnsi="Arial" w:cs="Arial"/>
          <w:sz w:val="24"/>
          <w:szCs w:val="24"/>
        </w:rPr>
      </w:pPr>
      <w:r w:rsidRPr="00FD7A4E">
        <w:rPr>
          <w:rFonts w:ascii="Arial" w:hAnsi="Arial" w:cs="Arial"/>
          <w:sz w:val="24"/>
          <w:szCs w:val="24"/>
        </w:rPr>
        <w:t>stečajni je upravitelj uspio stupiti u kontakt sa Dario Banožić, OIB: 58713884981, (zadnjim</w:t>
      </w:r>
      <w:r w:rsidRPr="00FD7A4E">
        <w:rPr>
          <w:rFonts w:ascii="Arial" w:hAnsi="Arial" w:cs="Arial"/>
          <w:spacing w:val="1"/>
          <w:sz w:val="24"/>
          <w:szCs w:val="24"/>
        </w:rPr>
        <w:t xml:space="preserve"> </w:t>
      </w:r>
      <w:r w:rsidRPr="00FD7A4E">
        <w:rPr>
          <w:rFonts w:ascii="Arial" w:hAnsi="Arial" w:cs="Arial"/>
          <w:sz w:val="24"/>
          <w:szCs w:val="24"/>
        </w:rPr>
        <w:t>direktorom) dužnika FLEET</w:t>
      </w:r>
      <w:r w:rsidRPr="00FD7A4E">
        <w:rPr>
          <w:rFonts w:ascii="Arial" w:hAnsi="Arial" w:cs="Arial"/>
          <w:spacing w:val="1"/>
          <w:sz w:val="24"/>
          <w:szCs w:val="24"/>
        </w:rPr>
        <w:t xml:space="preserve"> </w:t>
      </w:r>
      <w:r w:rsidRPr="00FD7A4E">
        <w:rPr>
          <w:rFonts w:ascii="Arial" w:hAnsi="Arial" w:cs="Arial"/>
          <w:sz w:val="24"/>
          <w:szCs w:val="24"/>
        </w:rPr>
        <w:t>PARK</w:t>
      </w:r>
      <w:r w:rsidRPr="00FD7A4E">
        <w:rPr>
          <w:rFonts w:ascii="Arial" w:hAnsi="Arial" w:cs="Arial"/>
          <w:spacing w:val="1"/>
          <w:sz w:val="24"/>
          <w:szCs w:val="24"/>
        </w:rPr>
        <w:t xml:space="preserve"> </w:t>
      </w:r>
      <w:r w:rsidRPr="00FD7A4E">
        <w:rPr>
          <w:rFonts w:ascii="Arial" w:hAnsi="Arial" w:cs="Arial"/>
          <w:sz w:val="24"/>
          <w:szCs w:val="24"/>
        </w:rPr>
        <w:t>d.o.o.</w:t>
      </w:r>
      <w:r w:rsidRPr="00FD7A4E">
        <w:rPr>
          <w:rFonts w:ascii="Arial" w:hAnsi="Arial" w:cs="Arial"/>
          <w:spacing w:val="-3"/>
          <w:sz w:val="24"/>
          <w:szCs w:val="24"/>
        </w:rPr>
        <w:t xml:space="preserve"> </w:t>
      </w:r>
      <w:r w:rsidRPr="00FD7A4E">
        <w:rPr>
          <w:rFonts w:ascii="Arial" w:hAnsi="Arial" w:cs="Arial"/>
          <w:sz w:val="24"/>
          <w:szCs w:val="24"/>
        </w:rPr>
        <w:t>s kojim</w:t>
      </w:r>
      <w:r w:rsidRPr="00FD7A4E">
        <w:rPr>
          <w:rFonts w:ascii="Arial" w:hAnsi="Arial" w:cs="Arial"/>
          <w:spacing w:val="-6"/>
          <w:sz w:val="24"/>
          <w:szCs w:val="24"/>
        </w:rPr>
        <w:t xml:space="preserve"> </w:t>
      </w:r>
      <w:r w:rsidRPr="00FD7A4E">
        <w:rPr>
          <w:rFonts w:ascii="Arial" w:hAnsi="Arial" w:cs="Arial"/>
          <w:sz w:val="24"/>
          <w:szCs w:val="24"/>
        </w:rPr>
        <w:t>je održao</w:t>
      </w:r>
      <w:r w:rsidRPr="00FD7A4E">
        <w:rPr>
          <w:rFonts w:ascii="Arial" w:hAnsi="Arial" w:cs="Arial"/>
          <w:spacing w:val="-1"/>
          <w:sz w:val="24"/>
          <w:szCs w:val="24"/>
        </w:rPr>
        <w:t xml:space="preserve"> </w:t>
      </w:r>
      <w:r w:rsidRPr="00FD7A4E">
        <w:rPr>
          <w:rFonts w:ascii="Arial" w:hAnsi="Arial" w:cs="Arial"/>
          <w:sz w:val="24"/>
          <w:szCs w:val="24"/>
        </w:rPr>
        <w:t>sastanak.</w:t>
      </w:r>
    </w:p>
    <w:p w:rsidRPr="00FD7A4E" w:rsidR="00D523E7" w:rsidP="00D523E7" w:rsidRDefault="00D523E7" w14:paraId="2B82432C" w14:textId="77777777">
      <w:pPr>
        <w:pStyle w:val="Tijeloteksta"/>
        <w:spacing w:before="11"/>
        <w:rPr>
          <w:rFonts w:cs="Arial"/>
          <w:szCs w:val="24"/>
        </w:rPr>
      </w:pPr>
    </w:p>
    <w:p w:rsidRPr="00FD7A4E" w:rsidR="00D523E7" w:rsidP="00D523E7" w:rsidRDefault="00D523E7" w14:paraId="3F57B56B" w14:textId="77777777">
      <w:pPr>
        <w:pStyle w:val="Odlomakpopisa"/>
        <w:widowControl w:val="false"/>
        <w:numPr>
          <w:ilvl w:val="0"/>
          <w:numId w:val="12"/>
        </w:numPr>
        <w:tabs>
          <w:tab w:val="left" w:pos="1099"/>
        </w:tabs>
        <w:autoSpaceDE w:val="false"/>
        <w:autoSpaceDN w:val="false"/>
        <w:spacing w:after="0" w:line="360" w:lineRule="auto"/>
        <w:ind w:right="253" w:firstLine="0"/>
        <w:contextualSpacing w:val="false"/>
        <w:jc w:val="both"/>
        <w:rPr>
          <w:rFonts w:ascii="Arial" w:hAnsi="Arial" w:cs="Arial"/>
          <w:sz w:val="24"/>
          <w:szCs w:val="24"/>
        </w:rPr>
      </w:pPr>
      <w:r w:rsidRPr="00FD7A4E">
        <w:rPr>
          <w:rFonts w:ascii="Arial" w:hAnsi="Arial" w:cs="Arial"/>
          <w:sz w:val="24"/>
          <w:szCs w:val="24"/>
        </w:rPr>
        <w:t>direktor mi je na sastanku rekao kako se društvo bavilo uvozom i prodajom rabljenih vozila.</w:t>
      </w:r>
      <w:r w:rsidRPr="00FD7A4E">
        <w:rPr>
          <w:rFonts w:ascii="Arial" w:hAnsi="Arial" w:cs="Arial"/>
          <w:spacing w:val="1"/>
          <w:sz w:val="24"/>
          <w:szCs w:val="24"/>
        </w:rPr>
        <w:t xml:space="preserve"> </w:t>
      </w:r>
      <w:r w:rsidRPr="00FD7A4E">
        <w:rPr>
          <w:rFonts w:ascii="Arial" w:hAnsi="Arial" w:cs="Arial"/>
          <w:sz w:val="24"/>
          <w:szCs w:val="24"/>
        </w:rPr>
        <w:t>Problemi</w:t>
      </w:r>
      <w:r w:rsidRPr="00FD7A4E">
        <w:rPr>
          <w:rFonts w:ascii="Arial" w:hAnsi="Arial" w:cs="Arial"/>
          <w:spacing w:val="-7"/>
          <w:sz w:val="24"/>
          <w:szCs w:val="24"/>
        </w:rPr>
        <w:t xml:space="preserve"> </w:t>
      </w:r>
      <w:r w:rsidRPr="00FD7A4E">
        <w:rPr>
          <w:rFonts w:ascii="Arial" w:hAnsi="Arial" w:cs="Arial"/>
          <w:sz w:val="24"/>
          <w:szCs w:val="24"/>
        </w:rPr>
        <w:t>za</w:t>
      </w:r>
      <w:r w:rsidRPr="00FD7A4E">
        <w:rPr>
          <w:rFonts w:ascii="Arial" w:hAnsi="Arial" w:cs="Arial"/>
          <w:spacing w:val="-8"/>
          <w:sz w:val="24"/>
          <w:szCs w:val="24"/>
        </w:rPr>
        <w:t xml:space="preserve"> </w:t>
      </w:r>
      <w:r w:rsidRPr="00FD7A4E">
        <w:rPr>
          <w:rFonts w:ascii="Arial" w:hAnsi="Arial" w:cs="Arial"/>
          <w:sz w:val="24"/>
          <w:szCs w:val="24"/>
        </w:rPr>
        <w:t>društvo</w:t>
      </w:r>
      <w:r w:rsidRPr="00FD7A4E">
        <w:rPr>
          <w:rFonts w:ascii="Arial" w:hAnsi="Arial" w:cs="Arial"/>
          <w:spacing w:val="-8"/>
          <w:sz w:val="24"/>
          <w:szCs w:val="24"/>
        </w:rPr>
        <w:t xml:space="preserve"> </w:t>
      </w:r>
      <w:r w:rsidRPr="00FD7A4E">
        <w:rPr>
          <w:rFonts w:ascii="Arial" w:hAnsi="Arial" w:cs="Arial"/>
          <w:sz w:val="24"/>
          <w:szCs w:val="24"/>
        </w:rPr>
        <w:t>su</w:t>
      </w:r>
      <w:r w:rsidRPr="00FD7A4E">
        <w:rPr>
          <w:rFonts w:ascii="Arial" w:hAnsi="Arial" w:cs="Arial"/>
          <w:spacing w:val="-7"/>
          <w:sz w:val="24"/>
          <w:szCs w:val="24"/>
        </w:rPr>
        <w:t xml:space="preserve"> </w:t>
      </w:r>
      <w:r w:rsidRPr="00FD7A4E">
        <w:rPr>
          <w:rFonts w:ascii="Arial" w:hAnsi="Arial" w:cs="Arial"/>
          <w:sz w:val="24"/>
          <w:szCs w:val="24"/>
        </w:rPr>
        <w:t>nastali</w:t>
      </w:r>
      <w:r w:rsidRPr="00FD7A4E">
        <w:rPr>
          <w:rFonts w:ascii="Arial" w:hAnsi="Arial" w:cs="Arial"/>
          <w:spacing w:val="-9"/>
          <w:sz w:val="24"/>
          <w:szCs w:val="24"/>
        </w:rPr>
        <w:t xml:space="preserve"> </w:t>
      </w:r>
      <w:r w:rsidRPr="00FD7A4E">
        <w:rPr>
          <w:rFonts w:ascii="Arial" w:hAnsi="Arial" w:cs="Arial"/>
          <w:sz w:val="24"/>
          <w:szCs w:val="24"/>
        </w:rPr>
        <w:t>kada</w:t>
      </w:r>
      <w:r w:rsidRPr="00FD7A4E">
        <w:rPr>
          <w:rFonts w:ascii="Arial" w:hAnsi="Arial" w:cs="Arial"/>
          <w:spacing w:val="-8"/>
          <w:sz w:val="24"/>
          <w:szCs w:val="24"/>
        </w:rPr>
        <w:t xml:space="preserve"> </w:t>
      </w:r>
      <w:r w:rsidRPr="00FD7A4E">
        <w:rPr>
          <w:rFonts w:ascii="Arial" w:hAnsi="Arial" w:cs="Arial"/>
          <w:sz w:val="24"/>
          <w:szCs w:val="24"/>
        </w:rPr>
        <w:t>Ministarstvo</w:t>
      </w:r>
      <w:r w:rsidRPr="00FD7A4E">
        <w:rPr>
          <w:rFonts w:ascii="Arial" w:hAnsi="Arial" w:cs="Arial"/>
          <w:spacing w:val="-7"/>
          <w:sz w:val="24"/>
          <w:szCs w:val="24"/>
        </w:rPr>
        <w:t xml:space="preserve"> </w:t>
      </w:r>
      <w:r w:rsidRPr="00FD7A4E">
        <w:rPr>
          <w:rFonts w:ascii="Arial" w:hAnsi="Arial" w:cs="Arial"/>
          <w:sz w:val="24"/>
          <w:szCs w:val="24"/>
        </w:rPr>
        <w:t>financija,</w:t>
      </w:r>
      <w:r w:rsidRPr="00FD7A4E">
        <w:rPr>
          <w:rFonts w:ascii="Arial" w:hAnsi="Arial" w:cs="Arial"/>
          <w:spacing w:val="-10"/>
          <w:sz w:val="24"/>
          <w:szCs w:val="24"/>
        </w:rPr>
        <w:t xml:space="preserve"> </w:t>
      </w:r>
      <w:r w:rsidRPr="00FD7A4E">
        <w:rPr>
          <w:rFonts w:ascii="Arial" w:hAnsi="Arial" w:cs="Arial"/>
          <w:sz w:val="24"/>
          <w:szCs w:val="24"/>
        </w:rPr>
        <w:t>Porezna</w:t>
      </w:r>
      <w:r w:rsidRPr="00FD7A4E">
        <w:rPr>
          <w:rFonts w:ascii="Arial" w:hAnsi="Arial" w:cs="Arial"/>
          <w:spacing w:val="-8"/>
          <w:sz w:val="24"/>
          <w:szCs w:val="24"/>
        </w:rPr>
        <w:t xml:space="preserve"> </w:t>
      </w:r>
      <w:r w:rsidRPr="00FD7A4E">
        <w:rPr>
          <w:rFonts w:ascii="Arial" w:hAnsi="Arial" w:cs="Arial"/>
          <w:sz w:val="24"/>
          <w:szCs w:val="24"/>
        </w:rPr>
        <w:t>uprava</w:t>
      </w:r>
      <w:r w:rsidRPr="00FD7A4E">
        <w:rPr>
          <w:rFonts w:ascii="Arial" w:hAnsi="Arial" w:cs="Arial"/>
          <w:spacing w:val="-7"/>
          <w:sz w:val="24"/>
          <w:szCs w:val="24"/>
        </w:rPr>
        <w:t xml:space="preserve"> </w:t>
      </w:r>
      <w:r w:rsidRPr="00FD7A4E">
        <w:rPr>
          <w:rFonts w:ascii="Arial" w:hAnsi="Arial" w:cs="Arial"/>
          <w:sz w:val="24"/>
          <w:szCs w:val="24"/>
        </w:rPr>
        <w:t>nije</w:t>
      </w:r>
      <w:r w:rsidRPr="00FD7A4E">
        <w:rPr>
          <w:rFonts w:ascii="Arial" w:hAnsi="Arial" w:cs="Arial"/>
          <w:spacing w:val="-8"/>
          <w:sz w:val="24"/>
          <w:szCs w:val="24"/>
        </w:rPr>
        <w:t xml:space="preserve"> </w:t>
      </w:r>
      <w:r w:rsidRPr="00FD7A4E">
        <w:rPr>
          <w:rFonts w:ascii="Arial" w:hAnsi="Arial" w:cs="Arial"/>
          <w:sz w:val="24"/>
          <w:szCs w:val="24"/>
        </w:rPr>
        <w:t>uspjela</w:t>
      </w:r>
      <w:r w:rsidRPr="00FD7A4E">
        <w:rPr>
          <w:rFonts w:ascii="Arial" w:hAnsi="Arial" w:cs="Arial"/>
          <w:spacing w:val="-8"/>
          <w:sz w:val="24"/>
          <w:szCs w:val="24"/>
        </w:rPr>
        <w:t xml:space="preserve"> </w:t>
      </w:r>
      <w:r w:rsidRPr="00FD7A4E">
        <w:rPr>
          <w:rFonts w:ascii="Arial" w:hAnsi="Arial" w:cs="Arial"/>
          <w:sz w:val="24"/>
          <w:szCs w:val="24"/>
        </w:rPr>
        <w:t>naplatiti</w:t>
      </w:r>
      <w:r w:rsidRPr="00FD7A4E">
        <w:rPr>
          <w:rFonts w:ascii="Arial" w:hAnsi="Arial" w:cs="Arial"/>
          <w:spacing w:val="-52"/>
          <w:sz w:val="24"/>
          <w:szCs w:val="24"/>
        </w:rPr>
        <w:t xml:space="preserve"> </w:t>
      </w:r>
      <w:r w:rsidRPr="00FD7A4E">
        <w:rPr>
          <w:rFonts w:ascii="Arial" w:hAnsi="Arial" w:cs="Arial"/>
          <w:sz w:val="24"/>
          <w:szCs w:val="24"/>
        </w:rPr>
        <w:t>PDV</w:t>
      </w:r>
      <w:r w:rsidRPr="00FD7A4E">
        <w:rPr>
          <w:rFonts w:ascii="Arial" w:hAnsi="Arial" w:cs="Arial"/>
          <w:spacing w:val="-9"/>
          <w:sz w:val="24"/>
          <w:szCs w:val="24"/>
        </w:rPr>
        <w:t xml:space="preserve"> </w:t>
      </w:r>
      <w:r w:rsidRPr="00FD7A4E">
        <w:rPr>
          <w:rFonts w:ascii="Arial" w:hAnsi="Arial" w:cs="Arial"/>
          <w:sz w:val="24"/>
          <w:szCs w:val="24"/>
        </w:rPr>
        <w:t>od</w:t>
      </w:r>
      <w:r w:rsidRPr="00FD7A4E">
        <w:rPr>
          <w:rFonts w:ascii="Arial" w:hAnsi="Arial" w:cs="Arial"/>
          <w:spacing w:val="-9"/>
          <w:sz w:val="24"/>
          <w:szCs w:val="24"/>
        </w:rPr>
        <w:t xml:space="preserve"> </w:t>
      </w:r>
      <w:r w:rsidRPr="00FD7A4E">
        <w:rPr>
          <w:rFonts w:ascii="Arial" w:hAnsi="Arial" w:cs="Arial"/>
          <w:sz w:val="24"/>
          <w:szCs w:val="24"/>
        </w:rPr>
        <w:t>kupaca</w:t>
      </w:r>
      <w:r w:rsidRPr="00FD7A4E">
        <w:rPr>
          <w:rFonts w:ascii="Arial" w:hAnsi="Arial" w:cs="Arial"/>
          <w:spacing w:val="-8"/>
          <w:sz w:val="24"/>
          <w:szCs w:val="24"/>
        </w:rPr>
        <w:t xml:space="preserve"> </w:t>
      </w:r>
      <w:r w:rsidRPr="00FD7A4E">
        <w:rPr>
          <w:rFonts w:ascii="Arial" w:hAnsi="Arial" w:cs="Arial"/>
          <w:sz w:val="24"/>
          <w:szCs w:val="24"/>
        </w:rPr>
        <w:t>vozila</w:t>
      </w:r>
      <w:r w:rsidRPr="00FD7A4E">
        <w:rPr>
          <w:rFonts w:ascii="Arial" w:hAnsi="Arial" w:cs="Arial"/>
          <w:spacing w:val="-8"/>
          <w:sz w:val="24"/>
          <w:szCs w:val="24"/>
        </w:rPr>
        <w:t xml:space="preserve"> </w:t>
      </w:r>
      <w:r w:rsidRPr="00FD7A4E">
        <w:rPr>
          <w:rFonts w:ascii="Arial" w:hAnsi="Arial" w:cs="Arial"/>
          <w:sz w:val="24"/>
          <w:szCs w:val="24"/>
        </w:rPr>
        <w:t>pa</w:t>
      </w:r>
      <w:r w:rsidRPr="00FD7A4E">
        <w:rPr>
          <w:rFonts w:ascii="Arial" w:hAnsi="Arial" w:cs="Arial"/>
          <w:spacing w:val="-11"/>
          <w:sz w:val="24"/>
          <w:szCs w:val="24"/>
        </w:rPr>
        <w:t xml:space="preserve"> </w:t>
      </w:r>
      <w:r w:rsidRPr="00FD7A4E">
        <w:rPr>
          <w:rFonts w:ascii="Arial" w:hAnsi="Arial" w:cs="Arial"/>
          <w:sz w:val="24"/>
          <w:szCs w:val="24"/>
        </w:rPr>
        <w:t>je</w:t>
      </w:r>
      <w:r w:rsidRPr="00FD7A4E">
        <w:rPr>
          <w:rFonts w:ascii="Arial" w:hAnsi="Arial" w:cs="Arial"/>
          <w:spacing w:val="-10"/>
          <w:sz w:val="24"/>
          <w:szCs w:val="24"/>
        </w:rPr>
        <w:t xml:space="preserve"> </w:t>
      </w:r>
      <w:r w:rsidRPr="00FD7A4E">
        <w:rPr>
          <w:rFonts w:ascii="Arial" w:hAnsi="Arial" w:cs="Arial"/>
          <w:sz w:val="24"/>
          <w:szCs w:val="24"/>
        </w:rPr>
        <w:t>Porezna</w:t>
      </w:r>
      <w:r w:rsidRPr="00FD7A4E">
        <w:rPr>
          <w:rFonts w:ascii="Arial" w:hAnsi="Arial" w:cs="Arial"/>
          <w:spacing w:val="-9"/>
          <w:sz w:val="24"/>
          <w:szCs w:val="24"/>
        </w:rPr>
        <w:t xml:space="preserve"> </w:t>
      </w:r>
      <w:r w:rsidRPr="00FD7A4E">
        <w:rPr>
          <w:rFonts w:ascii="Arial" w:hAnsi="Arial" w:cs="Arial"/>
          <w:sz w:val="24"/>
          <w:szCs w:val="24"/>
        </w:rPr>
        <w:t>uprava</w:t>
      </w:r>
      <w:r w:rsidRPr="00FD7A4E">
        <w:rPr>
          <w:rFonts w:ascii="Arial" w:hAnsi="Arial" w:cs="Arial"/>
          <w:spacing w:val="-8"/>
          <w:sz w:val="24"/>
          <w:szCs w:val="24"/>
        </w:rPr>
        <w:t xml:space="preserve"> </w:t>
      </w:r>
      <w:r w:rsidRPr="00FD7A4E">
        <w:rPr>
          <w:rFonts w:ascii="Arial" w:hAnsi="Arial" w:cs="Arial"/>
          <w:sz w:val="24"/>
          <w:szCs w:val="24"/>
        </w:rPr>
        <w:t>počela</w:t>
      </w:r>
      <w:r w:rsidRPr="00FD7A4E">
        <w:rPr>
          <w:rFonts w:ascii="Arial" w:hAnsi="Arial" w:cs="Arial"/>
          <w:spacing w:val="-10"/>
          <w:sz w:val="24"/>
          <w:szCs w:val="24"/>
        </w:rPr>
        <w:t xml:space="preserve"> </w:t>
      </w:r>
      <w:r w:rsidRPr="00FD7A4E">
        <w:rPr>
          <w:rFonts w:ascii="Arial" w:hAnsi="Arial" w:cs="Arial"/>
          <w:sz w:val="24"/>
          <w:szCs w:val="24"/>
        </w:rPr>
        <w:t>teretiti</w:t>
      </w:r>
      <w:r w:rsidRPr="00FD7A4E">
        <w:rPr>
          <w:rFonts w:ascii="Arial" w:hAnsi="Arial" w:cs="Arial"/>
          <w:spacing w:val="-8"/>
          <w:sz w:val="24"/>
          <w:szCs w:val="24"/>
        </w:rPr>
        <w:t xml:space="preserve"> </w:t>
      </w:r>
      <w:r w:rsidRPr="00FD7A4E">
        <w:rPr>
          <w:rFonts w:ascii="Arial" w:hAnsi="Arial" w:cs="Arial"/>
          <w:sz w:val="24"/>
          <w:szCs w:val="24"/>
        </w:rPr>
        <w:t>stečajnog</w:t>
      </w:r>
      <w:r w:rsidRPr="00FD7A4E">
        <w:rPr>
          <w:rFonts w:ascii="Arial" w:hAnsi="Arial" w:cs="Arial"/>
          <w:spacing w:val="-11"/>
          <w:sz w:val="24"/>
          <w:szCs w:val="24"/>
        </w:rPr>
        <w:t xml:space="preserve"> </w:t>
      </w:r>
      <w:r w:rsidRPr="00FD7A4E">
        <w:rPr>
          <w:rFonts w:ascii="Arial" w:hAnsi="Arial" w:cs="Arial"/>
          <w:sz w:val="24"/>
          <w:szCs w:val="24"/>
        </w:rPr>
        <w:t>dužnika</w:t>
      </w:r>
      <w:r w:rsidRPr="00FD7A4E">
        <w:rPr>
          <w:rFonts w:ascii="Arial" w:hAnsi="Arial" w:cs="Arial"/>
          <w:spacing w:val="-6"/>
          <w:sz w:val="24"/>
          <w:szCs w:val="24"/>
        </w:rPr>
        <w:t xml:space="preserve"> </w:t>
      </w:r>
      <w:r w:rsidRPr="00FD7A4E">
        <w:rPr>
          <w:rFonts w:ascii="Arial" w:hAnsi="Arial" w:cs="Arial"/>
          <w:sz w:val="24"/>
          <w:szCs w:val="24"/>
        </w:rPr>
        <w:t>za</w:t>
      </w:r>
      <w:r w:rsidRPr="00FD7A4E">
        <w:rPr>
          <w:rFonts w:ascii="Arial" w:hAnsi="Arial" w:cs="Arial"/>
          <w:spacing w:val="-8"/>
          <w:sz w:val="24"/>
          <w:szCs w:val="24"/>
        </w:rPr>
        <w:t xml:space="preserve"> </w:t>
      </w:r>
      <w:r w:rsidRPr="00FD7A4E">
        <w:rPr>
          <w:rFonts w:ascii="Arial" w:hAnsi="Arial" w:cs="Arial"/>
          <w:sz w:val="24"/>
          <w:szCs w:val="24"/>
        </w:rPr>
        <w:t>neplaćene</w:t>
      </w:r>
      <w:r w:rsidRPr="00FD7A4E">
        <w:rPr>
          <w:rFonts w:ascii="Arial" w:hAnsi="Arial" w:cs="Arial"/>
          <w:spacing w:val="-8"/>
          <w:sz w:val="24"/>
          <w:szCs w:val="24"/>
        </w:rPr>
        <w:t xml:space="preserve"> </w:t>
      </w:r>
      <w:r w:rsidRPr="00FD7A4E">
        <w:rPr>
          <w:rFonts w:ascii="Arial" w:hAnsi="Arial" w:cs="Arial"/>
          <w:sz w:val="24"/>
          <w:szCs w:val="24"/>
        </w:rPr>
        <w:t>PDV</w:t>
      </w:r>
      <w:r w:rsidRPr="00FD7A4E">
        <w:rPr>
          <w:rFonts w:ascii="Arial" w:hAnsi="Arial" w:cs="Arial"/>
          <w:spacing w:val="-52"/>
          <w:sz w:val="24"/>
          <w:szCs w:val="24"/>
        </w:rPr>
        <w:t xml:space="preserve"> </w:t>
      </w:r>
      <w:r w:rsidRPr="00FD7A4E">
        <w:rPr>
          <w:rFonts w:ascii="Arial" w:hAnsi="Arial" w:cs="Arial"/>
          <w:sz w:val="24"/>
          <w:szCs w:val="24"/>
        </w:rPr>
        <w:t>kao solidarnog dužnika. Direktor dužnika je rekao kako je stečajni dužnik nema nikakvu</w:t>
      </w:r>
      <w:r w:rsidRPr="00FD7A4E">
        <w:rPr>
          <w:rFonts w:ascii="Arial" w:hAnsi="Arial" w:cs="Arial"/>
          <w:spacing w:val="1"/>
          <w:sz w:val="24"/>
          <w:szCs w:val="24"/>
        </w:rPr>
        <w:t xml:space="preserve"> </w:t>
      </w:r>
      <w:r w:rsidRPr="00FD7A4E">
        <w:rPr>
          <w:rFonts w:ascii="Arial" w:hAnsi="Arial" w:cs="Arial"/>
          <w:sz w:val="24"/>
          <w:szCs w:val="24"/>
        </w:rPr>
        <w:t>imovinu u svom vlasništvu niti bilo kakvih potraživanja prema trećima, a kako je nekretnina</w:t>
      </w:r>
      <w:r w:rsidRPr="00FD7A4E">
        <w:rPr>
          <w:rFonts w:ascii="Arial" w:hAnsi="Arial" w:cs="Arial"/>
          <w:spacing w:val="1"/>
          <w:sz w:val="24"/>
          <w:szCs w:val="24"/>
        </w:rPr>
        <w:t xml:space="preserve"> </w:t>
      </w:r>
      <w:r w:rsidRPr="00FD7A4E">
        <w:rPr>
          <w:rFonts w:ascii="Arial" w:hAnsi="Arial" w:cs="Arial"/>
          <w:sz w:val="24"/>
          <w:szCs w:val="24"/>
        </w:rPr>
        <w:t>(koja</w:t>
      </w:r>
      <w:r w:rsidRPr="00FD7A4E">
        <w:rPr>
          <w:rFonts w:ascii="Arial" w:hAnsi="Arial" w:cs="Arial"/>
          <w:spacing w:val="-3"/>
          <w:sz w:val="24"/>
          <w:szCs w:val="24"/>
        </w:rPr>
        <w:t xml:space="preserve"> </w:t>
      </w:r>
      <w:r w:rsidRPr="00FD7A4E">
        <w:rPr>
          <w:rFonts w:ascii="Arial" w:hAnsi="Arial" w:cs="Arial"/>
          <w:sz w:val="24"/>
          <w:szCs w:val="24"/>
        </w:rPr>
        <w:t>je</w:t>
      </w:r>
      <w:r w:rsidRPr="00FD7A4E">
        <w:rPr>
          <w:rFonts w:ascii="Arial" w:hAnsi="Arial" w:cs="Arial"/>
          <w:spacing w:val="-1"/>
          <w:sz w:val="24"/>
          <w:szCs w:val="24"/>
        </w:rPr>
        <w:t xml:space="preserve"> </w:t>
      </w:r>
      <w:r w:rsidRPr="00FD7A4E">
        <w:rPr>
          <w:rFonts w:ascii="Arial" w:hAnsi="Arial" w:cs="Arial"/>
          <w:sz w:val="24"/>
          <w:szCs w:val="24"/>
        </w:rPr>
        <w:t>upisana na</w:t>
      </w:r>
      <w:r w:rsidRPr="00FD7A4E">
        <w:rPr>
          <w:rFonts w:ascii="Arial" w:hAnsi="Arial" w:cs="Arial"/>
          <w:spacing w:val="-3"/>
          <w:sz w:val="24"/>
          <w:szCs w:val="24"/>
        </w:rPr>
        <w:t xml:space="preserve"> </w:t>
      </w:r>
      <w:r w:rsidRPr="00FD7A4E">
        <w:rPr>
          <w:rFonts w:ascii="Arial" w:hAnsi="Arial" w:cs="Arial"/>
          <w:sz w:val="24"/>
          <w:szCs w:val="24"/>
        </w:rPr>
        <w:t>stečajnog</w:t>
      </w:r>
      <w:r w:rsidRPr="00FD7A4E">
        <w:rPr>
          <w:rFonts w:ascii="Arial" w:hAnsi="Arial" w:cs="Arial"/>
          <w:spacing w:val="-4"/>
          <w:sz w:val="24"/>
          <w:szCs w:val="24"/>
        </w:rPr>
        <w:t xml:space="preserve"> </w:t>
      </w:r>
      <w:r w:rsidRPr="00FD7A4E">
        <w:rPr>
          <w:rFonts w:ascii="Arial" w:hAnsi="Arial" w:cs="Arial"/>
          <w:sz w:val="24"/>
          <w:szCs w:val="24"/>
        </w:rPr>
        <w:t>dužnika)</w:t>
      </w:r>
      <w:r w:rsidRPr="00FD7A4E">
        <w:rPr>
          <w:rFonts w:ascii="Arial" w:hAnsi="Arial" w:cs="Arial"/>
          <w:spacing w:val="3"/>
          <w:sz w:val="24"/>
          <w:szCs w:val="24"/>
        </w:rPr>
        <w:t xml:space="preserve"> </w:t>
      </w:r>
      <w:r w:rsidRPr="00FD7A4E">
        <w:rPr>
          <w:rFonts w:ascii="Arial" w:hAnsi="Arial" w:cs="Arial"/>
          <w:sz w:val="24"/>
          <w:szCs w:val="24"/>
        </w:rPr>
        <w:t>u</w:t>
      </w:r>
      <w:r w:rsidRPr="00FD7A4E">
        <w:rPr>
          <w:rFonts w:ascii="Arial" w:hAnsi="Arial" w:cs="Arial"/>
          <w:spacing w:val="-1"/>
          <w:sz w:val="24"/>
          <w:szCs w:val="24"/>
        </w:rPr>
        <w:t xml:space="preserve"> </w:t>
      </w:r>
      <w:r w:rsidRPr="00FD7A4E">
        <w:rPr>
          <w:rFonts w:ascii="Arial" w:hAnsi="Arial" w:cs="Arial"/>
          <w:sz w:val="24"/>
          <w:szCs w:val="24"/>
        </w:rPr>
        <w:t>stvarnom</w:t>
      </w:r>
      <w:r w:rsidRPr="00FD7A4E">
        <w:rPr>
          <w:rFonts w:ascii="Arial" w:hAnsi="Arial" w:cs="Arial"/>
          <w:spacing w:val="-5"/>
          <w:sz w:val="24"/>
          <w:szCs w:val="24"/>
        </w:rPr>
        <w:t xml:space="preserve"> </w:t>
      </w:r>
      <w:r w:rsidRPr="00FD7A4E">
        <w:rPr>
          <w:rFonts w:ascii="Arial" w:hAnsi="Arial" w:cs="Arial"/>
          <w:sz w:val="24"/>
          <w:szCs w:val="24"/>
        </w:rPr>
        <w:t>vlasništvu kupca</w:t>
      </w:r>
      <w:r w:rsidRPr="00FD7A4E">
        <w:rPr>
          <w:rFonts w:ascii="Arial" w:hAnsi="Arial" w:cs="Arial"/>
          <w:spacing w:val="-1"/>
          <w:sz w:val="24"/>
          <w:szCs w:val="24"/>
        </w:rPr>
        <w:t xml:space="preserve"> </w:t>
      </w:r>
      <w:r w:rsidRPr="00FD7A4E">
        <w:rPr>
          <w:rFonts w:ascii="Arial" w:hAnsi="Arial" w:cs="Arial"/>
          <w:sz w:val="24"/>
          <w:szCs w:val="24"/>
        </w:rPr>
        <w:t>Rafaela</w:t>
      </w:r>
      <w:r w:rsidRPr="00FD7A4E">
        <w:rPr>
          <w:rFonts w:ascii="Arial" w:hAnsi="Arial" w:cs="Arial"/>
          <w:spacing w:val="-1"/>
          <w:sz w:val="24"/>
          <w:szCs w:val="24"/>
        </w:rPr>
        <w:t xml:space="preserve"> </w:t>
      </w:r>
      <w:r w:rsidRPr="00FD7A4E">
        <w:rPr>
          <w:rFonts w:ascii="Arial" w:hAnsi="Arial" w:cs="Arial"/>
          <w:sz w:val="24"/>
          <w:szCs w:val="24"/>
        </w:rPr>
        <w:t>Bešlića.</w:t>
      </w:r>
    </w:p>
    <w:p w:rsidRPr="00FD7A4E" w:rsidR="00D523E7" w:rsidP="00D523E7" w:rsidRDefault="00D523E7" w14:paraId="22D799D2" w14:textId="77777777">
      <w:pPr>
        <w:pStyle w:val="Tijeloteksta"/>
        <w:spacing w:before="2"/>
        <w:rPr>
          <w:rFonts w:cs="Arial"/>
          <w:szCs w:val="24"/>
        </w:rPr>
      </w:pPr>
    </w:p>
    <w:p w:rsidRPr="00FD7A4E" w:rsidR="00D523E7" w:rsidP="00D523E7" w:rsidRDefault="00D523E7" w14:paraId="4434DFDC" w14:textId="77777777">
      <w:pPr>
        <w:spacing w:line="360" w:lineRule="auto"/>
        <w:ind w:left="964" w:right="254" w:firstLine="708"/>
        <w:jc w:val="both"/>
        <w:rPr>
          <w:rFonts w:ascii="Arial" w:hAnsi="Arial" w:cs="Arial"/>
          <w:i/>
          <w:sz w:val="24"/>
          <w:szCs w:val="24"/>
        </w:rPr>
      </w:pPr>
      <w:r w:rsidRPr="00FD7A4E">
        <w:rPr>
          <w:rFonts w:ascii="Arial" w:hAnsi="Arial" w:cs="Arial"/>
          <w:i/>
          <w:spacing w:val="-1"/>
          <w:sz w:val="24"/>
          <w:szCs w:val="24"/>
        </w:rPr>
        <w:t>Budući</w:t>
      </w:r>
      <w:r w:rsidRPr="00FD7A4E">
        <w:rPr>
          <w:rFonts w:ascii="Arial" w:hAnsi="Arial" w:cs="Arial"/>
          <w:i/>
          <w:spacing w:val="-12"/>
          <w:sz w:val="24"/>
          <w:szCs w:val="24"/>
        </w:rPr>
        <w:t xml:space="preserve"> </w:t>
      </w:r>
      <w:r w:rsidRPr="00FD7A4E">
        <w:rPr>
          <w:rFonts w:ascii="Arial" w:hAnsi="Arial" w:cs="Arial"/>
          <w:i/>
          <w:spacing w:val="-1"/>
          <w:sz w:val="24"/>
          <w:szCs w:val="24"/>
        </w:rPr>
        <w:t>da</w:t>
      </w:r>
      <w:r w:rsidRPr="00FD7A4E">
        <w:rPr>
          <w:rFonts w:ascii="Arial" w:hAnsi="Arial" w:cs="Arial"/>
          <w:i/>
          <w:spacing w:val="-12"/>
          <w:sz w:val="24"/>
          <w:szCs w:val="24"/>
        </w:rPr>
        <w:t xml:space="preserve"> </w:t>
      </w:r>
      <w:r w:rsidRPr="00FD7A4E">
        <w:rPr>
          <w:rFonts w:ascii="Arial" w:hAnsi="Arial" w:cs="Arial"/>
          <w:i/>
          <w:sz w:val="24"/>
          <w:szCs w:val="24"/>
        </w:rPr>
        <w:t>dužnik</w:t>
      </w:r>
      <w:r w:rsidRPr="00FD7A4E">
        <w:rPr>
          <w:rFonts w:ascii="Arial" w:hAnsi="Arial" w:cs="Arial"/>
          <w:i/>
          <w:spacing w:val="-10"/>
          <w:sz w:val="24"/>
          <w:szCs w:val="24"/>
        </w:rPr>
        <w:t xml:space="preserve"> </w:t>
      </w:r>
      <w:r w:rsidRPr="00FD7A4E">
        <w:rPr>
          <w:rFonts w:ascii="Arial" w:hAnsi="Arial" w:cs="Arial"/>
          <w:i/>
          <w:sz w:val="24"/>
          <w:szCs w:val="24"/>
        </w:rPr>
        <w:t>nije</w:t>
      </w:r>
      <w:r w:rsidRPr="00FD7A4E">
        <w:rPr>
          <w:rFonts w:ascii="Arial" w:hAnsi="Arial" w:cs="Arial"/>
          <w:i/>
          <w:spacing w:val="-12"/>
          <w:sz w:val="24"/>
          <w:szCs w:val="24"/>
        </w:rPr>
        <w:t xml:space="preserve"> </w:t>
      </w:r>
      <w:r w:rsidRPr="00FD7A4E">
        <w:rPr>
          <w:rFonts w:ascii="Arial" w:hAnsi="Arial" w:cs="Arial"/>
          <w:i/>
          <w:sz w:val="24"/>
          <w:szCs w:val="24"/>
        </w:rPr>
        <w:t>dostavio</w:t>
      </w:r>
      <w:r w:rsidRPr="00FD7A4E">
        <w:rPr>
          <w:rFonts w:ascii="Arial" w:hAnsi="Arial" w:cs="Arial"/>
          <w:i/>
          <w:spacing w:val="-9"/>
          <w:sz w:val="24"/>
          <w:szCs w:val="24"/>
        </w:rPr>
        <w:t xml:space="preserve"> </w:t>
      </w:r>
      <w:r w:rsidRPr="00FD7A4E">
        <w:rPr>
          <w:rFonts w:ascii="Arial" w:hAnsi="Arial" w:cs="Arial"/>
          <w:i/>
          <w:sz w:val="24"/>
          <w:szCs w:val="24"/>
        </w:rPr>
        <w:t>dokumentaciju</w:t>
      </w:r>
      <w:r w:rsidRPr="00FD7A4E">
        <w:rPr>
          <w:rFonts w:ascii="Arial" w:hAnsi="Arial" w:cs="Arial"/>
          <w:i/>
          <w:spacing w:val="-11"/>
          <w:sz w:val="24"/>
          <w:szCs w:val="24"/>
        </w:rPr>
        <w:t xml:space="preserve"> </w:t>
      </w:r>
      <w:r w:rsidRPr="00FD7A4E">
        <w:rPr>
          <w:rFonts w:ascii="Arial" w:hAnsi="Arial" w:cs="Arial"/>
          <w:i/>
          <w:sz w:val="24"/>
          <w:szCs w:val="24"/>
        </w:rPr>
        <w:t>stečajnom</w:t>
      </w:r>
      <w:r w:rsidRPr="00FD7A4E">
        <w:rPr>
          <w:rFonts w:ascii="Arial" w:hAnsi="Arial" w:cs="Arial"/>
          <w:i/>
          <w:spacing w:val="-14"/>
          <w:sz w:val="24"/>
          <w:szCs w:val="24"/>
        </w:rPr>
        <w:t xml:space="preserve"> </w:t>
      </w:r>
      <w:r w:rsidRPr="00FD7A4E">
        <w:rPr>
          <w:rFonts w:ascii="Arial" w:hAnsi="Arial" w:cs="Arial"/>
          <w:i/>
          <w:sz w:val="24"/>
          <w:szCs w:val="24"/>
        </w:rPr>
        <w:t>upravitelju</w:t>
      </w:r>
      <w:r w:rsidRPr="00FD7A4E">
        <w:rPr>
          <w:rFonts w:ascii="Arial" w:hAnsi="Arial" w:cs="Arial"/>
          <w:i/>
          <w:spacing w:val="-12"/>
          <w:sz w:val="24"/>
          <w:szCs w:val="24"/>
        </w:rPr>
        <w:t xml:space="preserve"> </w:t>
      </w:r>
      <w:r w:rsidRPr="00FD7A4E">
        <w:rPr>
          <w:rFonts w:ascii="Arial" w:hAnsi="Arial" w:cs="Arial"/>
          <w:i/>
          <w:sz w:val="24"/>
          <w:szCs w:val="24"/>
        </w:rPr>
        <w:t>iako</w:t>
      </w:r>
      <w:r w:rsidRPr="00FD7A4E">
        <w:rPr>
          <w:rFonts w:ascii="Arial" w:hAnsi="Arial" w:cs="Arial"/>
          <w:i/>
          <w:spacing w:val="-9"/>
          <w:sz w:val="24"/>
          <w:szCs w:val="24"/>
        </w:rPr>
        <w:t xml:space="preserve"> </w:t>
      </w:r>
      <w:r w:rsidRPr="00FD7A4E">
        <w:rPr>
          <w:rFonts w:ascii="Arial" w:hAnsi="Arial" w:cs="Arial"/>
          <w:i/>
          <w:sz w:val="24"/>
          <w:szCs w:val="24"/>
        </w:rPr>
        <w:t>je</w:t>
      </w:r>
      <w:r w:rsidRPr="00FD7A4E">
        <w:rPr>
          <w:rFonts w:ascii="Arial" w:hAnsi="Arial" w:cs="Arial"/>
          <w:i/>
          <w:spacing w:val="-12"/>
          <w:sz w:val="24"/>
          <w:szCs w:val="24"/>
        </w:rPr>
        <w:t xml:space="preserve"> </w:t>
      </w:r>
      <w:r w:rsidRPr="00FD7A4E">
        <w:rPr>
          <w:rFonts w:ascii="Arial" w:hAnsi="Arial" w:cs="Arial"/>
          <w:i/>
          <w:sz w:val="24"/>
          <w:szCs w:val="24"/>
        </w:rPr>
        <w:t>to</w:t>
      </w:r>
      <w:r w:rsidRPr="00FD7A4E">
        <w:rPr>
          <w:rFonts w:ascii="Arial" w:hAnsi="Arial" w:cs="Arial"/>
          <w:i/>
          <w:spacing w:val="-12"/>
          <w:sz w:val="24"/>
          <w:szCs w:val="24"/>
        </w:rPr>
        <w:t xml:space="preserve"> </w:t>
      </w:r>
      <w:r w:rsidRPr="00FD7A4E">
        <w:rPr>
          <w:rFonts w:ascii="Arial" w:hAnsi="Arial" w:cs="Arial"/>
          <w:i/>
          <w:sz w:val="24"/>
          <w:szCs w:val="24"/>
        </w:rPr>
        <w:t>obećavao</w:t>
      </w:r>
      <w:r w:rsidRPr="00FD7A4E">
        <w:rPr>
          <w:rFonts w:ascii="Arial" w:hAnsi="Arial" w:cs="Arial"/>
          <w:i/>
          <w:spacing w:val="-53"/>
          <w:sz w:val="24"/>
          <w:szCs w:val="24"/>
        </w:rPr>
        <w:t xml:space="preserve"> </w:t>
      </w:r>
      <w:r w:rsidRPr="00FD7A4E">
        <w:rPr>
          <w:rFonts w:ascii="Arial" w:hAnsi="Arial" w:cs="Arial"/>
          <w:i/>
          <w:sz w:val="24"/>
          <w:szCs w:val="24"/>
        </w:rPr>
        <w:t>napraviti (niti je predao nadležnim tijelima financijska izvješća zaključno do dana otvaranja</w:t>
      </w:r>
      <w:r w:rsidRPr="00FD7A4E">
        <w:rPr>
          <w:rFonts w:ascii="Arial" w:hAnsi="Arial" w:cs="Arial"/>
          <w:i/>
          <w:spacing w:val="1"/>
          <w:sz w:val="24"/>
          <w:szCs w:val="24"/>
        </w:rPr>
        <w:t xml:space="preserve"> </w:t>
      </w:r>
      <w:r w:rsidRPr="00FD7A4E">
        <w:rPr>
          <w:rFonts w:ascii="Arial" w:hAnsi="Arial" w:cs="Arial"/>
          <w:i/>
          <w:sz w:val="24"/>
          <w:szCs w:val="24"/>
        </w:rPr>
        <w:t>stečajnog postupka) ukoliko skupština vjerovnika odluči bilo bi potrebno sudskom odlukom</w:t>
      </w:r>
      <w:r w:rsidRPr="00FD7A4E">
        <w:rPr>
          <w:rFonts w:ascii="Arial" w:hAnsi="Arial" w:cs="Arial"/>
          <w:i/>
          <w:spacing w:val="1"/>
          <w:sz w:val="24"/>
          <w:szCs w:val="24"/>
        </w:rPr>
        <w:t xml:space="preserve"> </w:t>
      </w:r>
      <w:r w:rsidRPr="00FD7A4E">
        <w:rPr>
          <w:rFonts w:ascii="Arial" w:hAnsi="Arial" w:cs="Arial"/>
          <w:i/>
          <w:sz w:val="24"/>
          <w:szCs w:val="24"/>
        </w:rPr>
        <w:t>naložiti</w:t>
      </w:r>
      <w:r w:rsidRPr="00FD7A4E">
        <w:rPr>
          <w:rFonts w:ascii="Arial" w:hAnsi="Arial" w:cs="Arial"/>
          <w:i/>
          <w:spacing w:val="1"/>
          <w:sz w:val="24"/>
          <w:szCs w:val="24"/>
        </w:rPr>
        <w:t xml:space="preserve"> </w:t>
      </w:r>
      <w:r w:rsidRPr="00FD7A4E">
        <w:rPr>
          <w:rFonts w:ascii="Arial" w:hAnsi="Arial" w:cs="Arial"/>
          <w:i/>
          <w:sz w:val="24"/>
          <w:szCs w:val="24"/>
        </w:rPr>
        <w:t>direktoru</w:t>
      </w:r>
      <w:r w:rsidRPr="00FD7A4E">
        <w:rPr>
          <w:rFonts w:ascii="Arial" w:hAnsi="Arial" w:cs="Arial"/>
          <w:i/>
          <w:spacing w:val="1"/>
          <w:sz w:val="24"/>
          <w:szCs w:val="24"/>
        </w:rPr>
        <w:t xml:space="preserve"> </w:t>
      </w:r>
      <w:r w:rsidRPr="00FD7A4E">
        <w:rPr>
          <w:rFonts w:ascii="Arial" w:hAnsi="Arial" w:cs="Arial"/>
          <w:i/>
          <w:sz w:val="24"/>
          <w:szCs w:val="24"/>
        </w:rPr>
        <w:t>dužnika</w:t>
      </w:r>
      <w:r w:rsidRPr="00FD7A4E">
        <w:rPr>
          <w:rFonts w:ascii="Arial" w:hAnsi="Arial" w:cs="Arial"/>
          <w:i/>
          <w:spacing w:val="1"/>
          <w:sz w:val="24"/>
          <w:szCs w:val="24"/>
        </w:rPr>
        <w:t xml:space="preserve"> </w:t>
      </w:r>
      <w:r w:rsidRPr="00FD7A4E">
        <w:rPr>
          <w:rFonts w:ascii="Arial" w:hAnsi="Arial" w:cs="Arial"/>
          <w:i/>
          <w:sz w:val="24"/>
          <w:szCs w:val="24"/>
        </w:rPr>
        <w:t>dostavljanje</w:t>
      </w:r>
      <w:r w:rsidRPr="00FD7A4E">
        <w:rPr>
          <w:rFonts w:ascii="Arial" w:hAnsi="Arial" w:cs="Arial"/>
          <w:i/>
          <w:spacing w:val="1"/>
          <w:sz w:val="24"/>
          <w:szCs w:val="24"/>
        </w:rPr>
        <w:t xml:space="preserve"> </w:t>
      </w:r>
      <w:r w:rsidRPr="00FD7A4E">
        <w:rPr>
          <w:rFonts w:ascii="Arial" w:hAnsi="Arial" w:cs="Arial"/>
          <w:i/>
          <w:sz w:val="24"/>
          <w:szCs w:val="24"/>
        </w:rPr>
        <w:t>dokumentacije</w:t>
      </w:r>
      <w:r w:rsidRPr="00FD7A4E">
        <w:rPr>
          <w:rFonts w:ascii="Arial" w:hAnsi="Arial" w:cs="Arial"/>
          <w:i/>
          <w:spacing w:val="1"/>
          <w:sz w:val="24"/>
          <w:szCs w:val="24"/>
        </w:rPr>
        <w:t xml:space="preserve"> </w:t>
      </w:r>
      <w:r w:rsidRPr="00FD7A4E">
        <w:rPr>
          <w:rFonts w:ascii="Arial" w:hAnsi="Arial" w:cs="Arial"/>
          <w:i/>
          <w:sz w:val="24"/>
          <w:szCs w:val="24"/>
        </w:rPr>
        <w:t>pod</w:t>
      </w:r>
      <w:r w:rsidRPr="00FD7A4E">
        <w:rPr>
          <w:rFonts w:ascii="Arial" w:hAnsi="Arial" w:cs="Arial"/>
          <w:i/>
          <w:spacing w:val="1"/>
          <w:sz w:val="24"/>
          <w:szCs w:val="24"/>
        </w:rPr>
        <w:t xml:space="preserve"> </w:t>
      </w:r>
      <w:r w:rsidRPr="00FD7A4E">
        <w:rPr>
          <w:rFonts w:ascii="Arial" w:hAnsi="Arial" w:cs="Arial"/>
          <w:i/>
          <w:sz w:val="24"/>
          <w:szCs w:val="24"/>
        </w:rPr>
        <w:t>prijetnjom</w:t>
      </w:r>
      <w:r w:rsidRPr="00FD7A4E">
        <w:rPr>
          <w:rFonts w:ascii="Arial" w:hAnsi="Arial" w:cs="Arial"/>
          <w:i/>
          <w:spacing w:val="1"/>
          <w:sz w:val="24"/>
          <w:szCs w:val="24"/>
        </w:rPr>
        <w:t xml:space="preserve"> </w:t>
      </w:r>
      <w:r w:rsidRPr="00FD7A4E">
        <w:rPr>
          <w:rFonts w:ascii="Arial" w:hAnsi="Arial" w:cs="Arial"/>
          <w:i/>
          <w:sz w:val="24"/>
          <w:szCs w:val="24"/>
        </w:rPr>
        <w:t>izricanja</w:t>
      </w:r>
      <w:r w:rsidRPr="00FD7A4E">
        <w:rPr>
          <w:rFonts w:ascii="Arial" w:hAnsi="Arial" w:cs="Arial"/>
          <w:i/>
          <w:spacing w:val="1"/>
          <w:sz w:val="24"/>
          <w:szCs w:val="24"/>
        </w:rPr>
        <w:t xml:space="preserve"> </w:t>
      </w:r>
      <w:r w:rsidRPr="00FD7A4E">
        <w:rPr>
          <w:rFonts w:ascii="Arial" w:hAnsi="Arial" w:cs="Arial"/>
          <w:i/>
          <w:sz w:val="24"/>
          <w:szCs w:val="24"/>
        </w:rPr>
        <w:t>novčane</w:t>
      </w:r>
      <w:r w:rsidRPr="00FD7A4E">
        <w:rPr>
          <w:rFonts w:ascii="Arial" w:hAnsi="Arial" w:cs="Arial"/>
          <w:i/>
          <w:spacing w:val="1"/>
          <w:sz w:val="24"/>
          <w:szCs w:val="24"/>
        </w:rPr>
        <w:t xml:space="preserve"> </w:t>
      </w:r>
      <w:r w:rsidRPr="00FD7A4E">
        <w:rPr>
          <w:rFonts w:ascii="Arial" w:hAnsi="Arial" w:cs="Arial"/>
          <w:i/>
          <w:sz w:val="24"/>
          <w:szCs w:val="24"/>
        </w:rPr>
        <w:t>kazne/sudskih</w:t>
      </w:r>
      <w:r w:rsidRPr="00FD7A4E">
        <w:rPr>
          <w:rFonts w:ascii="Arial" w:hAnsi="Arial" w:cs="Arial"/>
          <w:i/>
          <w:spacing w:val="1"/>
          <w:sz w:val="24"/>
          <w:szCs w:val="24"/>
        </w:rPr>
        <w:t xml:space="preserve"> </w:t>
      </w:r>
      <w:r w:rsidRPr="00FD7A4E">
        <w:rPr>
          <w:rFonts w:ascii="Arial" w:hAnsi="Arial" w:cs="Arial"/>
          <w:i/>
          <w:sz w:val="24"/>
          <w:szCs w:val="24"/>
        </w:rPr>
        <w:t>penala</w:t>
      </w:r>
      <w:r w:rsidRPr="00FD7A4E">
        <w:rPr>
          <w:rFonts w:ascii="Arial" w:hAnsi="Arial" w:cs="Arial"/>
          <w:i/>
          <w:spacing w:val="1"/>
          <w:sz w:val="24"/>
          <w:szCs w:val="24"/>
        </w:rPr>
        <w:t xml:space="preserve"> </w:t>
      </w:r>
      <w:r w:rsidRPr="00FD7A4E">
        <w:rPr>
          <w:rFonts w:ascii="Arial" w:hAnsi="Arial" w:cs="Arial"/>
          <w:i/>
          <w:sz w:val="24"/>
          <w:szCs w:val="24"/>
        </w:rPr>
        <w:t>odgovarajućom</w:t>
      </w:r>
      <w:r w:rsidRPr="00FD7A4E">
        <w:rPr>
          <w:rFonts w:ascii="Arial" w:hAnsi="Arial" w:cs="Arial"/>
          <w:i/>
          <w:spacing w:val="1"/>
          <w:sz w:val="24"/>
          <w:szCs w:val="24"/>
        </w:rPr>
        <w:t xml:space="preserve"> </w:t>
      </w:r>
      <w:r w:rsidRPr="00FD7A4E">
        <w:rPr>
          <w:rFonts w:ascii="Arial" w:hAnsi="Arial" w:cs="Arial"/>
          <w:i/>
          <w:sz w:val="24"/>
          <w:szCs w:val="24"/>
        </w:rPr>
        <w:t>primjenom</w:t>
      </w:r>
      <w:r w:rsidRPr="00FD7A4E">
        <w:rPr>
          <w:rFonts w:ascii="Arial" w:hAnsi="Arial" w:cs="Arial"/>
          <w:i/>
          <w:spacing w:val="1"/>
          <w:sz w:val="24"/>
          <w:szCs w:val="24"/>
        </w:rPr>
        <w:t xml:space="preserve"> </w:t>
      </w:r>
      <w:r w:rsidRPr="00FD7A4E">
        <w:rPr>
          <w:rFonts w:ascii="Arial" w:hAnsi="Arial" w:cs="Arial"/>
          <w:i/>
          <w:sz w:val="24"/>
          <w:szCs w:val="24"/>
        </w:rPr>
        <w:t>odredaba</w:t>
      </w:r>
      <w:r w:rsidRPr="00FD7A4E">
        <w:rPr>
          <w:rFonts w:ascii="Arial" w:hAnsi="Arial" w:cs="Arial"/>
          <w:i/>
          <w:spacing w:val="1"/>
          <w:sz w:val="24"/>
          <w:szCs w:val="24"/>
        </w:rPr>
        <w:t xml:space="preserve"> </w:t>
      </w:r>
      <w:r w:rsidRPr="00FD7A4E">
        <w:rPr>
          <w:rFonts w:ascii="Arial" w:hAnsi="Arial" w:cs="Arial"/>
          <w:i/>
          <w:sz w:val="24"/>
          <w:szCs w:val="24"/>
        </w:rPr>
        <w:t>Ovršnog</w:t>
      </w:r>
      <w:r w:rsidRPr="00FD7A4E">
        <w:rPr>
          <w:rFonts w:ascii="Arial" w:hAnsi="Arial" w:cs="Arial"/>
          <w:i/>
          <w:spacing w:val="1"/>
          <w:sz w:val="24"/>
          <w:szCs w:val="24"/>
        </w:rPr>
        <w:t xml:space="preserve"> </w:t>
      </w:r>
      <w:r w:rsidRPr="00FD7A4E">
        <w:rPr>
          <w:rFonts w:ascii="Arial" w:hAnsi="Arial" w:cs="Arial"/>
          <w:i/>
          <w:sz w:val="24"/>
          <w:szCs w:val="24"/>
        </w:rPr>
        <w:t>zakona</w:t>
      </w:r>
      <w:r w:rsidRPr="00FD7A4E">
        <w:rPr>
          <w:rFonts w:ascii="Arial" w:hAnsi="Arial" w:cs="Arial"/>
          <w:i/>
          <w:spacing w:val="1"/>
          <w:sz w:val="24"/>
          <w:szCs w:val="24"/>
        </w:rPr>
        <w:t xml:space="preserve"> </w:t>
      </w:r>
      <w:r w:rsidRPr="00FD7A4E">
        <w:rPr>
          <w:rFonts w:ascii="Arial" w:hAnsi="Arial" w:cs="Arial"/>
          <w:i/>
          <w:sz w:val="24"/>
          <w:szCs w:val="24"/>
        </w:rPr>
        <w:t>o</w:t>
      </w:r>
      <w:r w:rsidRPr="00FD7A4E">
        <w:rPr>
          <w:rFonts w:ascii="Arial" w:hAnsi="Arial" w:cs="Arial"/>
          <w:i/>
          <w:spacing w:val="1"/>
          <w:sz w:val="24"/>
          <w:szCs w:val="24"/>
        </w:rPr>
        <w:t xml:space="preserve"> </w:t>
      </w:r>
      <w:r w:rsidRPr="00FD7A4E">
        <w:rPr>
          <w:rFonts w:ascii="Arial" w:hAnsi="Arial" w:cs="Arial"/>
          <w:i/>
          <w:sz w:val="24"/>
          <w:szCs w:val="24"/>
        </w:rPr>
        <w:t>ovrsi</w:t>
      </w:r>
      <w:r w:rsidRPr="00FD7A4E">
        <w:rPr>
          <w:rFonts w:ascii="Arial" w:hAnsi="Arial" w:cs="Arial"/>
          <w:i/>
          <w:spacing w:val="1"/>
          <w:sz w:val="24"/>
          <w:szCs w:val="24"/>
        </w:rPr>
        <w:t xml:space="preserve"> </w:t>
      </w:r>
      <w:r w:rsidRPr="00FD7A4E">
        <w:rPr>
          <w:rFonts w:ascii="Arial" w:hAnsi="Arial" w:cs="Arial"/>
          <w:i/>
          <w:sz w:val="24"/>
          <w:szCs w:val="24"/>
        </w:rPr>
        <w:t>radi</w:t>
      </w:r>
      <w:r w:rsidRPr="00FD7A4E">
        <w:rPr>
          <w:rFonts w:ascii="Arial" w:hAnsi="Arial" w:cs="Arial"/>
          <w:i/>
          <w:spacing w:val="1"/>
          <w:sz w:val="24"/>
          <w:szCs w:val="24"/>
        </w:rPr>
        <w:t xml:space="preserve"> </w:t>
      </w:r>
      <w:r w:rsidRPr="00FD7A4E">
        <w:rPr>
          <w:rFonts w:ascii="Arial" w:hAnsi="Arial" w:cs="Arial"/>
          <w:i/>
          <w:sz w:val="24"/>
          <w:szCs w:val="24"/>
        </w:rPr>
        <w:t>ispunjenja nenovčane tražbine koju može ispuniti samo dužnik, dakle, da sud naloži ranijem</w:t>
      </w:r>
      <w:r w:rsidRPr="00FD7A4E">
        <w:rPr>
          <w:rFonts w:ascii="Arial" w:hAnsi="Arial" w:cs="Arial"/>
          <w:i/>
          <w:spacing w:val="1"/>
          <w:sz w:val="24"/>
          <w:szCs w:val="24"/>
        </w:rPr>
        <w:t xml:space="preserve"> </w:t>
      </w:r>
      <w:r w:rsidRPr="00FD7A4E">
        <w:rPr>
          <w:rFonts w:ascii="Arial" w:hAnsi="Arial" w:cs="Arial"/>
          <w:i/>
          <w:sz w:val="24"/>
          <w:szCs w:val="24"/>
        </w:rPr>
        <w:t>zakonskom</w:t>
      </w:r>
      <w:r w:rsidRPr="00FD7A4E">
        <w:rPr>
          <w:rFonts w:ascii="Arial" w:hAnsi="Arial" w:cs="Arial"/>
          <w:i/>
          <w:spacing w:val="-10"/>
          <w:sz w:val="24"/>
          <w:szCs w:val="24"/>
        </w:rPr>
        <w:t xml:space="preserve"> </w:t>
      </w:r>
      <w:r w:rsidRPr="00FD7A4E">
        <w:rPr>
          <w:rFonts w:ascii="Arial" w:hAnsi="Arial" w:cs="Arial"/>
          <w:i/>
          <w:sz w:val="24"/>
          <w:szCs w:val="24"/>
        </w:rPr>
        <w:t>zastupniku</w:t>
      </w:r>
      <w:r w:rsidRPr="00FD7A4E">
        <w:rPr>
          <w:rFonts w:ascii="Arial" w:hAnsi="Arial" w:cs="Arial"/>
          <w:i/>
          <w:spacing w:val="-9"/>
          <w:sz w:val="24"/>
          <w:szCs w:val="24"/>
        </w:rPr>
        <w:t xml:space="preserve"> </w:t>
      </w:r>
      <w:r w:rsidRPr="00FD7A4E">
        <w:rPr>
          <w:rFonts w:ascii="Arial" w:hAnsi="Arial" w:cs="Arial"/>
          <w:i/>
          <w:sz w:val="24"/>
          <w:szCs w:val="24"/>
        </w:rPr>
        <w:t>dužnika</w:t>
      </w:r>
      <w:r w:rsidRPr="00FD7A4E">
        <w:rPr>
          <w:rFonts w:ascii="Arial" w:hAnsi="Arial" w:cs="Arial"/>
          <w:i/>
          <w:spacing w:val="-8"/>
          <w:sz w:val="24"/>
          <w:szCs w:val="24"/>
        </w:rPr>
        <w:t xml:space="preserve"> </w:t>
      </w:r>
      <w:r w:rsidRPr="00FD7A4E">
        <w:rPr>
          <w:rFonts w:ascii="Arial" w:hAnsi="Arial" w:cs="Arial"/>
          <w:i/>
          <w:sz w:val="24"/>
          <w:szCs w:val="24"/>
        </w:rPr>
        <w:t>Dario</w:t>
      </w:r>
      <w:r w:rsidRPr="00FD7A4E">
        <w:rPr>
          <w:rFonts w:ascii="Arial" w:hAnsi="Arial" w:cs="Arial"/>
          <w:i/>
          <w:spacing w:val="-9"/>
          <w:sz w:val="24"/>
          <w:szCs w:val="24"/>
        </w:rPr>
        <w:t xml:space="preserve"> </w:t>
      </w:r>
      <w:r w:rsidRPr="00FD7A4E">
        <w:rPr>
          <w:rFonts w:ascii="Arial" w:hAnsi="Arial" w:cs="Arial"/>
          <w:i/>
          <w:sz w:val="24"/>
          <w:szCs w:val="24"/>
        </w:rPr>
        <w:t>Banožić,</w:t>
      </w:r>
      <w:r w:rsidRPr="00FD7A4E">
        <w:rPr>
          <w:rFonts w:ascii="Arial" w:hAnsi="Arial" w:cs="Arial"/>
          <w:i/>
          <w:spacing w:val="-11"/>
          <w:sz w:val="24"/>
          <w:szCs w:val="24"/>
        </w:rPr>
        <w:t xml:space="preserve"> </w:t>
      </w:r>
      <w:r w:rsidRPr="00FD7A4E">
        <w:rPr>
          <w:rFonts w:ascii="Arial" w:hAnsi="Arial" w:cs="Arial"/>
          <w:i/>
          <w:sz w:val="24"/>
          <w:szCs w:val="24"/>
        </w:rPr>
        <w:t>OIB:</w:t>
      </w:r>
      <w:r w:rsidRPr="00FD7A4E">
        <w:rPr>
          <w:rFonts w:ascii="Arial" w:hAnsi="Arial" w:cs="Arial"/>
          <w:i/>
          <w:spacing w:val="-8"/>
          <w:sz w:val="24"/>
          <w:szCs w:val="24"/>
        </w:rPr>
        <w:t xml:space="preserve"> </w:t>
      </w:r>
      <w:r w:rsidRPr="00FD7A4E">
        <w:rPr>
          <w:rFonts w:ascii="Arial" w:hAnsi="Arial" w:cs="Arial"/>
          <w:i/>
          <w:sz w:val="24"/>
          <w:szCs w:val="24"/>
        </w:rPr>
        <w:t>58713884981,</w:t>
      </w:r>
      <w:r w:rsidRPr="00FD7A4E">
        <w:rPr>
          <w:rFonts w:ascii="Arial" w:hAnsi="Arial" w:cs="Arial"/>
          <w:i/>
          <w:spacing w:val="-9"/>
          <w:sz w:val="24"/>
          <w:szCs w:val="24"/>
        </w:rPr>
        <w:t xml:space="preserve"> </w:t>
      </w:r>
      <w:r w:rsidRPr="00FD7A4E">
        <w:rPr>
          <w:rFonts w:ascii="Arial" w:hAnsi="Arial" w:cs="Arial"/>
          <w:i/>
          <w:sz w:val="24"/>
          <w:szCs w:val="24"/>
        </w:rPr>
        <w:t>Zagreb,</w:t>
      </w:r>
      <w:r w:rsidRPr="00FD7A4E">
        <w:rPr>
          <w:rFonts w:ascii="Arial" w:hAnsi="Arial" w:cs="Arial"/>
          <w:i/>
          <w:spacing w:val="-9"/>
          <w:sz w:val="24"/>
          <w:szCs w:val="24"/>
        </w:rPr>
        <w:t xml:space="preserve"> </w:t>
      </w:r>
      <w:r w:rsidRPr="00FD7A4E">
        <w:rPr>
          <w:rFonts w:ascii="Arial" w:hAnsi="Arial" w:cs="Arial"/>
          <w:i/>
          <w:sz w:val="24"/>
          <w:szCs w:val="24"/>
        </w:rPr>
        <w:t>Branovečina</w:t>
      </w:r>
      <w:r w:rsidRPr="00FD7A4E">
        <w:rPr>
          <w:rFonts w:ascii="Arial" w:hAnsi="Arial" w:cs="Arial"/>
          <w:i/>
          <w:spacing w:val="-9"/>
          <w:sz w:val="24"/>
          <w:szCs w:val="24"/>
        </w:rPr>
        <w:t xml:space="preserve"> </w:t>
      </w:r>
      <w:r w:rsidRPr="00FD7A4E">
        <w:rPr>
          <w:rFonts w:ascii="Arial" w:hAnsi="Arial" w:cs="Arial"/>
          <w:i/>
          <w:sz w:val="24"/>
          <w:szCs w:val="24"/>
        </w:rPr>
        <w:t>80B/2</w:t>
      </w:r>
      <w:r w:rsidRPr="00FD7A4E">
        <w:rPr>
          <w:rFonts w:ascii="Arial" w:hAnsi="Arial" w:cs="Arial"/>
          <w:i/>
          <w:spacing w:val="-53"/>
          <w:sz w:val="24"/>
          <w:szCs w:val="24"/>
        </w:rPr>
        <w:t xml:space="preserve"> </w:t>
      </w:r>
      <w:r w:rsidRPr="00FD7A4E">
        <w:rPr>
          <w:rFonts w:ascii="Arial" w:hAnsi="Arial" w:cs="Arial"/>
          <w:i/>
          <w:sz w:val="24"/>
          <w:szCs w:val="24"/>
        </w:rPr>
        <w:t>da stečajnom upravitelju u roku od 15 dana dostavi cjelokupnu knjigovodstvenu dokumentaciju</w:t>
      </w:r>
      <w:r w:rsidRPr="00FD7A4E">
        <w:rPr>
          <w:rFonts w:ascii="Arial" w:hAnsi="Arial" w:cs="Arial"/>
          <w:i/>
          <w:spacing w:val="-53"/>
          <w:sz w:val="24"/>
          <w:szCs w:val="24"/>
        </w:rPr>
        <w:t xml:space="preserve"> </w:t>
      </w:r>
      <w:r w:rsidRPr="00FD7A4E">
        <w:rPr>
          <w:rFonts w:ascii="Arial" w:hAnsi="Arial" w:cs="Arial"/>
          <w:i/>
          <w:sz w:val="24"/>
          <w:szCs w:val="24"/>
        </w:rPr>
        <w:t>dužnika na temelju čl. 216.st.2., st.3. i st.6. SZ-a, uz odgovarajuću primjenu pravila Ovršnog</w:t>
      </w:r>
      <w:r w:rsidRPr="00FD7A4E">
        <w:rPr>
          <w:rFonts w:ascii="Arial" w:hAnsi="Arial" w:cs="Arial"/>
          <w:i/>
          <w:spacing w:val="1"/>
          <w:sz w:val="24"/>
          <w:szCs w:val="24"/>
        </w:rPr>
        <w:t xml:space="preserve"> </w:t>
      </w:r>
      <w:r w:rsidRPr="00FD7A4E">
        <w:rPr>
          <w:rFonts w:ascii="Arial" w:hAnsi="Arial" w:cs="Arial"/>
          <w:i/>
          <w:sz w:val="24"/>
          <w:szCs w:val="24"/>
        </w:rPr>
        <w:t>zakona o ovrsi radi ostvarenja nenovčane tražbine na činjenje, pod prijetnjom izricanja sudskih</w:t>
      </w:r>
      <w:r w:rsidRPr="00FD7A4E">
        <w:rPr>
          <w:rFonts w:ascii="Arial" w:hAnsi="Arial" w:cs="Arial"/>
          <w:i/>
          <w:spacing w:val="-53"/>
          <w:sz w:val="24"/>
          <w:szCs w:val="24"/>
        </w:rPr>
        <w:t xml:space="preserve"> </w:t>
      </w:r>
      <w:r w:rsidRPr="00FD7A4E">
        <w:rPr>
          <w:rFonts w:ascii="Arial" w:hAnsi="Arial" w:cs="Arial"/>
          <w:i/>
          <w:spacing w:val="-1"/>
          <w:sz w:val="24"/>
          <w:szCs w:val="24"/>
        </w:rPr>
        <w:lastRenderedPageBreak/>
        <w:t>penala,</w:t>
      </w:r>
      <w:r w:rsidRPr="00FD7A4E">
        <w:rPr>
          <w:rFonts w:ascii="Arial" w:hAnsi="Arial" w:cs="Arial"/>
          <w:i/>
          <w:spacing w:val="-11"/>
          <w:sz w:val="24"/>
          <w:szCs w:val="24"/>
        </w:rPr>
        <w:t xml:space="preserve"> </w:t>
      </w:r>
      <w:r w:rsidRPr="00FD7A4E">
        <w:rPr>
          <w:rFonts w:ascii="Arial" w:hAnsi="Arial" w:cs="Arial"/>
          <w:i/>
          <w:spacing w:val="-1"/>
          <w:sz w:val="24"/>
          <w:szCs w:val="24"/>
        </w:rPr>
        <w:t>odnosno</w:t>
      </w:r>
      <w:r w:rsidRPr="00FD7A4E">
        <w:rPr>
          <w:rFonts w:ascii="Arial" w:hAnsi="Arial" w:cs="Arial"/>
          <w:i/>
          <w:spacing w:val="-13"/>
          <w:sz w:val="24"/>
          <w:szCs w:val="24"/>
        </w:rPr>
        <w:t xml:space="preserve"> </w:t>
      </w:r>
      <w:r w:rsidRPr="00FD7A4E">
        <w:rPr>
          <w:rFonts w:ascii="Arial" w:hAnsi="Arial" w:cs="Arial"/>
          <w:i/>
          <w:spacing w:val="-1"/>
          <w:sz w:val="24"/>
          <w:szCs w:val="24"/>
        </w:rPr>
        <w:t>novčanih</w:t>
      </w:r>
      <w:r w:rsidRPr="00FD7A4E">
        <w:rPr>
          <w:rFonts w:ascii="Arial" w:hAnsi="Arial" w:cs="Arial"/>
          <w:i/>
          <w:spacing w:val="-11"/>
          <w:sz w:val="24"/>
          <w:szCs w:val="24"/>
        </w:rPr>
        <w:t xml:space="preserve"> </w:t>
      </w:r>
      <w:r w:rsidRPr="00FD7A4E">
        <w:rPr>
          <w:rFonts w:ascii="Arial" w:hAnsi="Arial" w:cs="Arial"/>
          <w:i/>
          <w:sz w:val="24"/>
          <w:szCs w:val="24"/>
        </w:rPr>
        <w:t>kazni,</w:t>
      </w:r>
      <w:r w:rsidRPr="00FD7A4E">
        <w:rPr>
          <w:rFonts w:ascii="Arial" w:hAnsi="Arial" w:cs="Arial"/>
          <w:i/>
          <w:spacing w:val="-10"/>
          <w:sz w:val="24"/>
          <w:szCs w:val="24"/>
        </w:rPr>
        <w:t xml:space="preserve"> </w:t>
      </w:r>
      <w:r w:rsidRPr="00FD7A4E">
        <w:rPr>
          <w:rFonts w:ascii="Arial" w:hAnsi="Arial" w:cs="Arial"/>
          <w:i/>
          <w:sz w:val="24"/>
          <w:szCs w:val="24"/>
        </w:rPr>
        <w:t>u</w:t>
      </w:r>
      <w:r w:rsidRPr="00FD7A4E">
        <w:rPr>
          <w:rFonts w:ascii="Arial" w:hAnsi="Arial" w:cs="Arial"/>
          <w:i/>
          <w:spacing w:val="-13"/>
          <w:sz w:val="24"/>
          <w:szCs w:val="24"/>
        </w:rPr>
        <w:t xml:space="preserve"> </w:t>
      </w:r>
      <w:r w:rsidRPr="00FD7A4E">
        <w:rPr>
          <w:rFonts w:ascii="Arial" w:hAnsi="Arial" w:cs="Arial"/>
          <w:i/>
          <w:sz w:val="24"/>
          <w:szCs w:val="24"/>
        </w:rPr>
        <w:t>slučaju</w:t>
      </w:r>
      <w:r w:rsidRPr="00FD7A4E">
        <w:rPr>
          <w:rFonts w:ascii="Arial" w:hAnsi="Arial" w:cs="Arial"/>
          <w:i/>
          <w:spacing w:val="-11"/>
          <w:sz w:val="24"/>
          <w:szCs w:val="24"/>
        </w:rPr>
        <w:t xml:space="preserve"> </w:t>
      </w:r>
      <w:r w:rsidRPr="00FD7A4E">
        <w:rPr>
          <w:rFonts w:ascii="Arial" w:hAnsi="Arial" w:cs="Arial"/>
          <w:i/>
          <w:sz w:val="24"/>
          <w:szCs w:val="24"/>
        </w:rPr>
        <w:t>neispunjenja</w:t>
      </w:r>
      <w:r w:rsidRPr="00FD7A4E">
        <w:rPr>
          <w:rFonts w:ascii="Arial" w:hAnsi="Arial" w:cs="Arial"/>
          <w:i/>
          <w:spacing w:val="-12"/>
          <w:sz w:val="24"/>
          <w:szCs w:val="24"/>
        </w:rPr>
        <w:t xml:space="preserve"> </w:t>
      </w:r>
      <w:r w:rsidRPr="00FD7A4E">
        <w:rPr>
          <w:rFonts w:ascii="Arial" w:hAnsi="Arial" w:cs="Arial"/>
          <w:i/>
          <w:sz w:val="24"/>
          <w:szCs w:val="24"/>
        </w:rPr>
        <w:t>nenovčane</w:t>
      </w:r>
      <w:r w:rsidRPr="00FD7A4E">
        <w:rPr>
          <w:rFonts w:ascii="Arial" w:hAnsi="Arial" w:cs="Arial"/>
          <w:i/>
          <w:spacing w:val="-13"/>
          <w:sz w:val="24"/>
          <w:szCs w:val="24"/>
        </w:rPr>
        <w:t xml:space="preserve"> </w:t>
      </w:r>
      <w:r w:rsidRPr="00FD7A4E">
        <w:rPr>
          <w:rFonts w:ascii="Arial" w:hAnsi="Arial" w:cs="Arial"/>
          <w:i/>
          <w:sz w:val="24"/>
          <w:szCs w:val="24"/>
        </w:rPr>
        <w:t>obveze</w:t>
      </w:r>
      <w:r w:rsidRPr="00FD7A4E">
        <w:rPr>
          <w:rFonts w:ascii="Arial" w:hAnsi="Arial" w:cs="Arial"/>
          <w:i/>
          <w:spacing w:val="-11"/>
          <w:sz w:val="24"/>
          <w:szCs w:val="24"/>
        </w:rPr>
        <w:t xml:space="preserve"> </w:t>
      </w:r>
      <w:r w:rsidRPr="00FD7A4E">
        <w:rPr>
          <w:rFonts w:ascii="Arial" w:hAnsi="Arial" w:cs="Arial"/>
          <w:i/>
          <w:sz w:val="24"/>
          <w:szCs w:val="24"/>
        </w:rPr>
        <w:t>u</w:t>
      </w:r>
      <w:r w:rsidRPr="00FD7A4E">
        <w:rPr>
          <w:rFonts w:ascii="Arial" w:hAnsi="Arial" w:cs="Arial"/>
          <w:i/>
          <w:spacing w:val="-13"/>
          <w:sz w:val="24"/>
          <w:szCs w:val="24"/>
        </w:rPr>
        <w:t xml:space="preserve"> </w:t>
      </w:r>
      <w:r w:rsidRPr="00FD7A4E">
        <w:rPr>
          <w:rFonts w:ascii="Arial" w:hAnsi="Arial" w:cs="Arial"/>
          <w:i/>
          <w:sz w:val="24"/>
          <w:szCs w:val="24"/>
        </w:rPr>
        <w:t>ostavljenom</w:t>
      </w:r>
      <w:r w:rsidRPr="00FD7A4E">
        <w:rPr>
          <w:rFonts w:ascii="Arial" w:hAnsi="Arial" w:cs="Arial"/>
          <w:i/>
          <w:spacing w:val="-11"/>
          <w:sz w:val="24"/>
          <w:szCs w:val="24"/>
        </w:rPr>
        <w:t xml:space="preserve"> </w:t>
      </w:r>
      <w:r w:rsidRPr="00FD7A4E">
        <w:rPr>
          <w:rFonts w:ascii="Arial" w:hAnsi="Arial" w:cs="Arial"/>
          <w:i/>
          <w:sz w:val="24"/>
          <w:szCs w:val="24"/>
        </w:rPr>
        <w:t>roku,</w:t>
      </w:r>
      <w:r w:rsidRPr="00FD7A4E">
        <w:rPr>
          <w:rFonts w:ascii="Arial" w:hAnsi="Arial" w:cs="Arial"/>
          <w:i/>
          <w:spacing w:val="1"/>
          <w:sz w:val="24"/>
          <w:szCs w:val="24"/>
        </w:rPr>
        <w:t xml:space="preserve"> </w:t>
      </w:r>
      <w:r w:rsidRPr="00FD7A4E">
        <w:rPr>
          <w:rFonts w:ascii="Arial" w:hAnsi="Arial" w:cs="Arial"/>
          <w:i/>
          <w:sz w:val="24"/>
          <w:szCs w:val="24"/>
        </w:rPr>
        <w:t>kako</w:t>
      </w:r>
      <w:r w:rsidRPr="00FD7A4E">
        <w:rPr>
          <w:rFonts w:ascii="Arial" w:hAnsi="Arial" w:cs="Arial"/>
          <w:i/>
          <w:spacing w:val="-8"/>
          <w:sz w:val="24"/>
          <w:szCs w:val="24"/>
        </w:rPr>
        <w:t xml:space="preserve"> </w:t>
      </w:r>
      <w:r w:rsidRPr="00FD7A4E">
        <w:rPr>
          <w:rFonts w:ascii="Arial" w:hAnsi="Arial" w:cs="Arial"/>
          <w:i/>
          <w:sz w:val="24"/>
          <w:szCs w:val="24"/>
        </w:rPr>
        <w:t>bi</w:t>
      </w:r>
      <w:r w:rsidRPr="00FD7A4E">
        <w:rPr>
          <w:rFonts w:ascii="Arial" w:hAnsi="Arial" w:cs="Arial"/>
          <w:i/>
          <w:spacing w:val="-7"/>
          <w:sz w:val="24"/>
          <w:szCs w:val="24"/>
        </w:rPr>
        <w:t xml:space="preserve"> </w:t>
      </w:r>
      <w:r w:rsidRPr="00FD7A4E">
        <w:rPr>
          <w:rFonts w:ascii="Arial" w:hAnsi="Arial" w:cs="Arial"/>
          <w:i/>
          <w:sz w:val="24"/>
          <w:szCs w:val="24"/>
        </w:rPr>
        <w:t>stečajni</w:t>
      </w:r>
      <w:r w:rsidRPr="00FD7A4E">
        <w:rPr>
          <w:rFonts w:ascii="Arial" w:hAnsi="Arial" w:cs="Arial"/>
          <w:i/>
          <w:spacing w:val="-6"/>
          <w:sz w:val="24"/>
          <w:szCs w:val="24"/>
        </w:rPr>
        <w:t xml:space="preserve"> </w:t>
      </w:r>
      <w:r w:rsidRPr="00FD7A4E">
        <w:rPr>
          <w:rFonts w:ascii="Arial" w:hAnsi="Arial" w:cs="Arial"/>
          <w:i/>
          <w:sz w:val="24"/>
          <w:szCs w:val="24"/>
        </w:rPr>
        <w:t>upravitelj</w:t>
      </w:r>
      <w:r w:rsidRPr="00FD7A4E">
        <w:rPr>
          <w:rFonts w:ascii="Arial" w:hAnsi="Arial" w:cs="Arial"/>
          <w:i/>
          <w:spacing w:val="-6"/>
          <w:sz w:val="24"/>
          <w:szCs w:val="24"/>
        </w:rPr>
        <w:t xml:space="preserve"> </w:t>
      </w:r>
      <w:r w:rsidRPr="00FD7A4E">
        <w:rPr>
          <w:rFonts w:ascii="Arial" w:hAnsi="Arial" w:cs="Arial"/>
          <w:i/>
          <w:sz w:val="24"/>
          <w:szCs w:val="24"/>
        </w:rPr>
        <w:t>nakon</w:t>
      </w:r>
      <w:r w:rsidRPr="00FD7A4E">
        <w:rPr>
          <w:rFonts w:ascii="Arial" w:hAnsi="Arial" w:cs="Arial"/>
          <w:i/>
          <w:spacing w:val="-8"/>
          <w:sz w:val="24"/>
          <w:szCs w:val="24"/>
        </w:rPr>
        <w:t xml:space="preserve"> </w:t>
      </w:r>
      <w:r w:rsidRPr="00FD7A4E">
        <w:rPr>
          <w:rFonts w:ascii="Arial" w:hAnsi="Arial" w:cs="Arial"/>
          <w:i/>
          <w:sz w:val="24"/>
          <w:szCs w:val="24"/>
        </w:rPr>
        <w:t>dostavljene</w:t>
      </w:r>
      <w:r w:rsidRPr="00FD7A4E">
        <w:rPr>
          <w:rFonts w:ascii="Arial" w:hAnsi="Arial" w:cs="Arial"/>
          <w:i/>
          <w:spacing w:val="-7"/>
          <w:sz w:val="24"/>
          <w:szCs w:val="24"/>
        </w:rPr>
        <w:t xml:space="preserve"> </w:t>
      </w:r>
      <w:r w:rsidRPr="00FD7A4E">
        <w:rPr>
          <w:rFonts w:ascii="Arial" w:hAnsi="Arial" w:cs="Arial"/>
          <w:i/>
          <w:sz w:val="24"/>
          <w:szCs w:val="24"/>
        </w:rPr>
        <w:t>dokumentacije</w:t>
      </w:r>
      <w:r w:rsidRPr="00FD7A4E">
        <w:rPr>
          <w:rFonts w:ascii="Arial" w:hAnsi="Arial" w:cs="Arial"/>
          <w:i/>
          <w:spacing w:val="-6"/>
          <w:sz w:val="24"/>
          <w:szCs w:val="24"/>
        </w:rPr>
        <w:t xml:space="preserve"> </w:t>
      </w:r>
      <w:r w:rsidRPr="00FD7A4E">
        <w:rPr>
          <w:rFonts w:ascii="Arial" w:hAnsi="Arial" w:cs="Arial"/>
          <w:i/>
          <w:sz w:val="24"/>
          <w:szCs w:val="24"/>
        </w:rPr>
        <w:t>mogao</w:t>
      </w:r>
      <w:r w:rsidRPr="00FD7A4E">
        <w:rPr>
          <w:rFonts w:ascii="Arial" w:hAnsi="Arial" w:cs="Arial"/>
          <w:i/>
          <w:spacing w:val="-7"/>
          <w:sz w:val="24"/>
          <w:szCs w:val="24"/>
        </w:rPr>
        <w:t xml:space="preserve"> </w:t>
      </w:r>
      <w:r w:rsidRPr="00FD7A4E">
        <w:rPr>
          <w:rFonts w:ascii="Arial" w:hAnsi="Arial" w:cs="Arial"/>
          <w:i/>
          <w:sz w:val="24"/>
          <w:szCs w:val="24"/>
        </w:rPr>
        <w:t>nedvojbeno</w:t>
      </w:r>
      <w:r w:rsidRPr="00FD7A4E">
        <w:rPr>
          <w:rFonts w:ascii="Arial" w:hAnsi="Arial" w:cs="Arial"/>
          <w:i/>
          <w:spacing w:val="-6"/>
          <w:sz w:val="24"/>
          <w:szCs w:val="24"/>
        </w:rPr>
        <w:t xml:space="preserve"> </w:t>
      </w:r>
      <w:r w:rsidRPr="00FD7A4E">
        <w:rPr>
          <w:rFonts w:ascii="Arial" w:hAnsi="Arial" w:cs="Arial"/>
          <w:i/>
          <w:sz w:val="24"/>
          <w:szCs w:val="24"/>
        </w:rPr>
        <w:t>utvrditi</w:t>
      </w:r>
      <w:r w:rsidRPr="00FD7A4E">
        <w:rPr>
          <w:rFonts w:ascii="Arial" w:hAnsi="Arial" w:cs="Arial"/>
          <w:i/>
          <w:spacing w:val="-6"/>
          <w:sz w:val="24"/>
          <w:szCs w:val="24"/>
        </w:rPr>
        <w:t xml:space="preserve"> </w:t>
      </w:r>
      <w:r w:rsidRPr="00FD7A4E">
        <w:rPr>
          <w:rFonts w:ascii="Arial" w:hAnsi="Arial" w:cs="Arial"/>
          <w:i/>
          <w:sz w:val="24"/>
          <w:szCs w:val="24"/>
        </w:rPr>
        <w:t>imovinu</w:t>
      </w:r>
      <w:r w:rsidRPr="00FD7A4E">
        <w:rPr>
          <w:rFonts w:ascii="Arial" w:hAnsi="Arial" w:cs="Arial"/>
          <w:i/>
          <w:spacing w:val="1"/>
          <w:sz w:val="24"/>
          <w:szCs w:val="24"/>
        </w:rPr>
        <w:t xml:space="preserve"> </w:t>
      </w:r>
      <w:r w:rsidRPr="00FD7A4E">
        <w:rPr>
          <w:rFonts w:ascii="Arial" w:hAnsi="Arial" w:cs="Arial"/>
          <w:i/>
          <w:sz w:val="24"/>
          <w:szCs w:val="24"/>
        </w:rPr>
        <w:t>dužnika i</w:t>
      </w:r>
      <w:r w:rsidRPr="00FD7A4E">
        <w:rPr>
          <w:rFonts w:ascii="Arial" w:hAnsi="Arial" w:cs="Arial"/>
          <w:i/>
          <w:spacing w:val="-2"/>
          <w:sz w:val="24"/>
          <w:szCs w:val="24"/>
        </w:rPr>
        <w:t xml:space="preserve"> </w:t>
      </w:r>
      <w:r w:rsidRPr="00FD7A4E">
        <w:rPr>
          <w:rFonts w:ascii="Arial" w:hAnsi="Arial" w:cs="Arial"/>
          <w:i/>
          <w:sz w:val="24"/>
          <w:szCs w:val="24"/>
        </w:rPr>
        <w:t>njezinu</w:t>
      </w:r>
      <w:r w:rsidRPr="00FD7A4E">
        <w:rPr>
          <w:rFonts w:ascii="Arial" w:hAnsi="Arial" w:cs="Arial"/>
          <w:i/>
          <w:spacing w:val="-2"/>
          <w:sz w:val="24"/>
          <w:szCs w:val="24"/>
        </w:rPr>
        <w:t xml:space="preserve"> </w:t>
      </w:r>
      <w:r w:rsidRPr="00FD7A4E">
        <w:rPr>
          <w:rFonts w:ascii="Arial" w:hAnsi="Arial" w:cs="Arial"/>
          <w:i/>
          <w:sz w:val="24"/>
          <w:szCs w:val="24"/>
        </w:rPr>
        <w:t>vrijednost.</w:t>
      </w:r>
    </w:p>
    <w:p w:rsidRPr="00FD7A4E" w:rsidR="00D523E7" w:rsidP="00D523E7" w:rsidRDefault="00D523E7" w14:paraId="3B7CDB35" w14:textId="77777777">
      <w:pPr>
        <w:spacing w:line="360" w:lineRule="auto"/>
        <w:jc w:val="both"/>
        <w:rPr>
          <w:rFonts w:ascii="Arial" w:hAnsi="Arial" w:cs="Arial"/>
          <w:sz w:val="24"/>
          <w:szCs w:val="24"/>
        </w:rPr>
        <w:sectPr w:rsidRPr="00FD7A4E" w:rsidR="00D523E7">
          <w:pgSz w:w="11910" w:h="16840"/>
          <w:pgMar w:top="1320" w:right="1160" w:bottom="920" w:left="1160" w:header="0" w:footer="654" w:gutter="0"/>
          <w:cols w:space="720"/>
        </w:sectPr>
      </w:pPr>
    </w:p>
    <w:p w:rsidRPr="00FD7A4E" w:rsidR="00D523E7" w:rsidP="00D523E7" w:rsidRDefault="00D523E7" w14:paraId="3FF24364" w14:textId="77777777">
      <w:pPr>
        <w:spacing w:before="75"/>
        <w:ind w:left="256"/>
        <w:rPr>
          <w:rFonts w:ascii="Arial" w:hAnsi="Arial" w:cs="Arial"/>
          <w:sz w:val="24"/>
          <w:szCs w:val="24"/>
        </w:rPr>
      </w:pPr>
      <w:r w:rsidRPr="00FD7A4E">
        <w:rPr>
          <w:rFonts w:ascii="Arial" w:hAnsi="Arial" w:cs="Arial"/>
          <w:sz w:val="24"/>
          <w:szCs w:val="24"/>
        </w:rPr>
        <w:lastRenderedPageBreak/>
        <w:t>FINANCIJSKI</w:t>
      </w:r>
      <w:r w:rsidRPr="00FD7A4E">
        <w:rPr>
          <w:rFonts w:ascii="Arial" w:hAnsi="Arial" w:cs="Arial"/>
          <w:spacing w:val="-4"/>
          <w:sz w:val="24"/>
          <w:szCs w:val="24"/>
        </w:rPr>
        <w:t xml:space="preserve"> </w:t>
      </w:r>
      <w:r w:rsidRPr="00FD7A4E">
        <w:rPr>
          <w:rFonts w:ascii="Arial" w:hAnsi="Arial" w:cs="Arial"/>
          <w:sz w:val="24"/>
          <w:szCs w:val="24"/>
        </w:rPr>
        <w:t>IZVJEŠTAJ</w:t>
      </w:r>
      <w:r w:rsidRPr="00FD7A4E">
        <w:rPr>
          <w:rFonts w:ascii="Arial" w:hAnsi="Arial" w:cs="Arial"/>
          <w:spacing w:val="-3"/>
          <w:sz w:val="24"/>
          <w:szCs w:val="24"/>
        </w:rPr>
        <w:t xml:space="preserve"> </w:t>
      </w:r>
      <w:r w:rsidRPr="00FD7A4E">
        <w:rPr>
          <w:rFonts w:ascii="Arial" w:hAnsi="Arial" w:cs="Arial"/>
          <w:sz w:val="24"/>
          <w:szCs w:val="24"/>
        </w:rPr>
        <w:t>ZA</w:t>
      </w:r>
      <w:r w:rsidRPr="00FD7A4E">
        <w:rPr>
          <w:rFonts w:ascii="Arial" w:hAnsi="Arial" w:cs="Arial"/>
          <w:spacing w:val="-1"/>
          <w:sz w:val="24"/>
          <w:szCs w:val="24"/>
        </w:rPr>
        <w:t xml:space="preserve"> </w:t>
      </w:r>
      <w:r w:rsidRPr="00FD7A4E">
        <w:rPr>
          <w:rFonts w:ascii="Arial" w:hAnsi="Arial" w:cs="Arial"/>
          <w:sz w:val="24"/>
          <w:szCs w:val="24"/>
        </w:rPr>
        <w:t>2022.</w:t>
      </w:r>
      <w:r w:rsidRPr="00FD7A4E">
        <w:rPr>
          <w:rFonts w:ascii="Arial" w:hAnsi="Arial" w:cs="Arial"/>
          <w:spacing w:val="-3"/>
          <w:sz w:val="24"/>
          <w:szCs w:val="24"/>
        </w:rPr>
        <w:t xml:space="preserve"> </w:t>
      </w:r>
      <w:r w:rsidRPr="00FD7A4E">
        <w:rPr>
          <w:rFonts w:ascii="Arial" w:hAnsi="Arial" w:cs="Arial"/>
          <w:sz w:val="24"/>
          <w:szCs w:val="24"/>
        </w:rPr>
        <w:t>GODINU.</w:t>
      </w:r>
    </w:p>
    <w:p w:rsidRPr="00FD7A4E" w:rsidR="00D523E7" w:rsidP="00D523E7" w:rsidRDefault="00D523E7" w14:paraId="4C102393" w14:textId="77777777">
      <w:pPr>
        <w:pStyle w:val="Tijeloteksta"/>
        <w:rPr>
          <w:rFonts w:cs="Arial"/>
          <w:szCs w:val="24"/>
        </w:rPr>
      </w:pPr>
    </w:p>
    <w:p w:rsidRPr="00FD7A4E" w:rsidR="00D523E7" w:rsidP="00D523E7" w:rsidRDefault="00D523E7" w14:paraId="2231ACD9" w14:textId="77777777">
      <w:pPr>
        <w:pStyle w:val="Tijeloteksta"/>
        <w:spacing w:before="9"/>
        <w:rPr>
          <w:rFonts w:cs="Arial"/>
          <w:szCs w:val="24"/>
        </w:rPr>
      </w:pPr>
    </w:p>
    <w:tbl>
      <w:tblPr>
        <w:tblStyle w:val="TableNormal"/>
        <w:tblW w:w="0" w:type="auto"/>
        <w:tblInd w:w="271" w:type="dxa"/>
        <w:tblBorders>
          <w:top w:val="single" w:color="C7C5C5" w:sz="6" w:space="0"/>
          <w:left w:val="single" w:color="C7C5C5" w:sz="6" w:space="0"/>
          <w:bottom w:val="single" w:color="C7C5C5" w:sz="6" w:space="0"/>
          <w:right w:val="single" w:color="C7C5C5" w:sz="6" w:space="0"/>
          <w:insideH w:val="single" w:color="C7C5C5" w:sz="6" w:space="0"/>
          <w:insideV w:val="single" w:color="C7C5C5" w:sz="6" w:space="0"/>
        </w:tblBorders>
        <w:tblLayout w:type="fixed"/>
        <w:tblLook w:firstRow="1" w:lastRow="1" w:firstColumn="1" w:lastColumn="1" w:noHBand="0" w:noVBand="0" w:val="01E0"/>
      </w:tblPr>
      <w:tblGrid>
        <w:gridCol w:w="3231"/>
        <w:gridCol w:w="760"/>
        <w:gridCol w:w="1261"/>
        <w:gridCol w:w="1222"/>
        <w:gridCol w:w="171"/>
        <w:gridCol w:w="171"/>
        <w:gridCol w:w="170"/>
        <w:gridCol w:w="170"/>
        <w:gridCol w:w="171"/>
        <w:gridCol w:w="171"/>
        <w:gridCol w:w="171"/>
        <w:gridCol w:w="171"/>
        <w:gridCol w:w="170"/>
        <w:gridCol w:w="170"/>
        <w:gridCol w:w="171"/>
        <w:gridCol w:w="171"/>
        <w:gridCol w:w="171"/>
        <w:gridCol w:w="171"/>
        <w:gridCol w:w="205"/>
      </w:tblGrid>
      <w:tr w:rsidRPr="006C2EC9" w:rsidR="00D523E7" w:rsidTr="009706C1" w14:paraId="6F114DAC" w14:textId="77777777">
        <w:trPr>
          <w:trHeight w:val="1518"/>
        </w:trPr>
        <w:tc>
          <w:tcPr>
            <w:tcW w:w="9069" w:type="dxa"/>
            <w:gridSpan w:val="19"/>
            <w:tcBorders>
              <w:bottom w:val="nil"/>
            </w:tcBorders>
          </w:tcPr>
          <w:p w:rsidRPr="006C2EC9" w:rsidR="00D523E7" w:rsidP="009706C1" w:rsidRDefault="00D523E7" w14:paraId="66C0D0A1" w14:textId="77777777">
            <w:pPr>
              <w:pStyle w:val="TableParagraph"/>
              <w:spacing w:before="5"/>
              <w:rPr>
                <w:rFonts w:ascii="Arial" w:hAnsi="Arial" w:cs="Arial"/>
                <w:sz w:val="16"/>
                <w:szCs w:val="16"/>
              </w:rPr>
            </w:pPr>
          </w:p>
          <w:p w:rsidRPr="006C2EC9" w:rsidR="00D523E7" w:rsidP="009706C1" w:rsidRDefault="00D523E7" w14:paraId="0E109B7D" w14:textId="77777777">
            <w:pPr>
              <w:pStyle w:val="TableParagraph"/>
              <w:ind w:left="306"/>
              <w:rPr>
                <w:rFonts w:ascii="Arial" w:hAnsi="Arial" w:cs="Arial"/>
                <w:sz w:val="16"/>
                <w:szCs w:val="16"/>
              </w:rPr>
            </w:pPr>
            <w:r w:rsidRPr="006C2EC9">
              <w:rPr>
                <w:rFonts w:ascii="Arial" w:hAnsi="Arial" w:cs="Arial"/>
                <w:sz w:val="16"/>
                <w:szCs w:val="16"/>
              </w:rPr>
              <w:t>FINANCIJSKI</w:t>
            </w:r>
            <w:r w:rsidRPr="006C2EC9">
              <w:rPr>
                <w:rFonts w:ascii="Arial" w:hAnsi="Arial" w:cs="Arial"/>
                <w:spacing w:val="-4"/>
                <w:sz w:val="16"/>
                <w:szCs w:val="16"/>
              </w:rPr>
              <w:t xml:space="preserve"> </w:t>
            </w:r>
            <w:r w:rsidRPr="006C2EC9">
              <w:rPr>
                <w:rFonts w:ascii="Arial" w:hAnsi="Arial" w:cs="Arial"/>
                <w:sz w:val="16"/>
                <w:szCs w:val="16"/>
              </w:rPr>
              <w:t>IZVJEŠTAJ</w:t>
            </w:r>
            <w:r w:rsidRPr="006C2EC9">
              <w:rPr>
                <w:rFonts w:ascii="Arial" w:hAnsi="Arial" w:cs="Arial"/>
                <w:spacing w:val="-4"/>
                <w:sz w:val="16"/>
                <w:szCs w:val="16"/>
              </w:rPr>
              <w:t xml:space="preserve"> </w:t>
            </w:r>
            <w:r w:rsidRPr="006C2EC9">
              <w:rPr>
                <w:rFonts w:ascii="Arial" w:hAnsi="Arial" w:cs="Arial"/>
                <w:sz w:val="16"/>
                <w:szCs w:val="16"/>
              </w:rPr>
              <w:t>ZA</w:t>
            </w:r>
            <w:r w:rsidRPr="006C2EC9">
              <w:rPr>
                <w:rFonts w:ascii="Arial" w:hAnsi="Arial" w:cs="Arial"/>
                <w:spacing w:val="-1"/>
                <w:sz w:val="16"/>
                <w:szCs w:val="16"/>
              </w:rPr>
              <w:t xml:space="preserve"> </w:t>
            </w:r>
            <w:r w:rsidRPr="006C2EC9">
              <w:rPr>
                <w:rFonts w:ascii="Arial" w:hAnsi="Arial" w:cs="Arial"/>
                <w:sz w:val="16"/>
                <w:szCs w:val="16"/>
              </w:rPr>
              <w:t>2022.</w:t>
            </w:r>
            <w:r w:rsidRPr="006C2EC9">
              <w:rPr>
                <w:rFonts w:ascii="Arial" w:hAnsi="Arial" w:cs="Arial"/>
                <w:spacing w:val="-4"/>
                <w:sz w:val="16"/>
                <w:szCs w:val="16"/>
              </w:rPr>
              <w:t xml:space="preserve"> </w:t>
            </w:r>
            <w:r w:rsidRPr="006C2EC9">
              <w:rPr>
                <w:rFonts w:ascii="Arial" w:hAnsi="Arial" w:cs="Arial"/>
                <w:sz w:val="16"/>
                <w:szCs w:val="16"/>
              </w:rPr>
              <w:t>GODINU.</w:t>
            </w:r>
          </w:p>
          <w:p w:rsidRPr="006C2EC9" w:rsidR="00D523E7" w:rsidP="009706C1" w:rsidRDefault="00D523E7" w14:paraId="2E29CC93" w14:textId="77777777">
            <w:pPr>
              <w:pStyle w:val="TableParagraph"/>
              <w:rPr>
                <w:rFonts w:ascii="Arial" w:hAnsi="Arial" w:cs="Arial"/>
                <w:sz w:val="16"/>
                <w:szCs w:val="16"/>
              </w:rPr>
            </w:pPr>
          </w:p>
          <w:p w:rsidRPr="006C2EC9" w:rsidR="00D523E7" w:rsidP="009706C1" w:rsidRDefault="00D523E7" w14:paraId="1499E5CB" w14:textId="77777777">
            <w:pPr>
              <w:pStyle w:val="TableParagraph"/>
              <w:spacing w:before="221"/>
              <w:ind w:right="51"/>
              <w:jc w:val="right"/>
              <w:rPr>
                <w:rFonts w:ascii="Arial" w:hAnsi="Arial" w:cs="Arial"/>
                <w:sz w:val="16"/>
                <w:szCs w:val="16"/>
              </w:rPr>
            </w:pPr>
            <w:r w:rsidRPr="006C2EC9">
              <w:rPr>
                <w:rFonts w:ascii="Arial" w:hAnsi="Arial" w:cs="Arial"/>
                <w:sz w:val="16"/>
                <w:szCs w:val="16"/>
              </w:rPr>
              <w:t>20.06.2023</w:t>
            </w:r>
            <w:r w:rsidRPr="006C2EC9">
              <w:rPr>
                <w:rFonts w:ascii="Arial" w:hAnsi="Arial" w:cs="Arial"/>
                <w:spacing w:val="-5"/>
                <w:sz w:val="16"/>
                <w:szCs w:val="16"/>
              </w:rPr>
              <w:t xml:space="preserve"> </w:t>
            </w:r>
            <w:r w:rsidRPr="006C2EC9">
              <w:rPr>
                <w:rFonts w:ascii="Arial" w:hAnsi="Arial" w:cs="Arial"/>
                <w:sz w:val="16"/>
                <w:szCs w:val="16"/>
              </w:rPr>
              <w:t>11:12:08</w:t>
            </w:r>
          </w:p>
        </w:tc>
      </w:tr>
      <w:tr w:rsidRPr="006C2EC9" w:rsidR="00D523E7" w:rsidTr="009706C1" w14:paraId="24D38E59" w14:textId="77777777">
        <w:trPr>
          <w:trHeight w:val="354"/>
        </w:trPr>
        <w:tc>
          <w:tcPr>
            <w:tcW w:w="9069" w:type="dxa"/>
            <w:gridSpan w:val="19"/>
            <w:tcBorders>
              <w:top w:val="nil"/>
              <w:bottom w:val="single" w:color="FFFFFF" w:sz="6" w:space="0"/>
            </w:tcBorders>
            <w:shd w:val="clear" w:color="auto" w:fill="18467B"/>
          </w:tcPr>
          <w:p w:rsidRPr="006C2EC9" w:rsidR="00D523E7" w:rsidP="009706C1" w:rsidRDefault="00D523E7" w14:paraId="05DDB0C8" w14:textId="77777777">
            <w:pPr>
              <w:pStyle w:val="TableParagraph"/>
              <w:spacing w:before="74"/>
              <w:ind w:left="119"/>
              <w:rPr>
                <w:rFonts w:ascii="Arial" w:hAnsi="Arial" w:cs="Arial"/>
                <w:sz w:val="16"/>
                <w:szCs w:val="16"/>
              </w:rPr>
            </w:pPr>
            <w:r w:rsidRPr="006C2EC9">
              <w:rPr>
                <w:rFonts w:ascii="Arial" w:hAnsi="Arial" w:cs="Arial"/>
                <w:color w:val="FFFFFF"/>
                <w:sz w:val="16"/>
                <w:szCs w:val="16"/>
              </w:rPr>
              <w:t>Osnovni</w:t>
            </w:r>
            <w:r w:rsidRPr="006C2EC9">
              <w:rPr>
                <w:rFonts w:ascii="Arial" w:hAnsi="Arial" w:cs="Arial"/>
                <w:color w:val="FFFFFF"/>
                <w:spacing w:val="-3"/>
                <w:sz w:val="16"/>
                <w:szCs w:val="16"/>
              </w:rPr>
              <w:t xml:space="preserve"> </w:t>
            </w:r>
            <w:r w:rsidRPr="006C2EC9">
              <w:rPr>
                <w:rFonts w:ascii="Arial" w:hAnsi="Arial" w:cs="Arial"/>
                <w:color w:val="FFFFFF"/>
                <w:sz w:val="16"/>
                <w:szCs w:val="16"/>
              </w:rPr>
              <w:t>podaci</w:t>
            </w:r>
            <w:r w:rsidRPr="006C2EC9">
              <w:rPr>
                <w:rFonts w:ascii="Arial" w:hAnsi="Arial" w:cs="Arial"/>
                <w:color w:val="FFFFFF"/>
                <w:spacing w:val="-2"/>
                <w:sz w:val="16"/>
                <w:szCs w:val="16"/>
              </w:rPr>
              <w:t xml:space="preserve"> </w:t>
            </w:r>
            <w:r w:rsidRPr="006C2EC9">
              <w:rPr>
                <w:rFonts w:ascii="Arial" w:hAnsi="Arial" w:cs="Arial"/>
                <w:color w:val="FFFFFF"/>
                <w:sz w:val="16"/>
                <w:szCs w:val="16"/>
              </w:rPr>
              <w:t>o</w:t>
            </w:r>
            <w:r w:rsidRPr="006C2EC9">
              <w:rPr>
                <w:rFonts w:ascii="Arial" w:hAnsi="Arial" w:cs="Arial"/>
                <w:color w:val="FFFFFF"/>
                <w:spacing w:val="-1"/>
                <w:sz w:val="16"/>
                <w:szCs w:val="16"/>
              </w:rPr>
              <w:t xml:space="preserve"> </w:t>
            </w:r>
            <w:r w:rsidRPr="006C2EC9">
              <w:rPr>
                <w:rFonts w:ascii="Arial" w:hAnsi="Arial" w:cs="Arial"/>
                <w:color w:val="FFFFFF"/>
                <w:sz w:val="16"/>
                <w:szCs w:val="16"/>
              </w:rPr>
              <w:t>poslovnom</w:t>
            </w:r>
            <w:r w:rsidRPr="006C2EC9">
              <w:rPr>
                <w:rFonts w:ascii="Arial" w:hAnsi="Arial" w:cs="Arial"/>
                <w:color w:val="FFFFFF"/>
                <w:spacing w:val="-6"/>
                <w:sz w:val="16"/>
                <w:szCs w:val="16"/>
              </w:rPr>
              <w:t xml:space="preserve"> </w:t>
            </w:r>
            <w:r w:rsidRPr="006C2EC9">
              <w:rPr>
                <w:rFonts w:ascii="Arial" w:hAnsi="Arial" w:cs="Arial"/>
                <w:color w:val="FFFFFF"/>
                <w:sz w:val="16"/>
                <w:szCs w:val="16"/>
              </w:rPr>
              <w:t>subjektu</w:t>
            </w:r>
          </w:p>
        </w:tc>
      </w:tr>
      <w:tr w:rsidRPr="006C2EC9" w:rsidR="00D523E7" w:rsidTr="009706C1" w14:paraId="497632F4" w14:textId="77777777">
        <w:trPr>
          <w:trHeight w:val="241"/>
        </w:trPr>
        <w:tc>
          <w:tcPr>
            <w:tcW w:w="3991" w:type="dxa"/>
            <w:gridSpan w:val="2"/>
            <w:tcBorders>
              <w:top w:val="single" w:color="FFFFFF" w:sz="6" w:space="0"/>
              <w:bottom w:val="single" w:color="FFFFFF" w:sz="6" w:space="0"/>
              <w:right w:val="single" w:color="FFFFFF" w:sz="6" w:space="0"/>
            </w:tcBorders>
            <w:shd w:val="clear" w:color="auto" w:fill="E3E3E3"/>
          </w:tcPr>
          <w:p w:rsidRPr="006C2EC9" w:rsidR="00D523E7" w:rsidP="009706C1" w:rsidRDefault="00D523E7" w14:paraId="6308ADD1" w14:textId="77777777">
            <w:pPr>
              <w:pStyle w:val="TableParagraph"/>
              <w:spacing w:before="29"/>
              <w:ind w:left="102"/>
              <w:rPr>
                <w:rFonts w:ascii="Arial" w:hAnsi="Arial" w:cs="Arial"/>
                <w:sz w:val="16"/>
                <w:szCs w:val="16"/>
              </w:rPr>
            </w:pPr>
            <w:r w:rsidRPr="006C2EC9">
              <w:rPr>
                <w:rFonts w:ascii="Arial" w:hAnsi="Arial" w:cs="Arial"/>
                <w:sz w:val="16"/>
                <w:szCs w:val="16"/>
              </w:rPr>
              <w:t>OIB/Matični</w:t>
            </w:r>
            <w:r w:rsidRPr="006C2EC9">
              <w:rPr>
                <w:rFonts w:ascii="Arial" w:hAnsi="Arial" w:cs="Arial"/>
                <w:spacing w:val="-3"/>
                <w:sz w:val="16"/>
                <w:szCs w:val="16"/>
              </w:rPr>
              <w:t xml:space="preserve"> </w:t>
            </w:r>
            <w:r w:rsidRPr="006C2EC9">
              <w:rPr>
                <w:rFonts w:ascii="Arial" w:hAnsi="Arial" w:cs="Arial"/>
                <w:sz w:val="16"/>
                <w:szCs w:val="16"/>
              </w:rPr>
              <w:t>broj:</w:t>
            </w:r>
          </w:p>
        </w:tc>
        <w:tc>
          <w:tcPr>
            <w:tcW w:w="5078" w:type="dxa"/>
            <w:gridSpan w:val="17"/>
            <w:tcBorders>
              <w:top w:val="single" w:color="FFFFFF" w:sz="6" w:space="0"/>
              <w:left w:val="single" w:color="FFFFFF" w:sz="6" w:space="0"/>
              <w:bottom w:val="single" w:color="FFFFFF" w:sz="6" w:space="0"/>
            </w:tcBorders>
            <w:shd w:val="clear" w:color="auto" w:fill="E3E3E3"/>
          </w:tcPr>
          <w:p w:rsidRPr="006C2EC9" w:rsidR="00D523E7" w:rsidP="009706C1" w:rsidRDefault="00D523E7" w14:paraId="5F0121B0" w14:textId="77777777">
            <w:pPr>
              <w:pStyle w:val="TableParagraph"/>
              <w:spacing w:line="222" w:lineRule="exact"/>
              <w:ind w:left="89"/>
              <w:rPr>
                <w:rFonts w:ascii="Arial" w:hAnsi="Arial" w:cs="Arial"/>
                <w:sz w:val="16"/>
                <w:szCs w:val="16"/>
              </w:rPr>
            </w:pPr>
            <w:r w:rsidRPr="006C2EC9">
              <w:rPr>
                <w:rFonts w:ascii="Arial" w:hAnsi="Arial" w:cs="Arial"/>
                <w:sz w:val="16"/>
                <w:szCs w:val="16"/>
              </w:rPr>
              <w:t>73813170893</w:t>
            </w:r>
            <w:r w:rsidRPr="006C2EC9">
              <w:rPr>
                <w:rFonts w:ascii="Arial" w:hAnsi="Arial" w:cs="Arial"/>
                <w:spacing w:val="-5"/>
                <w:sz w:val="16"/>
                <w:szCs w:val="16"/>
              </w:rPr>
              <w:t xml:space="preserve"> </w:t>
            </w:r>
            <w:r w:rsidRPr="006C2EC9">
              <w:rPr>
                <w:rFonts w:ascii="Arial" w:hAnsi="Arial" w:cs="Arial"/>
                <w:sz w:val="16"/>
                <w:szCs w:val="16"/>
              </w:rPr>
              <w:t>/</w:t>
            </w:r>
            <w:r w:rsidRPr="006C2EC9">
              <w:rPr>
                <w:rFonts w:ascii="Arial" w:hAnsi="Arial" w:cs="Arial"/>
                <w:spacing w:val="-4"/>
                <w:sz w:val="16"/>
                <w:szCs w:val="16"/>
              </w:rPr>
              <w:t xml:space="preserve"> </w:t>
            </w:r>
            <w:r w:rsidRPr="006C2EC9">
              <w:rPr>
                <w:rFonts w:ascii="Arial" w:hAnsi="Arial" w:cs="Arial"/>
                <w:sz w:val="16"/>
                <w:szCs w:val="16"/>
              </w:rPr>
              <w:t>04061284</w:t>
            </w:r>
          </w:p>
        </w:tc>
      </w:tr>
      <w:tr w:rsidRPr="006C2EC9" w:rsidR="00D523E7" w:rsidTr="009706C1" w14:paraId="7218CB25" w14:textId="77777777">
        <w:trPr>
          <w:trHeight w:val="241"/>
        </w:trPr>
        <w:tc>
          <w:tcPr>
            <w:tcW w:w="3991" w:type="dxa"/>
            <w:gridSpan w:val="2"/>
            <w:tcBorders>
              <w:top w:val="single" w:color="FFFFFF" w:sz="6" w:space="0"/>
              <w:bottom w:val="single" w:color="FFFFFF" w:sz="6" w:space="0"/>
              <w:right w:val="single" w:color="FFFFFF" w:sz="6" w:space="0"/>
            </w:tcBorders>
            <w:shd w:val="clear" w:color="auto" w:fill="ECECEC"/>
          </w:tcPr>
          <w:p w:rsidRPr="006C2EC9" w:rsidR="00D523E7" w:rsidP="009706C1" w:rsidRDefault="00D523E7" w14:paraId="568DA88F" w14:textId="77777777">
            <w:pPr>
              <w:pStyle w:val="TableParagraph"/>
              <w:spacing w:before="29"/>
              <w:ind w:left="102"/>
              <w:rPr>
                <w:rFonts w:ascii="Arial" w:hAnsi="Arial" w:cs="Arial"/>
                <w:sz w:val="16"/>
                <w:szCs w:val="16"/>
              </w:rPr>
            </w:pPr>
            <w:r w:rsidRPr="006C2EC9">
              <w:rPr>
                <w:rFonts w:ascii="Arial" w:hAnsi="Arial" w:cs="Arial"/>
                <w:sz w:val="16"/>
                <w:szCs w:val="16"/>
              </w:rPr>
              <w:t>Tvrtka:</w:t>
            </w:r>
          </w:p>
        </w:tc>
        <w:tc>
          <w:tcPr>
            <w:tcW w:w="5078" w:type="dxa"/>
            <w:gridSpan w:val="17"/>
            <w:tcBorders>
              <w:top w:val="single" w:color="FFFFFF" w:sz="6" w:space="0"/>
              <w:left w:val="single" w:color="FFFFFF" w:sz="6" w:space="0"/>
              <w:bottom w:val="single" w:color="FFFFFF" w:sz="6" w:space="0"/>
            </w:tcBorders>
            <w:shd w:val="clear" w:color="auto" w:fill="ECECEC"/>
          </w:tcPr>
          <w:p w:rsidRPr="006C2EC9" w:rsidR="00D523E7" w:rsidP="009706C1" w:rsidRDefault="00D523E7" w14:paraId="138861B3" w14:textId="77777777">
            <w:pPr>
              <w:pStyle w:val="TableParagraph"/>
              <w:spacing w:line="222" w:lineRule="exact"/>
              <w:ind w:left="89"/>
              <w:rPr>
                <w:rFonts w:ascii="Arial" w:hAnsi="Arial" w:cs="Arial"/>
                <w:sz w:val="16"/>
                <w:szCs w:val="16"/>
              </w:rPr>
            </w:pPr>
            <w:r w:rsidRPr="006C2EC9">
              <w:rPr>
                <w:rFonts w:ascii="Arial" w:hAnsi="Arial" w:cs="Arial"/>
                <w:sz w:val="16"/>
                <w:szCs w:val="16"/>
              </w:rPr>
              <w:t>Fleet</w:t>
            </w:r>
            <w:r w:rsidRPr="006C2EC9">
              <w:rPr>
                <w:rFonts w:ascii="Arial" w:hAnsi="Arial" w:cs="Arial"/>
                <w:spacing w:val="-3"/>
                <w:sz w:val="16"/>
                <w:szCs w:val="16"/>
              </w:rPr>
              <w:t xml:space="preserve"> </w:t>
            </w:r>
            <w:r w:rsidRPr="006C2EC9">
              <w:rPr>
                <w:rFonts w:ascii="Arial" w:hAnsi="Arial" w:cs="Arial"/>
                <w:sz w:val="16"/>
                <w:szCs w:val="16"/>
              </w:rPr>
              <w:t>park</w:t>
            </w:r>
            <w:r w:rsidRPr="006C2EC9">
              <w:rPr>
                <w:rFonts w:ascii="Arial" w:hAnsi="Arial" w:cs="Arial"/>
                <w:spacing w:val="-3"/>
                <w:sz w:val="16"/>
                <w:szCs w:val="16"/>
              </w:rPr>
              <w:t xml:space="preserve"> </w:t>
            </w:r>
            <w:r w:rsidRPr="006C2EC9">
              <w:rPr>
                <w:rFonts w:ascii="Arial" w:hAnsi="Arial" w:cs="Arial"/>
                <w:sz w:val="16"/>
                <w:szCs w:val="16"/>
              </w:rPr>
              <w:t>d.o.o.</w:t>
            </w:r>
            <w:r w:rsidRPr="006C2EC9">
              <w:rPr>
                <w:rFonts w:ascii="Arial" w:hAnsi="Arial" w:cs="Arial"/>
                <w:spacing w:val="-1"/>
                <w:sz w:val="16"/>
                <w:szCs w:val="16"/>
              </w:rPr>
              <w:t xml:space="preserve"> </w:t>
            </w:r>
            <w:r w:rsidRPr="006C2EC9">
              <w:rPr>
                <w:rFonts w:ascii="Arial" w:hAnsi="Arial" w:cs="Arial"/>
                <w:sz w:val="16"/>
                <w:szCs w:val="16"/>
              </w:rPr>
              <w:t>u</w:t>
            </w:r>
            <w:r w:rsidRPr="006C2EC9">
              <w:rPr>
                <w:rFonts w:ascii="Arial" w:hAnsi="Arial" w:cs="Arial"/>
                <w:spacing w:val="-3"/>
                <w:sz w:val="16"/>
                <w:szCs w:val="16"/>
              </w:rPr>
              <w:t xml:space="preserve"> </w:t>
            </w:r>
            <w:r w:rsidRPr="006C2EC9">
              <w:rPr>
                <w:rFonts w:ascii="Arial" w:hAnsi="Arial" w:cs="Arial"/>
                <w:sz w:val="16"/>
                <w:szCs w:val="16"/>
              </w:rPr>
              <w:t>stečaju</w:t>
            </w:r>
          </w:p>
        </w:tc>
      </w:tr>
      <w:tr w:rsidRPr="006C2EC9" w:rsidR="00D523E7" w:rsidTr="009706C1" w14:paraId="6920C9CD" w14:textId="77777777">
        <w:trPr>
          <w:trHeight w:val="181"/>
        </w:trPr>
        <w:tc>
          <w:tcPr>
            <w:tcW w:w="3991" w:type="dxa"/>
            <w:gridSpan w:val="2"/>
            <w:tcBorders>
              <w:top w:val="single" w:color="FFFFFF" w:sz="6" w:space="0"/>
              <w:bottom w:val="single" w:color="FFFFFF" w:sz="6" w:space="0"/>
              <w:right w:val="single" w:color="FFFFFF" w:sz="6" w:space="0"/>
            </w:tcBorders>
            <w:shd w:val="clear" w:color="auto" w:fill="E3E3E3"/>
          </w:tcPr>
          <w:p w:rsidRPr="006C2EC9" w:rsidR="00D523E7" w:rsidP="009706C1" w:rsidRDefault="00D523E7" w14:paraId="3C363058" w14:textId="77777777">
            <w:pPr>
              <w:pStyle w:val="TableParagraph"/>
              <w:spacing w:line="162" w:lineRule="exact"/>
              <w:ind w:left="102"/>
              <w:rPr>
                <w:rFonts w:ascii="Arial" w:hAnsi="Arial" w:cs="Arial"/>
                <w:sz w:val="16"/>
                <w:szCs w:val="16"/>
              </w:rPr>
            </w:pPr>
            <w:r w:rsidRPr="006C2EC9">
              <w:rPr>
                <w:rFonts w:ascii="Arial" w:hAnsi="Arial" w:cs="Arial"/>
                <w:sz w:val="16"/>
                <w:szCs w:val="16"/>
              </w:rPr>
              <w:t>Adresa:</w:t>
            </w:r>
          </w:p>
        </w:tc>
        <w:tc>
          <w:tcPr>
            <w:tcW w:w="5078" w:type="dxa"/>
            <w:gridSpan w:val="17"/>
            <w:tcBorders>
              <w:top w:val="single" w:color="FFFFFF" w:sz="6" w:space="0"/>
              <w:left w:val="single" w:color="FFFFFF" w:sz="6" w:space="0"/>
              <w:bottom w:val="single" w:color="FFFFFF" w:sz="6" w:space="0"/>
            </w:tcBorders>
            <w:shd w:val="clear" w:color="auto" w:fill="E3E3E3"/>
          </w:tcPr>
          <w:p w:rsidRPr="006C2EC9" w:rsidR="00D523E7" w:rsidP="009706C1" w:rsidRDefault="00D523E7" w14:paraId="05E97B03" w14:textId="77777777">
            <w:pPr>
              <w:pStyle w:val="TableParagraph"/>
              <w:spacing w:line="162" w:lineRule="exact"/>
              <w:ind w:left="89"/>
              <w:rPr>
                <w:rFonts w:ascii="Arial" w:hAnsi="Arial" w:cs="Arial"/>
                <w:sz w:val="16"/>
                <w:szCs w:val="16"/>
              </w:rPr>
            </w:pPr>
            <w:r w:rsidRPr="006C2EC9">
              <w:rPr>
                <w:rFonts w:ascii="Arial" w:hAnsi="Arial" w:cs="Arial"/>
                <w:sz w:val="16"/>
                <w:szCs w:val="16"/>
              </w:rPr>
              <w:t>Branovečina</w:t>
            </w:r>
            <w:r w:rsidRPr="006C2EC9">
              <w:rPr>
                <w:rFonts w:ascii="Arial" w:hAnsi="Arial" w:cs="Arial"/>
                <w:spacing w:val="-4"/>
                <w:sz w:val="16"/>
                <w:szCs w:val="16"/>
              </w:rPr>
              <w:t xml:space="preserve"> </w:t>
            </w:r>
            <w:r w:rsidRPr="006C2EC9">
              <w:rPr>
                <w:rFonts w:ascii="Arial" w:hAnsi="Arial" w:cs="Arial"/>
                <w:sz w:val="16"/>
                <w:szCs w:val="16"/>
              </w:rPr>
              <w:t>80B/2,</w:t>
            </w:r>
            <w:r w:rsidRPr="006C2EC9">
              <w:rPr>
                <w:rFonts w:ascii="Arial" w:hAnsi="Arial" w:cs="Arial"/>
                <w:spacing w:val="-4"/>
                <w:sz w:val="16"/>
                <w:szCs w:val="16"/>
              </w:rPr>
              <w:t xml:space="preserve"> </w:t>
            </w:r>
            <w:r w:rsidRPr="006C2EC9">
              <w:rPr>
                <w:rFonts w:ascii="Arial" w:hAnsi="Arial" w:cs="Arial"/>
                <w:sz w:val="16"/>
                <w:szCs w:val="16"/>
              </w:rPr>
              <w:t>10000</w:t>
            </w:r>
            <w:r w:rsidRPr="006C2EC9">
              <w:rPr>
                <w:rFonts w:ascii="Arial" w:hAnsi="Arial" w:cs="Arial"/>
                <w:spacing w:val="-2"/>
                <w:sz w:val="16"/>
                <w:szCs w:val="16"/>
              </w:rPr>
              <w:t xml:space="preserve"> </w:t>
            </w:r>
            <w:r w:rsidRPr="006C2EC9">
              <w:rPr>
                <w:rFonts w:ascii="Arial" w:hAnsi="Arial" w:cs="Arial"/>
                <w:sz w:val="16"/>
                <w:szCs w:val="16"/>
              </w:rPr>
              <w:t>ZAGREB</w:t>
            </w:r>
          </w:p>
        </w:tc>
      </w:tr>
      <w:tr w:rsidRPr="006C2EC9" w:rsidR="00D523E7" w:rsidTr="009706C1" w14:paraId="57607F99" w14:textId="77777777">
        <w:trPr>
          <w:trHeight w:val="182"/>
        </w:trPr>
        <w:tc>
          <w:tcPr>
            <w:tcW w:w="3991" w:type="dxa"/>
            <w:gridSpan w:val="2"/>
            <w:tcBorders>
              <w:top w:val="single" w:color="FFFFFF" w:sz="6" w:space="0"/>
              <w:bottom w:val="nil"/>
              <w:right w:val="single" w:color="FFFFFF" w:sz="6" w:space="0"/>
            </w:tcBorders>
            <w:shd w:val="clear" w:color="auto" w:fill="ECECEC"/>
          </w:tcPr>
          <w:p w:rsidRPr="006C2EC9" w:rsidR="00D523E7" w:rsidP="009706C1" w:rsidRDefault="00D523E7" w14:paraId="29EAA1A7" w14:textId="77777777">
            <w:pPr>
              <w:pStyle w:val="TableParagraph"/>
              <w:spacing w:line="162" w:lineRule="exact"/>
              <w:ind w:left="102"/>
              <w:rPr>
                <w:rFonts w:ascii="Arial" w:hAnsi="Arial" w:cs="Arial"/>
                <w:sz w:val="16"/>
                <w:szCs w:val="16"/>
              </w:rPr>
            </w:pPr>
            <w:r w:rsidRPr="006C2EC9">
              <w:rPr>
                <w:rFonts w:ascii="Arial" w:hAnsi="Arial" w:cs="Arial"/>
                <w:sz w:val="16"/>
                <w:szCs w:val="16"/>
              </w:rPr>
              <w:t>Datum</w:t>
            </w:r>
            <w:r w:rsidRPr="006C2EC9">
              <w:rPr>
                <w:rFonts w:ascii="Arial" w:hAnsi="Arial" w:cs="Arial"/>
                <w:spacing w:val="-4"/>
                <w:sz w:val="16"/>
                <w:szCs w:val="16"/>
              </w:rPr>
              <w:t xml:space="preserve"> </w:t>
            </w:r>
            <w:r w:rsidRPr="006C2EC9">
              <w:rPr>
                <w:rFonts w:ascii="Arial" w:hAnsi="Arial" w:cs="Arial"/>
                <w:sz w:val="16"/>
                <w:szCs w:val="16"/>
              </w:rPr>
              <w:t>predaje:</w:t>
            </w:r>
          </w:p>
        </w:tc>
        <w:tc>
          <w:tcPr>
            <w:tcW w:w="5078" w:type="dxa"/>
            <w:gridSpan w:val="17"/>
            <w:tcBorders>
              <w:top w:val="single" w:color="FFFFFF" w:sz="6" w:space="0"/>
              <w:left w:val="single" w:color="FFFFFF" w:sz="6" w:space="0"/>
              <w:bottom w:val="nil"/>
            </w:tcBorders>
            <w:shd w:val="clear" w:color="auto" w:fill="ECECEC"/>
          </w:tcPr>
          <w:p w:rsidRPr="006C2EC9" w:rsidR="00D523E7" w:rsidP="009706C1" w:rsidRDefault="00D523E7" w14:paraId="294857E4" w14:textId="77777777">
            <w:pPr>
              <w:pStyle w:val="TableParagraph"/>
              <w:spacing w:line="162" w:lineRule="exact"/>
              <w:ind w:left="89"/>
              <w:rPr>
                <w:rFonts w:ascii="Arial" w:hAnsi="Arial" w:cs="Arial"/>
                <w:sz w:val="16"/>
                <w:szCs w:val="16"/>
              </w:rPr>
            </w:pPr>
            <w:r w:rsidRPr="006C2EC9">
              <w:rPr>
                <w:rFonts w:ascii="Arial" w:hAnsi="Arial" w:cs="Arial"/>
                <w:sz w:val="16"/>
                <w:szCs w:val="16"/>
              </w:rPr>
              <w:t>21.04.2023.</w:t>
            </w:r>
          </w:p>
        </w:tc>
      </w:tr>
      <w:tr w:rsidRPr="006C2EC9" w:rsidR="00D523E7" w:rsidTr="009706C1" w14:paraId="2228DB28" w14:textId="77777777">
        <w:trPr>
          <w:trHeight w:val="605"/>
        </w:trPr>
        <w:tc>
          <w:tcPr>
            <w:tcW w:w="9069" w:type="dxa"/>
            <w:gridSpan w:val="19"/>
            <w:tcBorders>
              <w:top w:val="nil"/>
              <w:bottom w:val="nil"/>
            </w:tcBorders>
          </w:tcPr>
          <w:p w:rsidRPr="006C2EC9" w:rsidR="00D523E7" w:rsidP="009706C1" w:rsidRDefault="00D523E7" w14:paraId="2C0BEC25" w14:textId="77777777">
            <w:pPr>
              <w:pStyle w:val="TableParagraph"/>
              <w:rPr>
                <w:rFonts w:ascii="Arial" w:hAnsi="Arial" w:cs="Arial"/>
                <w:sz w:val="16"/>
                <w:szCs w:val="16"/>
              </w:rPr>
            </w:pPr>
          </w:p>
          <w:p w:rsidRPr="006C2EC9" w:rsidR="00D523E7" w:rsidP="009706C1" w:rsidRDefault="00D523E7" w14:paraId="606F1FEE" w14:textId="77777777">
            <w:pPr>
              <w:pStyle w:val="TableParagraph"/>
              <w:spacing w:before="127"/>
              <w:ind w:right="19"/>
              <w:jc w:val="right"/>
              <w:rPr>
                <w:rFonts w:ascii="Arial" w:hAnsi="Arial" w:cs="Arial"/>
                <w:sz w:val="16"/>
                <w:szCs w:val="16"/>
              </w:rPr>
            </w:pPr>
            <w:r w:rsidRPr="006C2EC9">
              <w:rPr>
                <w:rFonts w:ascii="Arial" w:hAnsi="Arial" w:cs="Arial"/>
                <w:sz w:val="16"/>
                <w:szCs w:val="16"/>
              </w:rPr>
              <w:t>iznosi u</w:t>
            </w:r>
            <w:r w:rsidRPr="006C2EC9">
              <w:rPr>
                <w:rFonts w:ascii="Arial" w:hAnsi="Arial" w:cs="Arial"/>
                <w:spacing w:val="-1"/>
                <w:sz w:val="16"/>
                <w:szCs w:val="16"/>
              </w:rPr>
              <w:t xml:space="preserve"> </w:t>
            </w:r>
            <w:r w:rsidRPr="006C2EC9">
              <w:rPr>
                <w:rFonts w:ascii="Arial" w:hAnsi="Arial" w:cs="Arial"/>
                <w:sz w:val="16"/>
                <w:szCs w:val="16"/>
              </w:rPr>
              <w:t>kunama</w:t>
            </w:r>
          </w:p>
        </w:tc>
      </w:tr>
      <w:tr w:rsidRPr="006C2EC9" w:rsidR="00D523E7" w:rsidTr="009706C1" w14:paraId="27234DD7" w14:textId="77777777">
        <w:trPr>
          <w:trHeight w:val="631"/>
        </w:trPr>
        <w:tc>
          <w:tcPr>
            <w:tcW w:w="9069" w:type="dxa"/>
            <w:gridSpan w:val="19"/>
            <w:tcBorders>
              <w:top w:val="nil"/>
              <w:bottom w:val="nil"/>
            </w:tcBorders>
            <w:shd w:val="clear" w:color="auto" w:fill="18467B"/>
          </w:tcPr>
          <w:p w:rsidRPr="006C2EC9" w:rsidR="00D523E7" w:rsidP="009706C1" w:rsidRDefault="00D523E7" w14:paraId="146C6460" w14:textId="77777777">
            <w:pPr>
              <w:pStyle w:val="TableParagraph"/>
              <w:spacing w:before="71"/>
              <w:ind w:left="119"/>
              <w:rPr>
                <w:rFonts w:ascii="Arial" w:hAnsi="Arial" w:cs="Arial"/>
                <w:sz w:val="16"/>
                <w:szCs w:val="16"/>
              </w:rPr>
            </w:pPr>
            <w:r w:rsidRPr="006C2EC9">
              <w:rPr>
                <w:rFonts w:ascii="Arial" w:hAnsi="Arial" w:cs="Arial"/>
                <w:color w:val="FFFFFF"/>
                <w:sz w:val="16"/>
                <w:szCs w:val="16"/>
              </w:rPr>
              <w:t>Bilanca</w:t>
            </w:r>
            <w:r w:rsidRPr="006C2EC9">
              <w:rPr>
                <w:rFonts w:ascii="Arial" w:hAnsi="Arial" w:cs="Arial"/>
                <w:color w:val="FFFFFF"/>
                <w:spacing w:val="-1"/>
                <w:sz w:val="16"/>
                <w:szCs w:val="16"/>
              </w:rPr>
              <w:t xml:space="preserve"> </w:t>
            </w:r>
            <w:r w:rsidRPr="006C2EC9">
              <w:rPr>
                <w:rFonts w:ascii="Arial" w:hAnsi="Arial" w:cs="Arial"/>
                <w:color w:val="FFFFFF"/>
                <w:sz w:val="16"/>
                <w:szCs w:val="16"/>
              </w:rPr>
              <w:t>za</w:t>
            </w:r>
            <w:r w:rsidRPr="006C2EC9">
              <w:rPr>
                <w:rFonts w:ascii="Arial" w:hAnsi="Arial" w:cs="Arial"/>
                <w:color w:val="FFFFFF"/>
                <w:spacing w:val="-1"/>
                <w:sz w:val="16"/>
                <w:szCs w:val="16"/>
              </w:rPr>
              <w:t xml:space="preserve"> </w:t>
            </w:r>
            <w:r w:rsidRPr="006C2EC9">
              <w:rPr>
                <w:rFonts w:ascii="Arial" w:hAnsi="Arial" w:cs="Arial"/>
                <w:color w:val="FFFFFF"/>
                <w:sz w:val="16"/>
                <w:szCs w:val="16"/>
              </w:rPr>
              <w:t>poduzetnike</w:t>
            </w:r>
          </w:p>
          <w:p w:rsidRPr="006C2EC9" w:rsidR="00D523E7" w:rsidP="009706C1" w:rsidRDefault="00D523E7" w14:paraId="1D537E5C" w14:textId="77777777">
            <w:pPr>
              <w:pStyle w:val="TableParagraph"/>
              <w:spacing w:before="3"/>
              <w:ind w:left="119"/>
              <w:rPr>
                <w:rFonts w:ascii="Arial" w:hAnsi="Arial" w:cs="Arial"/>
                <w:sz w:val="16"/>
                <w:szCs w:val="16"/>
              </w:rPr>
            </w:pPr>
            <w:r w:rsidRPr="006C2EC9">
              <w:rPr>
                <w:rFonts w:ascii="Arial" w:hAnsi="Arial" w:cs="Arial"/>
                <w:color w:val="FFFFFF"/>
                <w:sz w:val="16"/>
                <w:szCs w:val="16"/>
              </w:rPr>
              <w:t>Na</w:t>
            </w:r>
            <w:r w:rsidRPr="006C2EC9">
              <w:rPr>
                <w:rFonts w:ascii="Arial" w:hAnsi="Arial" w:cs="Arial"/>
                <w:color w:val="FFFFFF"/>
                <w:spacing w:val="-4"/>
                <w:sz w:val="16"/>
                <w:szCs w:val="16"/>
              </w:rPr>
              <w:t xml:space="preserve"> </w:t>
            </w:r>
            <w:r w:rsidRPr="006C2EC9">
              <w:rPr>
                <w:rFonts w:ascii="Arial" w:hAnsi="Arial" w:cs="Arial"/>
                <w:color w:val="FFFFFF"/>
                <w:sz w:val="16"/>
                <w:szCs w:val="16"/>
              </w:rPr>
              <w:t>dan:</w:t>
            </w:r>
            <w:r w:rsidRPr="006C2EC9">
              <w:rPr>
                <w:rFonts w:ascii="Arial" w:hAnsi="Arial" w:cs="Arial"/>
                <w:color w:val="FFFFFF"/>
                <w:spacing w:val="-1"/>
                <w:sz w:val="16"/>
                <w:szCs w:val="16"/>
              </w:rPr>
              <w:t xml:space="preserve"> </w:t>
            </w:r>
            <w:r w:rsidRPr="006C2EC9">
              <w:rPr>
                <w:rFonts w:ascii="Arial" w:hAnsi="Arial" w:cs="Arial"/>
                <w:color w:val="FFFFFF"/>
                <w:sz w:val="16"/>
                <w:szCs w:val="16"/>
              </w:rPr>
              <w:t>31.12.2022.</w:t>
            </w:r>
          </w:p>
        </w:tc>
      </w:tr>
      <w:tr w:rsidRPr="006C2EC9" w:rsidR="00D523E7" w:rsidTr="009706C1" w14:paraId="1CF69C45" w14:textId="77777777">
        <w:trPr>
          <w:trHeight w:val="592"/>
        </w:trPr>
        <w:tc>
          <w:tcPr>
            <w:tcW w:w="3231" w:type="dxa"/>
            <w:tcBorders>
              <w:top w:val="nil"/>
              <w:bottom w:val="nil"/>
              <w:right w:val="nil"/>
            </w:tcBorders>
          </w:tcPr>
          <w:p w:rsidRPr="006C2EC9" w:rsidR="00D523E7" w:rsidP="009706C1" w:rsidRDefault="00D523E7" w14:paraId="106DF059" w14:textId="77777777">
            <w:pPr>
              <w:pStyle w:val="TableParagraph"/>
              <w:spacing w:before="7"/>
              <w:rPr>
                <w:rFonts w:ascii="Arial" w:hAnsi="Arial" w:cs="Arial"/>
                <w:sz w:val="16"/>
                <w:szCs w:val="16"/>
              </w:rPr>
            </w:pPr>
          </w:p>
          <w:p w:rsidRPr="006C2EC9" w:rsidR="00D523E7" w:rsidP="009706C1" w:rsidRDefault="00D523E7" w14:paraId="64AA457F" w14:textId="77777777">
            <w:pPr>
              <w:pStyle w:val="TableParagraph"/>
              <w:ind w:left="119"/>
              <w:rPr>
                <w:rFonts w:ascii="Arial" w:hAnsi="Arial" w:cs="Arial"/>
                <w:sz w:val="16"/>
                <w:szCs w:val="16"/>
              </w:rPr>
            </w:pPr>
            <w:r w:rsidRPr="006C2EC9">
              <w:rPr>
                <w:rFonts w:ascii="Arial" w:hAnsi="Arial" w:cs="Arial"/>
                <w:sz w:val="16"/>
                <w:szCs w:val="16"/>
              </w:rPr>
              <w:t>Naziv</w:t>
            </w:r>
            <w:r w:rsidRPr="006C2EC9">
              <w:rPr>
                <w:rFonts w:ascii="Arial" w:hAnsi="Arial" w:cs="Arial"/>
                <w:spacing w:val="-2"/>
                <w:sz w:val="16"/>
                <w:szCs w:val="16"/>
              </w:rPr>
              <w:t xml:space="preserve"> </w:t>
            </w:r>
            <w:r w:rsidRPr="006C2EC9">
              <w:rPr>
                <w:rFonts w:ascii="Arial" w:hAnsi="Arial" w:cs="Arial"/>
                <w:sz w:val="16"/>
                <w:szCs w:val="16"/>
              </w:rPr>
              <w:t>pozicije</w:t>
            </w:r>
          </w:p>
        </w:tc>
        <w:tc>
          <w:tcPr>
            <w:tcW w:w="760" w:type="dxa"/>
            <w:tcBorders>
              <w:top w:val="nil"/>
              <w:left w:val="nil"/>
              <w:bottom w:val="nil"/>
              <w:right w:val="nil"/>
            </w:tcBorders>
          </w:tcPr>
          <w:p w:rsidRPr="006C2EC9" w:rsidR="00D523E7" w:rsidP="009706C1" w:rsidRDefault="00D523E7" w14:paraId="7338F7B2" w14:textId="77777777">
            <w:pPr>
              <w:pStyle w:val="TableParagraph"/>
              <w:spacing w:before="86"/>
              <w:ind w:left="100" w:right="80" w:firstLine="120"/>
              <w:rPr>
                <w:rFonts w:ascii="Arial" w:hAnsi="Arial" w:cs="Arial"/>
                <w:sz w:val="16"/>
                <w:szCs w:val="16"/>
              </w:rPr>
            </w:pPr>
            <w:r w:rsidRPr="006C2EC9">
              <w:rPr>
                <w:rFonts w:ascii="Arial" w:hAnsi="Arial" w:cs="Arial"/>
                <w:sz w:val="16"/>
                <w:szCs w:val="16"/>
              </w:rPr>
              <w:t>Rbr.</w:t>
            </w:r>
            <w:r w:rsidRPr="006C2EC9">
              <w:rPr>
                <w:rFonts w:ascii="Arial" w:hAnsi="Arial" w:cs="Arial"/>
                <w:spacing w:val="1"/>
                <w:sz w:val="16"/>
                <w:szCs w:val="16"/>
              </w:rPr>
              <w:t xml:space="preserve"> </w:t>
            </w:r>
            <w:r w:rsidRPr="006C2EC9">
              <w:rPr>
                <w:rFonts w:ascii="Arial" w:hAnsi="Arial" w:cs="Arial"/>
                <w:sz w:val="16"/>
                <w:szCs w:val="16"/>
              </w:rPr>
              <w:t>bilješke</w:t>
            </w:r>
          </w:p>
        </w:tc>
        <w:tc>
          <w:tcPr>
            <w:tcW w:w="1261" w:type="dxa"/>
            <w:tcBorders>
              <w:top w:val="nil"/>
              <w:left w:val="nil"/>
              <w:bottom w:val="nil"/>
              <w:right w:val="nil"/>
            </w:tcBorders>
          </w:tcPr>
          <w:p w:rsidRPr="006C2EC9" w:rsidR="00D523E7" w:rsidP="009706C1" w:rsidRDefault="00D523E7" w14:paraId="6B834A58" w14:textId="77777777">
            <w:pPr>
              <w:pStyle w:val="TableParagraph"/>
              <w:spacing w:before="86"/>
              <w:ind w:left="387" w:right="247" w:hanging="123"/>
              <w:rPr>
                <w:rFonts w:ascii="Arial" w:hAnsi="Arial" w:cs="Arial"/>
                <w:sz w:val="16"/>
                <w:szCs w:val="16"/>
              </w:rPr>
            </w:pPr>
            <w:r w:rsidRPr="006C2EC9">
              <w:rPr>
                <w:rFonts w:ascii="Arial" w:hAnsi="Arial" w:cs="Arial"/>
                <w:sz w:val="16"/>
                <w:szCs w:val="16"/>
              </w:rPr>
              <w:t>Prethodna</w:t>
            </w:r>
            <w:r w:rsidRPr="006C2EC9">
              <w:rPr>
                <w:rFonts w:ascii="Arial" w:hAnsi="Arial" w:cs="Arial"/>
                <w:spacing w:val="-42"/>
                <w:sz w:val="16"/>
                <w:szCs w:val="16"/>
              </w:rPr>
              <w:t xml:space="preserve"> </w:t>
            </w:r>
            <w:r w:rsidRPr="006C2EC9">
              <w:rPr>
                <w:rFonts w:ascii="Arial" w:hAnsi="Arial" w:cs="Arial"/>
                <w:sz w:val="16"/>
                <w:szCs w:val="16"/>
              </w:rPr>
              <w:t>godina</w:t>
            </w:r>
          </w:p>
        </w:tc>
        <w:tc>
          <w:tcPr>
            <w:tcW w:w="1222" w:type="dxa"/>
            <w:tcBorders>
              <w:top w:val="nil"/>
              <w:left w:val="nil"/>
              <w:bottom w:val="nil"/>
              <w:right w:val="nil"/>
            </w:tcBorders>
          </w:tcPr>
          <w:p w:rsidRPr="006C2EC9" w:rsidR="00D523E7" w:rsidP="009706C1" w:rsidRDefault="00D523E7" w14:paraId="26C7F45A" w14:textId="77777777">
            <w:pPr>
              <w:pStyle w:val="TableParagraph"/>
              <w:spacing w:before="86"/>
              <w:ind w:left="372" w:right="320" w:hanging="20"/>
              <w:rPr>
                <w:rFonts w:ascii="Arial" w:hAnsi="Arial" w:cs="Arial"/>
                <w:sz w:val="16"/>
                <w:szCs w:val="16"/>
              </w:rPr>
            </w:pPr>
            <w:r w:rsidRPr="006C2EC9">
              <w:rPr>
                <w:rFonts w:ascii="Arial" w:hAnsi="Arial" w:cs="Arial"/>
                <w:sz w:val="16"/>
                <w:szCs w:val="16"/>
              </w:rPr>
              <w:t>Tekuća</w:t>
            </w:r>
            <w:r w:rsidRPr="006C2EC9">
              <w:rPr>
                <w:rFonts w:ascii="Arial" w:hAnsi="Arial" w:cs="Arial"/>
                <w:spacing w:val="-43"/>
                <w:sz w:val="16"/>
                <w:szCs w:val="16"/>
              </w:rPr>
              <w:t xml:space="preserve"> </w:t>
            </w:r>
            <w:r w:rsidRPr="006C2EC9">
              <w:rPr>
                <w:rFonts w:ascii="Arial" w:hAnsi="Arial" w:cs="Arial"/>
                <w:sz w:val="16"/>
                <w:szCs w:val="16"/>
              </w:rPr>
              <w:t>godina</w:t>
            </w:r>
          </w:p>
        </w:tc>
        <w:tc>
          <w:tcPr>
            <w:tcW w:w="171" w:type="dxa"/>
            <w:tcBorders>
              <w:top w:val="nil"/>
              <w:left w:val="nil"/>
              <w:bottom w:val="nil"/>
              <w:right w:val="nil"/>
            </w:tcBorders>
          </w:tcPr>
          <w:p w:rsidRPr="006C2EC9" w:rsidR="00D523E7" w:rsidP="009706C1" w:rsidRDefault="00D523E7" w14:paraId="5FF5E734"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77B38CCE" w14:textId="77777777">
            <w:pPr>
              <w:pStyle w:val="TableParagraph"/>
              <w:rPr>
                <w:rFonts w:ascii="Arial" w:hAnsi="Arial" w:cs="Arial"/>
                <w:sz w:val="16"/>
                <w:szCs w:val="16"/>
              </w:rPr>
            </w:pPr>
          </w:p>
        </w:tc>
        <w:tc>
          <w:tcPr>
            <w:tcW w:w="170" w:type="dxa"/>
            <w:tcBorders>
              <w:top w:val="nil"/>
              <w:left w:val="nil"/>
              <w:bottom w:val="nil"/>
              <w:right w:val="nil"/>
            </w:tcBorders>
          </w:tcPr>
          <w:p w:rsidRPr="006C2EC9" w:rsidR="00D523E7" w:rsidP="009706C1" w:rsidRDefault="00D523E7" w14:paraId="3E2DAFA6" w14:textId="77777777">
            <w:pPr>
              <w:pStyle w:val="TableParagraph"/>
              <w:rPr>
                <w:rFonts w:ascii="Arial" w:hAnsi="Arial" w:cs="Arial"/>
                <w:sz w:val="16"/>
                <w:szCs w:val="16"/>
              </w:rPr>
            </w:pPr>
          </w:p>
        </w:tc>
        <w:tc>
          <w:tcPr>
            <w:tcW w:w="170" w:type="dxa"/>
            <w:tcBorders>
              <w:top w:val="nil"/>
              <w:left w:val="nil"/>
              <w:bottom w:val="nil"/>
              <w:right w:val="nil"/>
            </w:tcBorders>
          </w:tcPr>
          <w:p w:rsidRPr="006C2EC9" w:rsidR="00D523E7" w:rsidP="009706C1" w:rsidRDefault="00D523E7" w14:paraId="79B85409"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2F7CCA37"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61667E04"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33FD37B8"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144F66A3" w14:textId="77777777">
            <w:pPr>
              <w:pStyle w:val="TableParagraph"/>
              <w:rPr>
                <w:rFonts w:ascii="Arial" w:hAnsi="Arial" w:cs="Arial"/>
                <w:sz w:val="16"/>
                <w:szCs w:val="16"/>
              </w:rPr>
            </w:pPr>
          </w:p>
        </w:tc>
        <w:tc>
          <w:tcPr>
            <w:tcW w:w="170" w:type="dxa"/>
            <w:tcBorders>
              <w:top w:val="nil"/>
              <w:left w:val="nil"/>
              <w:bottom w:val="nil"/>
              <w:right w:val="nil"/>
            </w:tcBorders>
          </w:tcPr>
          <w:p w:rsidRPr="006C2EC9" w:rsidR="00D523E7" w:rsidP="009706C1" w:rsidRDefault="00D523E7" w14:paraId="4521380E" w14:textId="77777777">
            <w:pPr>
              <w:pStyle w:val="TableParagraph"/>
              <w:rPr>
                <w:rFonts w:ascii="Arial" w:hAnsi="Arial" w:cs="Arial"/>
                <w:sz w:val="16"/>
                <w:szCs w:val="16"/>
              </w:rPr>
            </w:pPr>
          </w:p>
        </w:tc>
        <w:tc>
          <w:tcPr>
            <w:tcW w:w="170" w:type="dxa"/>
            <w:tcBorders>
              <w:top w:val="nil"/>
              <w:left w:val="nil"/>
              <w:bottom w:val="nil"/>
              <w:right w:val="nil"/>
            </w:tcBorders>
          </w:tcPr>
          <w:p w:rsidRPr="006C2EC9" w:rsidR="00D523E7" w:rsidP="009706C1" w:rsidRDefault="00D523E7" w14:paraId="26705DCF"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3FCB972E"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00739668"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6D5DCD53" w14:textId="77777777">
            <w:pPr>
              <w:pStyle w:val="TableParagraph"/>
              <w:rPr>
                <w:rFonts w:ascii="Arial" w:hAnsi="Arial" w:cs="Arial"/>
                <w:sz w:val="16"/>
                <w:szCs w:val="16"/>
              </w:rPr>
            </w:pPr>
          </w:p>
        </w:tc>
        <w:tc>
          <w:tcPr>
            <w:tcW w:w="171" w:type="dxa"/>
            <w:tcBorders>
              <w:top w:val="nil"/>
              <w:left w:val="nil"/>
              <w:bottom w:val="nil"/>
              <w:right w:val="nil"/>
            </w:tcBorders>
          </w:tcPr>
          <w:p w:rsidRPr="006C2EC9" w:rsidR="00D523E7" w:rsidP="009706C1" w:rsidRDefault="00D523E7" w14:paraId="429AD62D" w14:textId="77777777">
            <w:pPr>
              <w:pStyle w:val="TableParagraph"/>
              <w:rPr>
                <w:rFonts w:ascii="Arial" w:hAnsi="Arial" w:cs="Arial"/>
                <w:sz w:val="16"/>
                <w:szCs w:val="16"/>
              </w:rPr>
            </w:pPr>
          </w:p>
        </w:tc>
        <w:tc>
          <w:tcPr>
            <w:tcW w:w="205" w:type="dxa"/>
            <w:tcBorders>
              <w:top w:val="nil"/>
              <w:left w:val="nil"/>
              <w:bottom w:val="nil"/>
            </w:tcBorders>
          </w:tcPr>
          <w:p w:rsidRPr="006C2EC9" w:rsidR="00D523E7" w:rsidP="009706C1" w:rsidRDefault="00D523E7" w14:paraId="49174674" w14:textId="77777777">
            <w:pPr>
              <w:pStyle w:val="TableParagraph"/>
              <w:rPr>
                <w:rFonts w:ascii="Arial" w:hAnsi="Arial" w:cs="Arial"/>
                <w:sz w:val="16"/>
                <w:szCs w:val="16"/>
              </w:rPr>
            </w:pPr>
          </w:p>
        </w:tc>
      </w:tr>
      <w:tr w:rsidRPr="006C2EC9" w:rsidR="00D523E7" w:rsidTr="009706C1" w14:paraId="25AFB826" w14:textId="77777777">
        <w:trPr>
          <w:trHeight w:val="357"/>
        </w:trPr>
        <w:tc>
          <w:tcPr>
            <w:tcW w:w="7156" w:type="dxa"/>
            <w:gridSpan w:val="8"/>
            <w:tcBorders>
              <w:top w:val="nil"/>
              <w:bottom w:val="single" w:color="FFFFFF" w:sz="6" w:space="0"/>
              <w:right w:val="single" w:color="FFFFFF" w:sz="6" w:space="0"/>
            </w:tcBorders>
            <w:shd w:val="clear" w:color="auto" w:fill="CCCCCC"/>
          </w:tcPr>
          <w:p w:rsidRPr="006C2EC9" w:rsidR="00D523E7" w:rsidP="009706C1" w:rsidRDefault="00D523E7" w14:paraId="3BD5CB86" w14:textId="77777777">
            <w:pPr>
              <w:pStyle w:val="TableParagraph"/>
              <w:spacing w:before="69"/>
              <w:ind w:left="119"/>
              <w:rPr>
                <w:rFonts w:ascii="Arial" w:hAnsi="Arial" w:cs="Arial"/>
                <w:sz w:val="16"/>
                <w:szCs w:val="16"/>
              </w:rPr>
            </w:pPr>
            <w:r w:rsidRPr="006C2EC9">
              <w:rPr>
                <w:rFonts w:ascii="Arial" w:hAnsi="Arial" w:cs="Arial"/>
                <w:sz w:val="16"/>
                <w:szCs w:val="16"/>
              </w:rPr>
              <w:t>AKTIVA</w:t>
            </w: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13ED9FF6"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1E1E5066"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0BFF1D18"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550BD27F"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4197357E"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60EBF711"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57722E47"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5266313C"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357BA3AA"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CCCCCC"/>
          </w:tcPr>
          <w:p w:rsidRPr="006C2EC9" w:rsidR="00D523E7" w:rsidP="009706C1" w:rsidRDefault="00D523E7" w14:paraId="63427491" w14:textId="77777777">
            <w:pPr>
              <w:pStyle w:val="TableParagraph"/>
              <w:rPr>
                <w:rFonts w:ascii="Arial" w:hAnsi="Arial" w:cs="Arial"/>
                <w:sz w:val="16"/>
                <w:szCs w:val="16"/>
              </w:rPr>
            </w:pPr>
          </w:p>
        </w:tc>
        <w:tc>
          <w:tcPr>
            <w:tcW w:w="205" w:type="dxa"/>
            <w:tcBorders>
              <w:top w:val="nil"/>
              <w:left w:val="single" w:color="FFFFFF" w:sz="6" w:space="0"/>
              <w:bottom w:val="single" w:color="FFFFFF" w:sz="6" w:space="0"/>
            </w:tcBorders>
            <w:shd w:val="clear" w:color="auto" w:fill="CCCCCC"/>
          </w:tcPr>
          <w:p w:rsidRPr="006C2EC9" w:rsidR="00D523E7" w:rsidP="009706C1" w:rsidRDefault="00D523E7" w14:paraId="077EC748" w14:textId="77777777">
            <w:pPr>
              <w:pStyle w:val="TableParagraph"/>
              <w:rPr>
                <w:rFonts w:ascii="Arial" w:hAnsi="Arial" w:cs="Arial"/>
                <w:sz w:val="16"/>
                <w:szCs w:val="16"/>
              </w:rPr>
            </w:pPr>
          </w:p>
        </w:tc>
      </w:tr>
      <w:tr w:rsidRPr="006C2EC9" w:rsidR="00D523E7" w:rsidTr="009706C1" w14:paraId="1B248477" w14:textId="77777777">
        <w:trPr>
          <w:trHeight w:val="370"/>
        </w:trPr>
        <w:tc>
          <w:tcPr>
            <w:tcW w:w="3231" w:type="dxa"/>
            <w:tcBorders>
              <w:top w:val="single" w:color="FFFFFF" w:sz="6" w:space="0"/>
              <w:bottom w:val="single" w:color="FFFFFF" w:sz="4" w:space="0"/>
              <w:right w:val="single" w:color="FFFFFF" w:sz="6" w:space="0"/>
            </w:tcBorders>
            <w:shd w:val="clear" w:color="auto" w:fill="E3E3E3"/>
          </w:tcPr>
          <w:p w:rsidRPr="006C2EC9" w:rsidR="00D523E7" w:rsidP="009706C1" w:rsidRDefault="00D523E7" w14:paraId="61385CF9" w14:textId="77777777">
            <w:pPr>
              <w:pStyle w:val="TableParagraph"/>
              <w:spacing w:line="182" w:lineRule="exact"/>
              <w:ind w:left="102" w:right="599"/>
              <w:rPr>
                <w:rFonts w:ascii="Arial" w:hAnsi="Arial" w:cs="Arial"/>
                <w:sz w:val="16"/>
                <w:szCs w:val="16"/>
              </w:rPr>
            </w:pPr>
            <w:r w:rsidRPr="006C2EC9">
              <w:rPr>
                <w:rFonts w:ascii="Arial" w:hAnsi="Arial" w:cs="Arial"/>
                <w:sz w:val="16"/>
                <w:szCs w:val="16"/>
              </w:rPr>
              <w:t>A) POTRAŽIVANJA ZA UPISANI A</w:t>
            </w:r>
            <w:r w:rsidRPr="006C2EC9">
              <w:rPr>
                <w:rFonts w:ascii="Arial" w:hAnsi="Arial" w:cs="Arial"/>
                <w:spacing w:val="-50"/>
                <w:sz w:val="16"/>
                <w:szCs w:val="16"/>
              </w:rPr>
              <w:t xml:space="preserve"> </w:t>
            </w:r>
            <w:r w:rsidRPr="006C2EC9">
              <w:rPr>
                <w:rFonts w:ascii="Arial" w:hAnsi="Arial" w:cs="Arial"/>
                <w:sz w:val="16"/>
                <w:szCs w:val="16"/>
              </w:rPr>
              <w:t>NEUPLAĆENI</w:t>
            </w:r>
            <w:r w:rsidRPr="006C2EC9">
              <w:rPr>
                <w:rFonts w:ascii="Arial" w:hAnsi="Arial" w:cs="Arial"/>
                <w:spacing w:val="-1"/>
                <w:sz w:val="16"/>
                <w:szCs w:val="16"/>
              </w:rPr>
              <w:t xml:space="preserve"> </w:t>
            </w:r>
            <w:r w:rsidRPr="006C2EC9">
              <w:rPr>
                <w:rFonts w:ascii="Arial" w:hAnsi="Arial" w:cs="Arial"/>
                <w:sz w:val="16"/>
                <w:szCs w:val="16"/>
              </w:rPr>
              <w:t>KAPITAL</w:t>
            </w:r>
          </w:p>
        </w:tc>
        <w:tc>
          <w:tcPr>
            <w:tcW w:w="760" w:type="dxa"/>
            <w:tcBorders>
              <w:top w:val="single" w:color="FFFFFF" w:sz="6" w:space="0"/>
              <w:left w:val="single" w:color="FFFFFF" w:sz="6" w:space="0"/>
              <w:bottom w:val="nil"/>
              <w:right w:val="single" w:color="FFFFFF" w:sz="6" w:space="0"/>
            </w:tcBorders>
            <w:shd w:val="clear" w:color="auto" w:fill="DEDEDE"/>
          </w:tcPr>
          <w:p w:rsidRPr="006C2EC9" w:rsidR="00D523E7" w:rsidP="009706C1" w:rsidRDefault="00D523E7" w14:paraId="4A53AE1F"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4" w:space="0"/>
              <w:right w:val="single" w:color="FFFFFF" w:sz="6" w:space="0"/>
            </w:tcBorders>
            <w:shd w:val="clear" w:color="auto" w:fill="E3E3E3"/>
          </w:tcPr>
          <w:p w:rsidRPr="006C2EC9" w:rsidR="00D523E7" w:rsidP="009706C1" w:rsidRDefault="00D523E7" w14:paraId="074BCA29" w14:textId="77777777">
            <w:pPr>
              <w:pStyle w:val="TableParagraph"/>
              <w:spacing w:before="89"/>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4" w:space="0"/>
              <w:right w:val="single" w:color="FFFFFF" w:sz="6" w:space="0"/>
            </w:tcBorders>
            <w:shd w:val="clear" w:color="auto" w:fill="E3E3E3"/>
          </w:tcPr>
          <w:p w:rsidRPr="006C2EC9" w:rsidR="00D523E7" w:rsidP="009706C1" w:rsidRDefault="00D523E7" w14:paraId="019733C8" w14:textId="77777777">
            <w:pPr>
              <w:pStyle w:val="TableParagraph"/>
              <w:spacing w:before="89"/>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20AA2B91"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3B561E16"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71CD111C"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631662E5"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6CDCD19E"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6E627FD9"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53CFA5EF"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601DB6A3"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6EF46BDF"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31DB2FFE"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40CCDEFE"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0E938733"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4CB66999"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0CFDE3A8" w14:textId="77777777">
            <w:pPr>
              <w:pStyle w:val="TableParagraph"/>
              <w:rPr>
                <w:rFonts w:ascii="Arial" w:hAnsi="Arial" w:cs="Arial"/>
                <w:sz w:val="16"/>
                <w:szCs w:val="16"/>
              </w:rPr>
            </w:pPr>
          </w:p>
        </w:tc>
        <w:tc>
          <w:tcPr>
            <w:tcW w:w="205" w:type="dxa"/>
            <w:tcBorders>
              <w:top w:val="single" w:color="FFFFFF" w:sz="6" w:space="0"/>
              <w:left w:val="single" w:color="FFFFFF" w:sz="6" w:space="0"/>
              <w:bottom w:val="nil"/>
            </w:tcBorders>
            <w:shd w:val="clear" w:color="auto" w:fill="E3E3E3"/>
          </w:tcPr>
          <w:p w:rsidRPr="006C2EC9" w:rsidR="00D523E7" w:rsidP="009706C1" w:rsidRDefault="00D523E7" w14:paraId="03136C0B" w14:textId="77777777">
            <w:pPr>
              <w:pStyle w:val="TableParagraph"/>
              <w:rPr>
                <w:rFonts w:ascii="Arial" w:hAnsi="Arial" w:cs="Arial"/>
                <w:sz w:val="16"/>
                <w:szCs w:val="16"/>
              </w:rPr>
            </w:pPr>
          </w:p>
        </w:tc>
      </w:tr>
      <w:tr w:rsidRPr="006C2EC9" w:rsidR="00D523E7" w:rsidTr="009706C1" w14:paraId="189B05F6" w14:textId="77777777">
        <w:trPr>
          <w:trHeight w:val="178"/>
        </w:trPr>
        <w:tc>
          <w:tcPr>
            <w:tcW w:w="3231" w:type="dxa"/>
            <w:tcBorders>
              <w:top w:val="single" w:color="FFFFFF" w:sz="4" w:space="0"/>
              <w:bottom w:val="single" w:color="FFFFFF" w:sz="6" w:space="0"/>
              <w:right w:val="single" w:color="FFFFFF" w:sz="6" w:space="0"/>
            </w:tcBorders>
            <w:shd w:val="clear" w:color="auto" w:fill="ECECEC"/>
          </w:tcPr>
          <w:p w:rsidRPr="006C2EC9" w:rsidR="00D523E7" w:rsidP="009706C1" w:rsidRDefault="00D523E7" w14:paraId="62FA91FD" w14:textId="77777777">
            <w:pPr>
              <w:pStyle w:val="TableParagraph"/>
              <w:spacing w:line="158" w:lineRule="exact"/>
              <w:ind w:left="102"/>
              <w:rPr>
                <w:rFonts w:ascii="Arial" w:hAnsi="Arial" w:cs="Arial"/>
                <w:sz w:val="16"/>
                <w:szCs w:val="16"/>
              </w:rPr>
            </w:pPr>
            <w:r w:rsidRPr="006C2EC9">
              <w:rPr>
                <w:rFonts w:ascii="Arial" w:hAnsi="Arial" w:cs="Arial"/>
                <w:sz w:val="16"/>
                <w:szCs w:val="16"/>
              </w:rPr>
              <w:t>B)</w:t>
            </w:r>
            <w:r w:rsidRPr="006C2EC9">
              <w:rPr>
                <w:rFonts w:ascii="Arial" w:hAnsi="Arial" w:cs="Arial"/>
                <w:spacing w:val="-3"/>
                <w:sz w:val="16"/>
                <w:szCs w:val="16"/>
              </w:rPr>
              <w:t xml:space="preserve"> </w:t>
            </w:r>
            <w:r w:rsidRPr="006C2EC9">
              <w:rPr>
                <w:rFonts w:ascii="Arial" w:hAnsi="Arial" w:cs="Arial"/>
                <w:sz w:val="16"/>
                <w:szCs w:val="16"/>
              </w:rPr>
              <w:t>DUGOTRAJNA</w:t>
            </w:r>
            <w:r w:rsidRPr="006C2EC9">
              <w:rPr>
                <w:rFonts w:ascii="Arial" w:hAnsi="Arial" w:cs="Arial"/>
                <w:spacing w:val="-1"/>
                <w:sz w:val="16"/>
                <w:szCs w:val="16"/>
              </w:rPr>
              <w:t xml:space="preserve"> </w:t>
            </w:r>
            <w:r w:rsidRPr="006C2EC9">
              <w:rPr>
                <w:rFonts w:ascii="Arial" w:hAnsi="Arial" w:cs="Arial"/>
                <w:sz w:val="16"/>
                <w:szCs w:val="16"/>
              </w:rPr>
              <w:t>IMOVINA</w:t>
            </w:r>
          </w:p>
        </w:tc>
        <w:tc>
          <w:tcPr>
            <w:tcW w:w="760" w:type="dxa"/>
            <w:tcBorders>
              <w:top w:val="nil"/>
              <w:left w:val="single" w:color="FFFFFF" w:sz="6" w:space="0"/>
              <w:bottom w:val="single" w:color="FFFFFF" w:sz="6" w:space="0"/>
              <w:right w:val="single" w:color="FFFFFF" w:sz="6" w:space="0"/>
            </w:tcBorders>
            <w:shd w:val="clear" w:color="auto" w:fill="DEDEDE"/>
          </w:tcPr>
          <w:p w:rsidRPr="006C2EC9" w:rsidR="00D523E7" w:rsidP="009706C1" w:rsidRDefault="00D523E7" w14:paraId="41BF6FB3" w14:textId="77777777">
            <w:pPr>
              <w:pStyle w:val="TableParagraph"/>
              <w:rPr>
                <w:rFonts w:ascii="Arial" w:hAnsi="Arial" w:cs="Arial"/>
                <w:sz w:val="16"/>
                <w:szCs w:val="16"/>
              </w:rPr>
            </w:pPr>
          </w:p>
        </w:tc>
        <w:tc>
          <w:tcPr>
            <w:tcW w:w="1261" w:type="dxa"/>
            <w:tcBorders>
              <w:top w:val="single" w:color="FFFFFF" w:sz="4" w:space="0"/>
              <w:left w:val="single" w:color="FFFFFF" w:sz="6" w:space="0"/>
              <w:bottom w:val="single" w:color="FFFFFF" w:sz="6" w:space="0"/>
              <w:right w:val="single" w:color="FFFFFF" w:sz="6" w:space="0"/>
            </w:tcBorders>
            <w:shd w:val="clear" w:color="auto" w:fill="ECECEC"/>
          </w:tcPr>
          <w:p w:rsidRPr="006C2EC9" w:rsidR="00D523E7" w:rsidP="009706C1" w:rsidRDefault="00D523E7" w14:paraId="682D093B" w14:textId="77777777">
            <w:pPr>
              <w:pStyle w:val="TableParagraph"/>
              <w:spacing w:line="158"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4" w:space="0"/>
              <w:left w:val="single" w:color="FFFFFF" w:sz="6" w:space="0"/>
              <w:bottom w:val="single" w:color="FFFFFF" w:sz="6" w:space="0"/>
              <w:right w:val="single" w:color="FFFFFF" w:sz="6" w:space="0"/>
            </w:tcBorders>
            <w:shd w:val="clear" w:color="auto" w:fill="ECECEC"/>
          </w:tcPr>
          <w:p w:rsidRPr="006C2EC9" w:rsidR="00D523E7" w:rsidP="009706C1" w:rsidRDefault="00D523E7" w14:paraId="22C80928" w14:textId="77777777">
            <w:pPr>
              <w:pStyle w:val="TableParagraph"/>
              <w:spacing w:line="158"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6F140C82"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6F30D448"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3F4CAE24"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7BC168C7"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45DD81FE"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5DD0D619"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2FB25B58"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686705C6"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53556FB8"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0FABCA2D"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4C77DC24"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2D4528F8"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51418E68"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CECEC"/>
          </w:tcPr>
          <w:p w:rsidRPr="006C2EC9" w:rsidR="00D523E7" w:rsidP="009706C1" w:rsidRDefault="00D523E7" w14:paraId="5B00FD3A" w14:textId="77777777">
            <w:pPr>
              <w:pStyle w:val="TableParagraph"/>
              <w:rPr>
                <w:rFonts w:ascii="Arial" w:hAnsi="Arial" w:cs="Arial"/>
                <w:sz w:val="16"/>
                <w:szCs w:val="16"/>
              </w:rPr>
            </w:pPr>
          </w:p>
        </w:tc>
        <w:tc>
          <w:tcPr>
            <w:tcW w:w="205" w:type="dxa"/>
            <w:tcBorders>
              <w:top w:val="nil"/>
              <w:left w:val="single" w:color="FFFFFF" w:sz="6" w:space="0"/>
              <w:bottom w:val="single" w:color="FFFFFF" w:sz="6" w:space="0"/>
            </w:tcBorders>
            <w:shd w:val="clear" w:color="auto" w:fill="ECECEC"/>
          </w:tcPr>
          <w:p w:rsidRPr="006C2EC9" w:rsidR="00D523E7" w:rsidP="009706C1" w:rsidRDefault="00D523E7" w14:paraId="4FFF84EB" w14:textId="77777777">
            <w:pPr>
              <w:pStyle w:val="TableParagraph"/>
              <w:rPr>
                <w:rFonts w:ascii="Arial" w:hAnsi="Arial" w:cs="Arial"/>
                <w:sz w:val="16"/>
                <w:szCs w:val="16"/>
              </w:rPr>
            </w:pPr>
          </w:p>
        </w:tc>
      </w:tr>
      <w:tr w:rsidRPr="006C2EC9" w:rsidR="00D523E7" w:rsidTr="009706C1" w14:paraId="50293D73" w14:textId="77777777">
        <w:trPr>
          <w:trHeight w:val="181"/>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0E407900" w14:textId="77777777">
            <w:pPr>
              <w:pStyle w:val="TableParagraph"/>
              <w:spacing w:line="162" w:lineRule="exact"/>
              <w:ind w:left="102"/>
              <w:rPr>
                <w:rFonts w:ascii="Arial" w:hAnsi="Arial" w:cs="Arial"/>
                <w:sz w:val="16"/>
                <w:szCs w:val="16"/>
              </w:rPr>
            </w:pPr>
            <w:r w:rsidRPr="006C2EC9">
              <w:rPr>
                <w:rFonts w:ascii="Arial" w:hAnsi="Arial" w:cs="Arial"/>
                <w:sz w:val="16"/>
                <w:szCs w:val="16"/>
              </w:rPr>
              <w:t>I.</w:t>
            </w:r>
            <w:r w:rsidRPr="006C2EC9">
              <w:rPr>
                <w:rFonts w:ascii="Arial" w:hAnsi="Arial" w:cs="Arial"/>
                <w:spacing w:val="-3"/>
                <w:sz w:val="16"/>
                <w:szCs w:val="16"/>
              </w:rPr>
              <w:t xml:space="preserve"> </w:t>
            </w:r>
            <w:r w:rsidRPr="006C2EC9">
              <w:rPr>
                <w:rFonts w:ascii="Arial" w:hAnsi="Arial" w:cs="Arial"/>
                <w:sz w:val="16"/>
                <w:szCs w:val="16"/>
              </w:rPr>
              <w:t>NEMATERIJALNA</w:t>
            </w:r>
            <w:r w:rsidRPr="006C2EC9">
              <w:rPr>
                <w:rFonts w:ascii="Arial" w:hAnsi="Arial" w:cs="Arial"/>
                <w:spacing w:val="-3"/>
                <w:sz w:val="16"/>
                <w:szCs w:val="16"/>
              </w:rPr>
              <w:t xml:space="preserve"> </w:t>
            </w:r>
            <w:r w:rsidRPr="006C2EC9">
              <w:rPr>
                <w:rFonts w:ascii="Arial" w:hAnsi="Arial" w:cs="Arial"/>
                <w:sz w:val="16"/>
                <w:szCs w:val="16"/>
              </w:rPr>
              <w:t>IMOVINA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5A6EA52D"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1C3A7AE" w14:textId="77777777">
            <w:pPr>
              <w:pStyle w:val="TableParagraph"/>
              <w:spacing w:line="162"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A04B37A" w14:textId="77777777">
            <w:pPr>
              <w:pStyle w:val="TableParagraph"/>
              <w:spacing w:line="162"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1660D1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30FEC1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4E0061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155955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B4FECC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43C2A0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325EEC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146B2D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046EA4C"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B972E7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1DD794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8839C2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C09B10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AD80F03"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0DC4C0E8" w14:textId="77777777">
            <w:pPr>
              <w:pStyle w:val="TableParagraph"/>
              <w:rPr>
                <w:rFonts w:ascii="Arial" w:hAnsi="Arial" w:cs="Arial"/>
                <w:sz w:val="16"/>
                <w:szCs w:val="16"/>
              </w:rPr>
            </w:pPr>
          </w:p>
        </w:tc>
      </w:tr>
      <w:tr w:rsidRPr="006C2EC9" w:rsidR="00D523E7" w:rsidTr="009706C1" w14:paraId="176BBBBC" w14:textId="77777777">
        <w:trPr>
          <w:trHeight w:val="181"/>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59275552" w14:textId="77777777">
            <w:pPr>
              <w:pStyle w:val="TableParagraph"/>
              <w:spacing w:line="162" w:lineRule="exact"/>
              <w:ind w:left="102"/>
              <w:rPr>
                <w:rFonts w:ascii="Arial" w:hAnsi="Arial" w:cs="Arial"/>
                <w:sz w:val="16"/>
                <w:szCs w:val="16"/>
              </w:rPr>
            </w:pPr>
            <w:r w:rsidRPr="006C2EC9">
              <w:rPr>
                <w:rFonts w:ascii="Arial" w:hAnsi="Arial" w:cs="Arial"/>
                <w:sz w:val="16"/>
                <w:szCs w:val="16"/>
              </w:rPr>
              <w:t>II.</w:t>
            </w:r>
            <w:r w:rsidRPr="006C2EC9">
              <w:rPr>
                <w:rFonts w:ascii="Arial" w:hAnsi="Arial" w:cs="Arial"/>
                <w:spacing w:val="-2"/>
                <w:sz w:val="16"/>
                <w:szCs w:val="16"/>
              </w:rPr>
              <w:t xml:space="preserve"> </w:t>
            </w:r>
            <w:r w:rsidRPr="006C2EC9">
              <w:rPr>
                <w:rFonts w:ascii="Arial" w:hAnsi="Arial" w:cs="Arial"/>
                <w:sz w:val="16"/>
                <w:szCs w:val="16"/>
              </w:rPr>
              <w:t>MATERIJALNA</w:t>
            </w:r>
            <w:r w:rsidRPr="006C2EC9">
              <w:rPr>
                <w:rFonts w:ascii="Arial" w:hAnsi="Arial" w:cs="Arial"/>
                <w:spacing w:val="-2"/>
                <w:sz w:val="16"/>
                <w:szCs w:val="16"/>
              </w:rPr>
              <w:t xml:space="preserve"> </w:t>
            </w:r>
            <w:r w:rsidRPr="006C2EC9">
              <w:rPr>
                <w:rFonts w:ascii="Arial" w:hAnsi="Arial" w:cs="Arial"/>
                <w:sz w:val="16"/>
                <w:szCs w:val="16"/>
              </w:rPr>
              <w:t>IMOVINA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5500FDE2"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218B1CD" w14:textId="77777777">
            <w:pPr>
              <w:pStyle w:val="TableParagraph"/>
              <w:spacing w:line="162"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869D220" w14:textId="77777777">
            <w:pPr>
              <w:pStyle w:val="TableParagraph"/>
              <w:spacing w:line="162"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EAEE87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71A25EF"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12DF48D"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B0B9DF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7B6DC6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D330C13"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A6323D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863FC3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ED00B38"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E4B4E7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A0F080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DB39643"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D98584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87FE174"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1CF8FF6D" w14:textId="77777777">
            <w:pPr>
              <w:pStyle w:val="TableParagraph"/>
              <w:rPr>
                <w:rFonts w:ascii="Arial" w:hAnsi="Arial" w:cs="Arial"/>
                <w:sz w:val="16"/>
                <w:szCs w:val="16"/>
              </w:rPr>
            </w:pPr>
          </w:p>
        </w:tc>
      </w:tr>
      <w:tr w:rsidRPr="006C2EC9" w:rsidR="00D523E7" w:rsidTr="009706C1" w14:paraId="434D4557" w14:textId="77777777">
        <w:trPr>
          <w:trHeight w:val="364"/>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1B0DEB8C" w14:textId="77777777">
            <w:pPr>
              <w:pStyle w:val="TableParagraph"/>
              <w:spacing w:line="182" w:lineRule="exact"/>
              <w:ind w:left="102" w:right="681"/>
              <w:rPr>
                <w:rFonts w:ascii="Arial" w:hAnsi="Arial" w:cs="Arial"/>
                <w:sz w:val="16"/>
                <w:szCs w:val="16"/>
              </w:rPr>
            </w:pPr>
            <w:r w:rsidRPr="006C2EC9">
              <w:rPr>
                <w:rFonts w:ascii="Arial" w:hAnsi="Arial" w:cs="Arial"/>
                <w:sz w:val="16"/>
                <w:szCs w:val="16"/>
              </w:rPr>
              <w:t>III. DUGOTRAJNA FINANCIJSKA</w:t>
            </w:r>
            <w:r w:rsidRPr="006C2EC9">
              <w:rPr>
                <w:rFonts w:ascii="Arial" w:hAnsi="Arial" w:cs="Arial"/>
                <w:spacing w:val="-50"/>
                <w:sz w:val="16"/>
                <w:szCs w:val="16"/>
              </w:rPr>
              <w:t xml:space="preserve"> </w:t>
            </w:r>
            <w:r w:rsidRPr="006C2EC9">
              <w:rPr>
                <w:rFonts w:ascii="Arial" w:hAnsi="Arial" w:cs="Arial"/>
                <w:sz w:val="16"/>
                <w:szCs w:val="16"/>
              </w:rPr>
              <w:t>IMOVINA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001221F2"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2ACEA59" w14:textId="77777777">
            <w:pPr>
              <w:pStyle w:val="TableParagraph"/>
              <w:spacing w:before="89"/>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EA74355" w14:textId="77777777">
            <w:pPr>
              <w:pStyle w:val="TableParagraph"/>
              <w:spacing w:before="89"/>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1CEE3A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9014ED8"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23A9CFF"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DA5BC0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A2B26C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47B1F5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26D58C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7F33816"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8BB788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B0B0F3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2543BE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489DA5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78B016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AC150D7"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75471714" w14:textId="77777777">
            <w:pPr>
              <w:pStyle w:val="TableParagraph"/>
              <w:rPr>
                <w:rFonts w:ascii="Arial" w:hAnsi="Arial" w:cs="Arial"/>
                <w:sz w:val="16"/>
                <w:szCs w:val="16"/>
              </w:rPr>
            </w:pPr>
          </w:p>
        </w:tc>
      </w:tr>
      <w:tr w:rsidRPr="006C2EC9" w:rsidR="00D523E7" w:rsidTr="009706C1" w14:paraId="537E976A" w14:textId="77777777">
        <w:trPr>
          <w:trHeight w:val="180"/>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0669E3D0" w14:textId="77777777">
            <w:pPr>
              <w:pStyle w:val="TableParagraph"/>
              <w:spacing w:line="161" w:lineRule="exact"/>
              <w:ind w:left="102"/>
              <w:rPr>
                <w:rFonts w:ascii="Arial" w:hAnsi="Arial" w:cs="Arial"/>
                <w:sz w:val="16"/>
                <w:szCs w:val="16"/>
              </w:rPr>
            </w:pPr>
            <w:r w:rsidRPr="006C2EC9">
              <w:rPr>
                <w:rFonts w:ascii="Arial" w:hAnsi="Arial" w:cs="Arial"/>
                <w:sz w:val="16"/>
                <w:szCs w:val="16"/>
              </w:rPr>
              <w:t>IV.</w:t>
            </w:r>
            <w:r w:rsidRPr="006C2EC9">
              <w:rPr>
                <w:rFonts w:ascii="Arial" w:hAnsi="Arial" w:cs="Arial"/>
                <w:spacing w:val="-1"/>
                <w:sz w:val="16"/>
                <w:szCs w:val="16"/>
              </w:rPr>
              <w:t xml:space="preserve"> </w:t>
            </w:r>
            <w:r w:rsidRPr="006C2EC9">
              <w:rPr>
                <w:rFonts w:ascii="Arial" w:hAnsi="Arial" w:cs="Arial"/>
                <w:sz w:val="16"/>
                <w:szCs w:val="16"/>
              </w:rPr>
              <w:t>POTRAŽIVANJA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275567CC"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27BD0A8" w14:textId="77777777">
            <w:pPr>
              <w:pStyle w:val="TableParagraph"/>
              <w:spacing w:line="161"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30084D0" w14:textId="77777777">
            <w:pPr>
              <w:pStyle w:val="TableParagraph"/>
              <w:spacing w:line="161"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5F3F9D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BC4F550"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E03E516"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67873E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60348F3"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71258A3"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5DF2E3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DFC0ADA"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9395377"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743E94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358211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6FACF0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EE4ADD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5EEAFDC"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50DD43CB" w14:textId="77777777">
            <w:pPr>
              <w:pStyle w:val="TableParagraph"/>
              <w:rPr>
                <w:rFonts w:ascii="Arial" w:hAnsi="Arial" w:cs="Arial"/>
                <w:sz w:val="16"/>
                <w:szCs w:val="16"/>
              </w:rPr>
            </w:pPr>
          </w:p>
        </w:tc>
      </w:tr>
      <w:tr w:rsidRPr="006C2EC9" w:rsidR="00D523E7" w:rsidTr="009706C1" w14:paraId="5A30391F" w14:textId="77777777">
        <w:trPr>
          <w:trHeight w:val="180"/>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3A83A117" w14:textId="77777777">
            <w:pPr>
              <w:pStyle w:val="TableParagraph"/>
              <w:spacing w:line="161" w:lineRule="exact"/>
              <w:ind w:left="102"/>
              <w:rPr>
                <w:rFonts w:ascii="Arial" w:hAnsi="Arial" w:cs="Arial"/>
                <w:sz w:val="16"/>
                <w:szCs w:val="16"/>
              </w:rPr>
            </w:pPr>
            <w:r w:rsidRPr="006C2EC9">
              <w:rPr>
                <w:rFonts w:ascii="Arial" w:hAnsi="Arial" w:cs="Arial"/>
                <w:sz w:val="16"/>
                <w:szCs w:val="16"/>
              </w:rPr>
              <w:t>V.</w:t>
            </w:r>
            <w:r w:rsidRPr="006C2EC9">
              <w:rPr>
                <w:rFonts w:ascii="Arial" w:hAnsi="Arial" w:cs="Arial"/>
                <w:spacing w:val="-3"/>
                <w:sz w:val="16"/>
                <w:szCs w:val="16"/>
              </w:rPr>
              <w:t xml:space="preserve"> </w:t>
            </w:r>
            <w:r w:rsidRPr="006C2EC9">
              <w:rPr>
                <w:rFonts w:ascii="Arial" w:hAnsi="Arial" w:cs="Arial"/>
                <w:sz w:val="16"/>
                <w:szCs w:val="16"/>
              </w:rPr>
              <w:t>ODGOĐENA</w:t>
            </w:r>
            <w:r w:rsidRPr="006C2EC9">
              <w:rPr>
                <w:rFonts w:ascii="Arial" w:hAnsi="Arial" w:cs="Arial"/>
                <w:spacing w:val="-4"/>
                <w:sz w:val="16"/>
                <w:szCs w:val="16"/>
              </w:rPr>
              <w:t xml:space="preserve"> </w:t>
            </w:r>
            <w:r w:rsidRPr="006C2EC9">
              <w:rPr>
                <w:rFonts w:ascii="Arial" w:hAnsi="Arial" w:cs="Arial"/>
                <w:sz w:val="16"/>
                <w:szCs w:val="16"/>
              </w:rPr>
              <w:t>POREZNA</w:t>
            </w:r>
            <w:r w:rsidRPr="006C2EC9">
              <w:rPr>
                <w:rFonts w:ascii="Arial" w:hAnsi="Arial" w:cs="Arial"/>
                <w:spacing w:val="-2"/>
                <w:sz w:val="16"/>
                <w:szCs w:val="16"/>
              </w:rPr>
              <w:t xml:space="preserve"> </w:t>
            </w:r>
            <w:r w:rsidRPr="006C2EC9">
              <w:rPr>
                <w:rFonts w:ascii="Arial" w:hAnsi="Arial" w:cs="Arial"/>
                <w:sz w:val="16"/>
                <w:szCs w:val="16"/>
              </w:rPr>
              <w:t>IMOVINA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66C7B231"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60BDC8B" w14:textId="77777777">
            <w:pPr>
              <w:pStyle w:val="TableParagraph"/>
              <w:spacing w:line="161"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01872B2" w14:textId="77777777">
            <w:pPr>
              <w:pStyle w:val="TableParagraph"/>
              <w:spacing w:line="161"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4F50B5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7C0683C"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B6BB404"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DE5DEB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69DBD1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C6CE8E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9310C2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9AB8988"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4C8190C"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B75B7C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E172B2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9DF27F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10C524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0BCF55D"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3C1DB186" w14:textId="77777777">
            <w:pPr>
              <w:pStyle w:val="TableParagraph"/>
              <w:rPr>
                <w:rFonts w:ascii="Arial" w:hAnsi="Arial" w:cs="Arial"/>
                <w:sz w:val="16"/>
                <w:szCs w:val="16"/>
              </w:rPr>
            </w:pPr>
          </w:p>
        </w:tc>
      </w:tr>
      <w:tr w:rsidRPr="006C2EC9" w:rsidR="00D523E7" w:rsidTr="009706C1" w14:paraId="6A3AFBDD" w14:textId="77777777">
        <w:trPr>
          <w:trHeight w:val="181"/>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070C3321" w14:textId="77777777">
            <w:pPr>
              <w:pStyle w:val="TableParagraph"/>
              <w:spacing w:line="162" w:lineRule="exact"/>
              <w:ind w:left="102"/>
              <w:rPr>
                <w:rFonts w:ascii="Arial" w:hAnsi="Arial" w:cs="Arial"/>
                <w:sz w:val="16"/>
                <w:szCs w:val="16"/>
              </w:rPr>
            </w:pPr>
            <w:r w:rsidRPr="006C2EC9">
              <w:rPr>
                <w:rFonts w:ascii="Arial" w:hAnsi="Arial" w:cs="Arial"/>
                <w:sz w:val="16"/>
                <w:szCs w:val="16"/>
              </w:rPr>
              <w:t>C)</w:t>
            </w:r>
            <w:r w:rsidRPr="006C2EC9">
              <w:rPr>
                <w:rFonts w:ascii="Arial" w:hAnsi="Arial" w:cs="Arial"/>
                <w:spacing w:val="-3"/>
                <w:sz w:val="16"/>
                <w:szCs w:val="16"/>
              </w:rPr>
              <w:t xml:space="preserve"> </w:t>
            </w:r>
            <w:r w:rsidRPr="006C2EC9">
              <w:rPr>
                <w:rFonts w:ascii="Arial" w:hAnsi="Arial" w:cs="Arial"/>
                <w:sz w:val="16"/>
                <w:szCs w:val="16"/>
              </w:rPr>
              <w:t>KRATKOTRAJNA</w:t>
            </w:r>
            <w:r w:rsidRPr="006C2EC9">
              <w:rPr>
                <w:rFonts w:ascii="Arial" w:hAnsi="Arial" w:cs="Arial"/>
                <w:spacing w:val="-1"/>
                <w:sz w:val="16"/>
                <w:szCs w:val="16"/>
              </w:rPr>
              <w:t xml:space="preserve"> </w:t>
            </w:r>
            <w:r w:rsidRPr="006C2EC9">
              <w:rPr>
                <w:rFonts w:ascii="Arial" w:hAnsi="Arial" w:cs="Arial"/>
                <w:sz w:val="16"/>
                <w:szCs w:val="16"/>
              </w:rPr>
              <w:t>IMOVINA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7A123CCC"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8B346B6" w14:textId="77777777">
            <w:pPr>
              <w:pStyle w:val="TableParagraph"/>
              <w:spacing w:line="162" w:lineRule="exact"/>
              <w:ind w:right="45"/>
              <w:jc w:val="right"/>
              <w:rPr>
                <w:rFonts w:ascii="Arial" w:hAnsi="Arial" w:cs="Arial"/>
                <w:sz w:val="16"/>
                <w:szCs w:val="16"/>
              </w:rPr>
            </w:pPr>
            <w:r w:rsidRPr="006C2EC9">
              <w:rPr>
                <w:rFonts w:ascii="Arial" w:hAnsi="Arial" w:cs="Arial"/>
                <w:sz w:val="16"/>
                <w:szCs w:val="16"/>
              </w:rPr>
              <w:t>478.462</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0AC7D7A" w14:textId="77777777">
            <w:pPr>
              <w:pStyle w:val="TableParagraph"/>
              <w:spacing w:line="162" w:lineRule="exact"/>
              <w:ind w:right="48"/>
              <w:jc w:val="right"/>
              <w:rPr>
                <w:rFonts w:ascii="Arial" w:hAnsi="Arial" w:cs="Arial"/>
                <w:sz w:val="16"/>
                <w:szCs w:val="16"/>
              </w:rPr>
            </w:pPr>
            <w:r w:rsidRPr="006C2EC9">
              <w:rPr>
                <w:rFonts w:ascii="Arial" w:hAnsi="Arial" w:cs="Arial"/>
                <w:sz w:val="16"/>
                <w:szCs w:val="16"/>
              </w:rPr>
              <w:t>466.746</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4565E2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065E34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FCD8864"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AF63D7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3A1EA7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5AC629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150389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D98CA7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99CBCA8"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CFE490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24577A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E0B114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9A3076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E5F7A6A"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5FE834B5" w14:textId="77777777">
            <w:pPr>
              <w:pStyle w:val="TableParagraph"/>
              <w:rPr>
                <w:rFonts w:ascii="Arial" w:hAnsi="Arial" w:cs="Arial"/>
                <w:sz w:val="16"/>
                <w:szCs w:val="16"/>
              </w:rPr>
            </w:pPr>
          </w:p>
        </w:tc>
      </w:tr>
      <w:tr w:rsidRPr="006C2EC9" w:rsidR="00D523E7" w:rsidTr="009706C1" w14:paraId="78D080C2" w14:textId="77777777">
        <w:trPr>
          <w:trHeight w:val="181"/>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73DD2DA4" w14:textId="77777777">
            <w:pPr>
              <w:pStyle w:val="TableParagraph"/>
              <w:spacing w:line="162" w:lineRule="exact"/>
              <w:ind w:left="102"/>
              <w:rPr>
                <w:rFonts w:ascii="Arial" w:hAnsi="Arial" w:cs="Arial"/>
                <w:sz w:val="16"/>
                <w:szCs w:val="16"/>
              </w:rPr>
            </w:pPr>
            <w:r w:rsidRPr="006C2EC9">
              <w:rPr>
                <w:rFonts w:ascii="Arial" w:hAnsi="Arial" w:cs="Arial"/>
                <w:sz w:val="16"/>
                <w:szCs w:val="16"/>
              </w:rPr>
              <w:t>I.</w:t>
            </w:r>
            <w:r w:rsidRPr="006C2EC9">
              <w:rPr>
                <w:rFonts w:ascii="Arial" w:hAnsi="Arial" w:cs="Arial"/>
                <w:spacing w:val="-1"/>
                <w:sz w:val="16"/>
                <w:szCs w:val="16"/>
              </w:rPr>
              <w:t xml:space="preserve"> </w:t>
            </w:r>
            <w:r w:rsidRPr="006C2EC9">
              <w:rPr>
                <w:rFonts w:ascii="Arial" w:hAnsi="Arial" w:cs="Arial"/>
                <w:sz w:val="16"/>
                <w:szCs w:val="16"/>
              </w:rPr>
              <w:t>ZALIHE</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072CDD0D"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F28E18F" w14:textId="77777777">
            <w:pPr>
              <w:pStyle w:val="TableParagraph"/>
              <w:spacing w:line="162"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E6220BD" w14:textId="77777777">
            <w:pPr>
              <w:pStyle w:val="TableParagraph"/>
              <w:spacing w:line="162"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58EBAD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FA1BAB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A83FF2D"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4E14A4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1EA381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177999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44BDC4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D4F0A0D"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C4188A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923AF0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8FF7DC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C8854D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52C96D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AA4DB20"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21774CF8" w14:textId="77777777">
            <w:pPr>
              <w:pStyle w:val="TableParagraph"/>
              <w:rPr>
                <w:rFonts w:ascii="Arial" w:hAnsi="Arial" w:cs="Arial"/>
                <w:sz w:val="16"/>
                <w:szCs w:val="16"/>
              </w:rPr>
            </w:pPr>
          </w:p>
        </w:tc>
      </w:tr>
      <w:tr w:rsidRPr="006C2EC9" w:rsidR="00D523E7" w:rsidTr="009706C1" w14:paraId="367CF419" w14:textId="77777777">
        <w:trPr>
          <w:trHeight w:val="182"/>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71E89B4B" w14:textId="77777777">
            <w:pPr>
              <w:pStyle w:val="TableParagraph"/>
              <w:spacing w:line="162" w:lineRule="exact"/>
              <w:ind w:left="102"/>
              <w:rPr>
                <w:rFonts w:ascii="Arial" w:hAnsi="Arial" w:cs="Arial"/>
                <w:sz w:val="16"/>
                <w:szCs w:val="16"/>
              </w:rPr>
            </w:pPr>
            <w:r w:rsidRPr="006C2EC9">
              <w:rPr>
                <w:rFonts w:ascii="Arial" w:hAnsi="Arial" w:cs="Arial"/>
                <w:sz w:val="16"/>
                <w:szCs w:val="16"/>
              </w:rPr>
              <w:t>II.</w:t>
            </w:r>
            <w:r w:rsidRPr="006C2EC9">
              <w:rPr>
                <w:rFonts w:ascii="Arial" w:hAnsi="Arial" w:cs="Arial"/>
                <w:spacing w:val="-2"/>
                <w:sz w:val="16"/>
                <w:szCs w:val="16"/>
              </w:rPr>
              <w:t xml:space="preserve"> </w:t>
            </w:r>
            <w:r w:rsidRPr="006C2EC9">
              <w:rPr>
                <w:rFonts w:ascii="Arial" w:hAnsi="Arial" w:cs="Arial"/>
                <w:sz w:val="16"/>
                <w:szCs w:val="16"/>
              </w:rPr>
              <w:t>POTRAŽIVANJA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039A802A"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9337EBB" w14:textId="77777777">
            <w:pPr>
              <w:pStyle w:val="TableParagraph"/>
              <w:spacing w:line="162" w:lineRule="exact"/>
              <w:ind w:right="45"/>
              <w:jc w:val="right"/>
              <w:rPr>
                <w:rFonts w:ascii="Arial" w:hAnsi="Arial" w:cs="Arial"/>
                <w:sz w:val="16"/>
                <w:szCs w:val="16"/>
              </w:rPr>
            </w:pPr>
            <w:r w:rsidRPr="006C2EC9">
              <w:rPr>
                <w:rFonts w:ascii="Arial" w:hAnsi="Arial" w:cs="Arial"/>
                <w:sz w:val="16"/>
                <w:szCs w:val="16"/>
              </w:rPr>
              <w:t>322.798</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791C3F8" w14:textId="77777777">
            <w:pPr>
              <w:pStyle w:val="TableParagraph"/>
              <w:spacing w:line="162" w:lineRule="exact"/>
              <w:ind w:right="48"/>
              <w:jc w:val="right"/>
              <w:rPr>
                <w:rFonts w:ascii="Arial" w:hAnsi="Arial" w:cs="Arial"/>
                <w:sz w:val="16"/>
                <w:szCs w:val="16"/>
              </w:rPr>
            </w:pPr>
            <w:r w:rsidRPr="006C2EC9">
              <w:rPr>
                <w:rFonts w:ascii="Arial" w:hAnsi="Arial" w:cs="Arial"/>
                <w:sz w:val="16"/>
                <w:szCs w:val="16"/>
              </w:rPr>
              <w:t>323.987</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E17DA7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4259546"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0DC6A30"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2E2590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07F289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945A25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F7154C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9CDE4C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ACD9C1F"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CEB539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AF1905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03BD31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21EFA7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97C9062"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1ABBECED" w14:textId="77777777">
            <w:pPr>
              <w:pStyle w:val="TableParagraph"/>
              <w:rPr>
                <w:rFonts w:ascii="Arial" w:hAnsi="Arial" w:cs="Arial"/>
                <w:sz w:val="16"/>
                <w:szCs w:val="16"/>
              </w:rPr>
            </w:pPr>
          </w:p>
        </w:tc>
      </w:tr>
      <w:tr w:rsidRPr="006C2EC9" w:rsidR="00D523E7" w:rsidTr="009706C1" w14:paraId="34A8F54D" w14:textId="77777777">
        <w:trPr>
          <w:trHeight w:val="361"/>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72AD3F2B" w14:textId="77777777">
            <w:pPr>
              <w:pStyle w:val="TableParagraph"/>
              <w:spacing w:line="180" w:lineRule="exact"/>
              <w:ind w:left="102" w:right="515"/>
              <w:rPr>
                <w:rFonts w:ascii="Arial" w:hAnsi="Arial" w:cs="Arial"/>
                <w:sz w:val="16"/>
                <w:szCs w:val="16"/>
              </w:rPr>
            </w:pPr>
            <w:r w:rsidRPr="006C2EC9">
              <w:rPr>
                <w:rFonts w:ascii="Arial" w:hAnsi="Arial" w:cs="Arial"/>
                <w:sz w:val="16"/>
                <w:szCs w:val="16"/>
              </w:rPr>
              <w:t>III. KRATKOTRAJNA FINANCIJSKA</w:t>
            </w:r>
            <w:r w:rsidRPr="006C2EC9">
              <w:rPr>
                <w:rFonts w:ascii="Arial" w:hAnsi="Arial" w:cs="Arial"/>
                <w:spacing w:val="-50"/>
                <w:sz w:val="16"/>
                <w:szCs w:val="16"/>
              </w:rPr>
              <w:t xml:space="preserve"> </w:t>
            </w:r>
            <w:r w:rsidRPr="006C2EC9">
              <w:rPr>
                <w:rFonts w:ascii="Arial" w:hAnsi="Arial" w:cs="Arial"/>
                <w:sz w:val="16"/>
                <w:szCs w:val="16"/>
              </w:rPr>
              <w:t>IMOVINA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7B5D3786"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22806E4" w14:textId="77777777">
            <w:pPr>
              <w:pStyle w:val="TableParagraph"/>
              <w:spacing w:before="89"/>
              <w:ind w:right="45"/>
              <w:jc w:val="right"/>
              <w:rPr>
                <w:rFonts w:ascii="Arial" w:hAnsi="Arial" w:cs="Arial"/>
                <w:sz w:val="16"/>
                <w:szCs w:val="16"/>
              </w:rPr>
            </w:pPr>
            <w:r w:rsidRPr="006C2EC9">
              <w:rPr>
                <w:rFonts w:ascii="Arial" w:hAnsi="Arial" w:cs="Arial"/>
                <w:sz w:val="16"/>
                <w:szCs w:val="16"/>
              </w:rPr>
              <w:t>152.000</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49D325F" w14:textId="77777777">
            <w:pPr>
              <w:pStyle w:val="TableParagraph"/>
              <w:spacing w:before="89"/>
              <w:ind w:right="48"/>
              <w:jc w:val="right"/>
              <w:rPr>
                <w:rFonts w:ascii="Arial" w:hAnsi="Arial" w:cs="Arial"/>
                <w:sz w:val="16"/>
                <w:szCs w:val="16"/>
              </w:rPr>
            </w:pPr>
            <w:r w:rsidRPr="006C2EC9">
              <w:rPr>
                <w:rFonts w:ascii="Arial" w:hAnsi="Arial" w:cs="Arial"/>
                <w:sz w:val="16"/>
                <w:szCs w:val="16"/>
              </w:rPr>
              <w:t>142.000</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DA21C4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F24EC92"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6949034"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C6CFBC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C03AF7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46EA46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3A68E5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7AE6D0D"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99A6B56"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4146D0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EA7748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92DD70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E9EF0A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283DB1E"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1779BF34" w14:textId="77777777">
            <w:pPr>
              <w:pStyle w:val="TableParagraph"/>
              <w:rPr>
                <w:rFonts w:ascii="Arial" w:hAnsi="Arial" w:cs="Arial"/>
                <w:sz w:val="16"/>
                <w:szCs w:val="16"/>
              </w:rPr>
            </w:pPr>
          </w:p>
        </w:tc>
      </w:tr>
      <w:tr w:rsidRPr="006C2EC9" w:rsidR="00D523E7" w:rsidTr="009706C1" w14:paraId="3AF4F718" w14:textId="77777777">
        <w:trPr>
          <w:trHeight w:val="181"/>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50D7596C" w14:textId="77777777">
            <w:pPr>
              <w:pStyle w:val="TableParagraph"/>
              <w:spacing w:line="162" w:lineRule="exact"/>
              <w:ind w:left="102"/>
              <w:rPr>
                <w:rFonts w:ascii="Arial" w:hAnsi="Arial" w:cs="Arial"/>
                <w:sz w:val="16"/>
                <w:szCs w:val="16"/>
              </w:rPr>
            </w:pPr>
            <w:r w:rsidRPr="006C2EC9">
              <w:rPr>
                <w:rFonts w:ascii="Arial" w:hAnsi="Arial" w:cs="Arial"/>
                <w:sz w:val="16"/>
                <w:szCs w:val="16"/>
              </w:rPr>
              <w:t>IV. NOVAC U</w:t>
            </w:r>
            <w:r w:rsidRPr="006C2EC9">
              <w:rPr>
                <w:rFonts w:ascii="Arial" w:hAnsi="Arial" w:cs="Arial"/>
                <w:spacing w:val="-2"/>
                <w:sz w:val="16"/>
                <w:szCs w:val="16"/>
              </w:rPr>
              <w:t xml:space="preserve"> </w:t>
            </w:r>
            <w:r w:rsidRPr="006C2EC9">
              <w:rPr>
                <w:rFonts w:ascii="Arial" w:hAnsi="Arial" w:cs="Arial"/>
                <w:sz w:val="16"/>
                <w:szCs w:val="16"/>
              </w:rPr>
              <w:t>BANCI</w:t>
            </w:r>
            <w:r w:rsidRPr="006C2EC9">
              <w:rPr>
                <w:rFonts w:ascii="Arial" w:hAnsi="Arial" w:cs="Arial"/>
                <w:spacing w:val="-1"/>
                <w:sz w:val="16"/>
                <w:szCs w:val="16"/>
              </w:rPr>
              <w:t xml:space="preserve"> </w:t>
            </w:r>
            <w:r w:rsidRPr="006C2EC9">
              <w:rPr>
                <w:rFonts w:ascii="Arial" w:hAnsi="Arial" w:cs="Arial"/>
                <w:sz w:val="16"/>
                <w:szCs w:val="16"/>
              </w:rPr>
              <w:t>I</w:t>
            </w:r>
            <w:r w:rsidRPr="006C2EC9">
              <w:rPr>
                <w:rFonts w:ascii="Arial" w:hAnsi="Arial" w:cs="Arial"/>
                <w:spacing w:val="-1"/>
                <w:sz w:val="16"/>
                <w:szCs w:val="16"/>
              </w:rPr>
              <w:t xml:space="preserve"> </w:t>
            </w:r>
            <w:r w:rsidRPr="006C2EC9">
              <w:rPr>
                <w:rFonts w:ascii="Arial" w:hAnsi="Arial" w:cs="Arial"/>
                <w:sz w:val="16"/>
                <w:szCs w:val="16"/>
              </w:rPr>
              <w:t>BLAGAJNI</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708E64E4"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1C164CF" w14:textId="77777777">
            <w:pPr>
              <w:pStyle w:val="TableParagraph"/>
              <w:spacing w:line="162" w:lineRule="exact"/>
              <w:ind w:right="45"/>
              <w:jc w:val="right"/>
              <w:rPr>
                <w:rFonts w:ascii="Arial" w:hAnsi="Arial" w:cs="Arial"/>
                <w:sz w:val="16"/>
                <w:szCs w:val="16"/>
              </w:rPr>
            </w:pPr>
            <w:r w:rsidRPr="006C2EC9">
              <w:rPr>
                <w:rFonts w:ascii="Arial" w:hAnsi="Arial" w:cs="Arial"/>
                <w:sz w:val="16"/>
                <w:szCs w:val="16"/>
              </w:rPr>
              <w:t>3.664</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34514EC" w14:textId="77777777">
            <w:pPr>
              <w:pStyle w:val="TableParagraph"/>
              <w:spacing w:line="162" w:lineRule="exact"/>
              <w:ind w:right="48"/>
              <w:jc w:val="right"/>
              <w:rPr>
                <w:rFonts w:ascii="Arial" w:hAnsi="Arial" w:cs="Arial"/>
                <w:sz w:val="16"/>
                <w:szCs w:val="16"/>
              </w:rPr>
            </w:pPr>
            <w:r w:rsidRPr="006C2EC9">
              <w:rPr>
                <w:rFonts w:ascii="Arial" w:hAnsi="Arial" w:cs="Arial"/>
                <w:sz w:val="16"/>
                <w:szCs w:val="16"/>
              </w:rPr>
              <w:t>759</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C404C4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9BBB9AE"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1CF194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109CD8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01E7CE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CA9662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9BFE82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239732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102D930"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552C74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3B2C0A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B95E82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0F7714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FC0FC6B"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19A06FFD" w14:textId="77777777">
            <w:pPr>
              <w:pStyle w:val="TableParagraph"/>
              <w:rPr>
                <w:rFonts w:ascii="Arial" w:hAnsi="Arial" w:cs="Arial"/>
                <w:sz w:val="16"/>
                <w:szCs w:val="16"/>
              </w:rPr>
            </w:pPr>
          </w:p>
        </w:tc>
      </w:tr>
      <w:tr w:rsidRPr="006C2EC9" w:rsidR="00D523E7" w:rsidTr="009706C1" w14:paraId="267F92E7" w14:textId="77777777">
        <w:trPr>
          <w:trHeight w:val="364"/>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62B81C0F" w14:textId="77777777">
            <w:pPr>
              <w:pStyle w:val="TableParagraph"/>
              <w:spacing w:line="182" w:lineRule="exact"/>
              <w:ind w:left="102" w:right="302"/>
              <w:rPr>
                <w:rFonts w:ascii="Arial" w:hAnsi="Arial" w:cs="Arial"/>
                <w:sz w:val="16"/>
                <w:szCs w:val="16"/>
              </w:rPr>
            </w:pPr>
            <w:r w:rsidRPr="006C2EC9">
              <w:rPr>
                <w:rFonts w:ascii="Arial" w:hAnsi="Arial" w:cs="Arial"/>
                <w:sz w:val="16"/>
                <w:szCs w:val="16"/>
              </w:rPr>
              <w:t>D) PLAĆENI TROŠKOVI BUDUĆEG</w:t>
            </w:r>
            <w:r w:rsidRPr="006C2EC9">
              <w:rPr>
                <w:rFonts w:ascii="Arial" w:hAnsi="Arial" w:cs="Arial"/>
                <w:spacing w:val="1"/>
                <w:sz w:val="16"/>
                <w:szCs w:val="16"/>
              </w:rPr>
              <w:t xml:space="preserve"> </w:t>
            </w:r>
            <w:r w:rsidRPr="006C2EC9">
              <w:rPr>
                <w:rFonts w:ascii="Arial" w:hAnsi="Arial" w:cs="Arial"/>
                <w:sz w:val="16"/>
                <w:szCs w:val="16"/>
              </w:rPr>
              <w:t>RAZDOBLJA</w:t>
            </w:r>
            <w:r w:rsidRPr="006C2EC9">
              <w:rPr>
                <w:rFonts w:ascii="Arial" w:hAnsi="Arial" w:cs="Arial"/>
                <w:spacing w:val="-3"/>
                <w:sz w:val="16"/>
                <w:szCs w:val="16"/>
              </w:rPr>
              <w:t xml:space="preserve"> </w:t>
            </w:r>
            <w:r w:rsidRPr="006C2EC9">
              <w:rPr>
                <w:rFonts w:ascii="Arial" w:hAnsi="Arial" w:cs="Arial"/>
                <w:sz w:val="16"/>
                <w:szCs w:val="16"/>
              </w:rPr>
              <w:t>I</w:t>
            </w:r>
            <w:r w:rsidRPr="006C2EC9">
              <w:rPr>
                <w:rFonts w:ascii="Arial" w:hAnsi="Arial" w:cs="Arial"/>
                <w:spacing w:val="-3"/>
                <w:sz w:val="16"/>
                <w:szCs w:val="16"/>
              </w:rPr>
              <w:t xml:space="preserve"> </w:t>
            </w:r>
            <w:r w:rsidRPr="006C2EC9">
              <w:rPr>
                <w:rFonts w:ascii="Arial" w:hAnsi="Arial" w:cs="Arial"/>
                <w:sz w:val="16"/>
                <w:szCs w:val="16"/>
              </w:rPr>
              <w:t>OBRAČUNATI</w:t>
            </w:r>
            <w:r w:rsidRPr="006C2EC9">
              <w:rPr>
                <w:rFonts w:ascii="Arial" w:hAnsi="Arial" w:cs="Arial"/>
                <w:spacing w:val="-4"/>
                <w:sz w:val="16"/>
                <w:szCs w:val="16"/>
              </w:rPr>
              <w:t xml:space="preserve"> </w:t>
            </w:r>
            <w:r w:rsidRPr="006C2EC9">
              <w:rPr>
                <w:rFonts w:ascii="Arial" w:hAnsi="Arial" w:cs="Arial"/>
                <w:sz w:val="16"/>
                <w:szCs w:val="16"/>
              </w:rPr>
              <w:t>PRIHODI</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4C1966C8"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588DFC0" w14:textId="77777777">
            <w:pPr>
              <w:pStyle w:val="TableParagraph"/>
              <w:spacing w:before="89"/>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EFC7B19" w14:textId="77777777">
            <w:pPr>
              <w:pStyle w:val="TableParagraph"/>
              <w:spacing w:before="89"/>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70B70A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CEEB42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C812590"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18ADB6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70FF34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9F5DEF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877654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775FDF6"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49C88AE"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4344B8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54295D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67A64F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080431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39B2173"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315F0CEC" w14:textId="77777777">
            <w:pPr>
              <w:pStyle w:val="TableParagraph"/>
              <w:rPr>
                <w:rFonts w:ascii="Arial" w:hAnsi="Arial" w:cs="Arial"/>
                <w:sz w:val="16"/>
                <w:szCs w:val="16"/>
              </w:rPr>
            </w:pPr>
          </w:p>
        </w:tc>
      </w:tr>
      <w:tr w:rsidRPr="006C2EC9" w:rsidR="00D523E7" w:rsidTr="009706C1" w14:paraId="0ED4A95D" w14:textId="77777777">
        <w:trPr>
          <w:trHeight w:val="181"/>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0733613E" w14:textId="77777777">
            <w:pPr>
              <w:pStyle w:val="TableParagraph"/>
              <w:spacing w:line="162" w:lineRule="exact"/>
              <w:ind w:left="102"/>
              <w:rPr>
                <w:rFonts w:ascii="Arial" w:hAnsi="Arial" w:cs="Arial"/>
                <w:sz w:val="16"/>
                <w:szCs w:val="16"/>
              </w:rPr>
            </w:pPr>
            <w:r w:rsidRPr="006C2EC9">
              <w:rPr>
                <w:rFonts w:ascii="Arial" w:hAnsi="Arial" w:cs="Arial"/>
                <w:sz w:val="16"/>
                <w:szCs w:val="16"/>
              </w:rPr>
              <w:t>E)</w:t>
            </w:r>
            <w:r w:rsidRPr="006C2EC9">
              <w:rPr>
                <w:rFonts w:ascii="Arial" w:hAnsi="Arial" w:cs="Arial"/>
                <w:spacing w:val="-1"/>
                <w:sz w:val="16"/>
                <w:szCs w:val="16"/>
              </w:rPr>
              <w:t xml:space="preserve"> </w:t>
            </w:r>
            <w:r w:rsidRPr="006C2EC9">
              <w:rPr>
                <w:rFonts w:ascii="Arial" w:hAnsi="Arial" w:cs="Arial"/>
                <w:sz w:val="16"/>
                <w:szCs w:val="16"/>
              </w:rPr>
              <w:t>UKUPNO</w:t>
            </w:r>
            <w:r w:rsidRPr="006C2EC9">
              <w:rPr>
                <w:rFonts w:ascii="Arial" w:hAnsi="Arial" w:cs="Arial"/>
                <w:spacing w:val="-1"/>
                <w:sz w:val="16"/>
                <w:szCs w:val="16"/>
              </w:rPr>
              <w:t xml:space="preserve"> </w:t>
            </w:r>
            <w:r w:rsidRPr="006C2EC9">
              <w:rPr>
                <w:rFonts w:ascii="Arial" w:hAnsi="Arial" w:cs="Arial"/>
                <w:sz w:val="16"/>
                <w:szCs w:val="16"/>
              </w:rPr>
              <w:t>AKTIVA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59263946"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A7023A6" w14:textId="77777777">
            <w:pPr>
              <w:pStyle w:val="TableParagraph"/>
              <w:spacing w:line="162" w:lineRule="exact"/>
              <w:ind w:right="45"/>
              <w:jc w:val="right"/>
              <w:rPr>
                <w:rFonts w:ascii="Arial" w:hAnsi="Arial" w:cs="Arial"/>
                <w:sz w:val="16"/>
                <w:szCs w:val="16"/>
              </w:rPr>
            </w:pPr>
            <w:r w:rsidRPr="006C2EC9">
              <w:rPr>
                <w:rFonts w:ascii="Arial" w:hAnsi="Arial" w:cs="Arial"/>
                <w:sz w:val="16"/>
                <w:szCs w:val="16"/>
              </w:rPr>
              <w:t>478.462</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B145C64" w14:textId="77777777">
            <w:pPr>
              <w:pStyle w:val="TableParagraph"/>
              <w:spacing w:line="162" w:lineRule="exact"/>
              <w:ind w:right="48"/>
              <w:jc w:val="right"/>
              <w:rPr>
                <w:rFonts w:ascii="Arial" w:hAnsi="Arial" w:cs="Arial"/>
                <w:sz w:val="16"/>
                <w:szCs w:val="16"/>
              </w:rPr>
            </w:pPr>
            <w:r w:rsidRPr="006C2EC9">
              <w:rPr>
                <w:rFonts w:ascii="Arial" w:hAnsi="Arial" w:cs="Arial"/>
                <w:sz w:val="16"/>
                <w:szCs w:val="16"/>
              </w:rPr>
              <w:t>466.746</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7292DF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1D42037"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1E4912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8A187B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7DF7B2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3853A1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911C4B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9B57EB2"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2CA4C35"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5DA430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14B339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D07584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DD3C5D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0597563"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62F93E37" w14:textId="77777777">
            <w:pPr>
              <w:pStyle w:val="TableParagraph"/>
              <w:rPr>
                <w:rFonts w:ascii="Arial" w:hAnsi="Arial" w:cs="Arial"/>
                <w:sz w:val="16"/>
                <w:szCs w:val="16"/>
              </w:rPr>
            </w:pPr>
          </w:p>
        </w:tc>
      </w:tr>
      <w:tr w:rsidRPr="006C2EC9" w:rsidR="00D523E7" w:rsidTr="009706C1" w14:paraId="3AE066C4" w14:textId="77777777">
        <w:trPr>
          <w:trHeight w:val="181"/>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0F71FF0C" w14:textId="77777777">
            <w:pPr>
              <w:pStyle w:val="TableParagraph"/>
              <w:spacing w:line="162" w:lineRule="exact"/>
              <w:ind w:left="102"/>
              <w:rPr>
                <w:rFonts w:ascii="Arial" w:hAnsi="Arial" w:cs="Arial"/>
                <w:sz w:val="16"/>
                <w:szCs w:val="16"/>
              </w:rPr>
            </w:pPr>
            <w:r w:rsidRPr="006C2EC9">
              <w:rPr>
                <w:rFonts w:ascii="Arial" w:hAnsi="Arial" w:cs="Arial"/>
                <w:sz w:val="16"/>
                <w:szCs w:val="16"/>
              </w:rPr>
              <w:t>F) IZVANBILANČNI</w:t>
            </w:r>
            <w:r w:rsidRPr="006C2EC9">
              <w:rPr>
                <w:rFonts w:ascii="Arial" w:hAnsi="Arial" w:cs="Arial"/>
                <w:spacing w:val="-3"/>
                <w:sz w:val="16"/>
                <w:szCs w:val="16"/>
              </w:rPr>
              <w:t xml:space="preserve"> </w:t>
            </w:r>
            <w:r w:rsidRPr="006C2EC9">
              <w:rPr>
                <w:rFonts w:ascii="Arial" w:hAnsi="Arial" w:cs="Arial"/>
                <w:sz w:val="16"/>
                <w:szCs w:val="16"/>
              </w:rPr>
              <w:t>ZAPISI</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235233EC"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39E9FEE" w14:textId="77777777">
            <w:pPr>
              <w:pStyle w:val="TableParagraph"/>
              <w:spacing w:line="162"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76A33F9" w14:textId="77777777">
            <w:pPr>
              <w:pStyle w:val="TableParagraph"/>
              <w:spacing w:line="162"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058880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F66A98A"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082F3CA"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ACF725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363156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B39E6E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75C838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32FFC02"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2E3CA9E"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7E0ECD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AEA94A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454918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B5F7B8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912A635"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5B7F39FC" w14:textId="77777777">
            <w:pPr>
              <w:pStyle w:val="TableParagraph"/>
              <w:rPr>
                <w:rFonts w:ascii="Arial" w:hAnsi="Arial" w:cs="Arial"/>
                <w:sz w:val="16"/>
                <w:szCs w:val="16"/>
              </w:rPr>
            </w:pPr>
          </w:p>
        </w:tc>
      </w:tr>
      <w:tr w:rsidRPr="006C2EC9" w:rsidR="00D523E7" w:rsidTr="009706C1" w14:paraId="11D92714" w14:textId="77777777">
        <w:trPr>
          <w:trHeight w:val="354"/>
        </w:trPr>
        <w:tc>
          <w:tcPr>
            <w:tcW w:w="7156" w:type="dxa"/>
            <w:gridSpan w:val="8"/>
            <w:tcBorders>
              <w:top w:val="single" w:color="FFFFFF" w:sz="6" w:space="0"/>
              <w:bottom w:val="single" w:color="FFFFFF" w:sz="6" w:space="0"/>
              <w:right w:val="single" w:color="FFFFFF" w:sz="6" w:space="0"/>
            </w:tcBorders>
            <w:shd w:val="clear" w:color="auto" w:fill="CCCCCC"/>
          </w:tcPr>
          <w:p w:rsidRPr="006C2EC9" w:rsidR="00D523E7" w:rsidP="009706C1" w:rsidRDefault="00D523E7" w14:paraId="4DD34E76" w14:textId="77777777">
            <w:pPr>
              <w:pStyle w:val="TableParagraph"/>
              <w:spacing w:before="69"/>
              <w:ind w:left="119"/>
              <w:rPr>
                <w:rFonts w:ascii="Arial" w:hAnsi="Arial" w:cs="Arial"/>
                <w:sz w:val="16"/>
                <w:szCs w:val="16"/>
              </w:rPr>
            </w:pPr>
            <w:r w:rsidRPr="006C2EC9">
              <w:rPr>
                <w:rFonts w:ascii="Arial" w:hAnsi="Arial" w:cs="Arial"/>
                <w:sz w:val="16"/>
                <w:szCs w:val="16"/>
              </w:rPr>
              <w:t>PASIVA</w:t>
            </w: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3E75D5D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499A66B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43623AE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2A7A0536"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2626ADEE"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34EB379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3EC145B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179B985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472FA01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CCCCCC"/>
          </w:tcPr>
          <w:p w:rsidRPr="006C2EC9" w:rsidR="00D523E7" w:rsidP="009706C1" w:rsidRDefault="00D523E7" w14:paraId="091E4AF6"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CCCCCC"/>
          </w:tcPr>
          <w:p w:rsidRPr="006C2EC9" w:rsidR="00D523E7" w:rsidP="009706C1" w:rsidRDefault="00D523E7" w14:paraId="6A2E6B59" w14:textId="77777777">
            <w:pPr>
              <w:pStyle w:val="TableParagraph"/>
              <w:rPr>
                <w:rFonts w:ascii="Arial" w:hAnsi="Arial" w:cs="Arial"/>
                <w:sz w:val="16"/>
                <w:szCs w:val="16"/>
              </w:rPr>
            </w:pPr>
          </w:p>
        </w:tc>
      </w:tr>
      <w:tr w:rsidRPr="006C2EC9" w:rsidR="00D523E7" w:rsidTr="009706C1" w14:paraId="458076C6" w14:textId="77777777">
        <w:trPr>
          <w:trHeight w:val="181"/>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52BCD367" w14:textId="77777777">
            <w:pPr>
              <w:pStyle w:val="TableParagraph"/>
              <w:spacing w:line="162" w:lineRule="exact"/>
              <w:ind w:left="102"/>
              <w:rPr>
                <w:rFonts w:ascii="Arial" w:hAnsi="Arial" w:cs="Arial"/>
                <w:sz w:val="16"/>
                <w:szCs w:val="16"/>
              </w:rPr>
            </w:pPr>
            <w:r w:rsidRPr="006C2EC9">
              <w:rPr>
                <w:rFonts w:ascii="Arial" w:hAnsi="Arial" w:cs="Arial"/>
                <w:sz w:val="16"/>
                <w:szCs w:val="16"/>
              </w:rPr>
              <w:t>A)</w:t>
            </w:r>
            <w:r w:rsidRPr="006C2EC9">
              <w:rPr>
                <w:rFonts w:ascii="Arial" w:hAnsi="Arial" w:cs="Arial"/>
                <w:spacing w:val="-3"/>
                <w:sz w:val="16"/>
                <w:szCs w:val="16"/>
              </w:rPr>
              <w:t xml:space="preserve"> </w:t>
            </w:r>
            <w:r w:rsidRPr="006C2EC9">
              <w:rPr>
                <w:rFonts w:ascii="Arial" w:hAnsi="Arial" w:cs="Arial"/>
                <w:sz w:val="16"/>
                <w:szCs w:val="16"/>
              </w:rPr>
              <w:t>KAPITAL</w:t>
            </w:r>
            <w:r w:rsidRPr="006C2EC9">
              <w:rPr>
                <w:rFonts w:ascii="Arial" w:hAnsi="Arial" w:cs="Arial"/>
                <w:spacing w:val="-1"/>
                <w:sz w:val="16"/>
                <w:szCs w:val="16"/>
              </w:rPr>
              <w:t xml:space="preserve"> </w:t>
            </w:r>
            <w:r w:rsidRPr="006C2EC9">
              <w:rPr>
                <w:rFonts w:ascii="Arial" w:hAnsi="Arial" w:cs="Arial"/>
                <w:sz w:val="16"/>
                <w:szCs w:val="16"/>
              </w:rPr>
              <w:t>I</w:t>
            </w:r>
            <w:r w:rsidRPr="006C2EC9">
              <w:rPr>
                <w:rFonts w:ascii="Arial" w:hAnsi="Arial" w:cs="Arial"/>
                <w:spacing w:val="-2"/>
                <w:sz w:val="16"/>
                <w:szCs w:val="16"/>
              </w:rPr>
              <w:t xml:space="preserve"> </w:t>
            </w:r>
            <w:r w:rsidRPr="006C2EC9">
              <w:rPr>
                <w:rFonts w:ascii="Arial" w:hAnsi="Arial" w:cs="Arial"/>
                <w:sz w:val="16"/>
                <w:szCs w:val="16"/>
              </w:rPr>
              <w:t>REZERVE</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3106E58B"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0A0D824" w14:textId="77777777">
            <w:pPr>
              <w:pStyle w:val="TableParagraph"/>
              <w:spacing w:line="162" w:lineRule="exact"/>
              <w:ind w:right="45"/>
              <w:jc w:val="right"/>
              <w:rPr>
                <w:rFonts w:ascii="Arial" w:hAnsi="Arial" w:cs="Arial"/>
                <w:sz w:val="16"/>
                <w:szCs w:val="16"/>
              </w:rPr>
            </w:pPr>
            <w:r w:rsidRPr="006C2EC9">
              <w:rPr>
                <w:rFonts w:ascii="Arial" w:hAnsi="Arial" w:cs="Arial"/>
                <w:sz w:val="16"/>
                <w:szCs w:val="16"/>
              </w:rPr>
              <w:t>-126.326</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590C454" w14:textId="77777777">
            <w:pPr>
              <w:pStyle w:val="TableParagraph"/>
              <w:spacing w:line="162" w:lineRule="exact"/>
              <w:ind w:right="48"/>
              <w:jc w:val="right"/>
              <w:rPr>
                <w:rFonts w:ascii="Arial" w:hAnsi="Arial" w:cs="Arial"/>
                <w:sz w:val="16"/>
                <w:szCs w:val="16"/>
              </w:rPr>
            </w:pPr>
            <w:r w:rsidRPr="006C2EC9">
              <w:rPr>
                <w:rFonts w:ascii="Arial" w:hAnsi="Arial" w:cs="Arial"/>
                <w:sz w:val="16"/>
                <w:szCs w:val="16"/>
              </w:rPr>
              <w:t>-133.188</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DC8B00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716748F"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3824E6A"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90728C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2B32B5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E92571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F22CBF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4F7A3B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B4F729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1EB50D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B89F17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6026C5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603A30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491C710"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478E9F42" w14:textId="77777777">
            <w:pPr>
              <w:pStyle w:val="TableParagraph"/>
              <w:rPr>
                <w:rFonts w:ascii="Arial" w:hAnsi="Arial" w:cs="Arial"/>
                <w:sz w:val="16"/>
                <w:szCs w:val="16"/>
              </w:rPr>
            </w:pPr>
          </w:p>
        </w:tc>
      </w:tr>
      <w:tr w:rsidRPr="006C2EC9" w:rsidR="00D523E7" w:rsidTr="009706C1" w14:paraId="54820F7E" w14:textId="77777777">
        <w:trPr>
          <w:trHeight w:val="181"/>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6C5974ED" w14:textId="77777777">
            <w:pPr>
              <w:pStyle w:val="TableParagraph"/>
              <w:spacing w:line="162" w:lineRule="exact"/>
              <w:ind w:left="102"/>
              <w:rPr>
                <w:rFonts w:ascii="Arial" w:hAnsi="Arial" w:cs="Arial"/>
                <w:sz w:val="16"/>
                <w:szCs w:val="16"/>
              </w:rPr>
            </w:pPr>
            <w:r w:rsidRPr="006C2EC9">
              <w:rPr>
                <w:rFonts w:ascii="Arial" w:hAnsi="Arial" w:cs="Arial"/>
                <w:sz w:val="16"/>
                <w:szCs w:val="16"/>
              </w:rPr>
              <w:t>I.</w:t>
            </w:r>
            <w:r w:rsidRPr="006C2EC9">
              <w:rPr>
                <w:rFonts w:ascii="Arial" w:hAnsi="Arial" w:cs="Arial"/>
                <w:spacing w:val="-2"/>
                <w:sz w:val="16"/>
                <w:szCs w:val="16"/>
              </w:rPr>
              <w:t xml:space="preserve"> </w:t>
            </w:r>
            <w:r w:rsidRPr="006C2EC9">
              <w:rPr>
                <w:rFonts w:ascii="Arial" w:hAnsi="Arial" w:cs="Arial"/>
                <w:sz w:val="16"/>
                <w:szCs w:val="16"/>
              </w:rPr>
              <w:t>TEMELJNI</w:t>
            </w:r>
            <w:r w:rsidRPr="006C2EC9">
              <w:rPr>
                <w:rFonts w:ascii="Arial" w:hAnsi="Arial" w:cs="Arial"/>
                <w:spacing w:val="-3"/>
                <w:sz w:val="16"/>
                <w:szCs w:val="16"/>
              </w:rPr>
              <w:t xml:space="preserve"> </w:t>
            </w:r>
            <w:r w:rsidRPr="006C2EC9">
              <w:rPr>
                <w:rFonts w:ascii="Arial" w:hAnsi="Arial" w:cs="Arial"/>
                <w:sz w:val="16"/>
                <w:szCs w:val="16"/>
              </w:rPr>
              <w:t>(UPISANI)</w:t>
            </w:r>
            <w:r w:rsidRPr="006C2EC9">
              <w:rPr>
                <w:rFonts w:ascii="Arial" w:hAnsi="Arial" w:cs="Arial"/>
                <w:spacing w:val="-3"/>
                <w:sz w:val="16"/>
                <w:szCs w:val="16"/>
              </w:rPr>
              <w:t xml:space="preserve"> </w:t>
            </w:r>
            <w:r w:rsidRPr="006C2EC9">
              <w:rPr>
                <w:rFonts w:ascii="Arial" w:hAnsi="Arial" w:cs="Arial"/>
                <w:sz w:val="16"/>
                <w:szCs w:val="16"/>
              </w:rPr>
              <w:t>KAPITAL</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3EE7909F"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4A40C96" w14:textId="77777777">
            <w:pPr>
              <w:pStyle w:val="TableParagraph"/>
              <w:spacing w:line="162" w:lineRule="exact"/>
              <w:ind w:right="45"/>
              <w:jc w:val="right"/>
              <w:rPr>
                <w:rFonts w:ascii="Arial" w:hAnsi="Arial" w:cs="Arial"/>
                <w:sz w:val="16"/>
                <w:szCs w:val="16"/>
              </w:rPr>
            </w:pPr>
            <w:r w:rsidRPr="006C2EC9">
              <w:rPr>
                <w:rFonts w:ascii="Arial" w:hAnsi="Arial" w:cs="Arial"/>
                <w:sz w:val="16"/>
                <w:szCs w:val="16"/>
              </w:rPr>
              <w:t>20.000</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483B4C1" w14:textId="77777777">
            <w:pPr>
              <w:pStyle w:val="TableParagraph"/>
              <w:spacing w:line="162" w:lineRule="exact"/>
              <w:ind w:right="48"/>
              <w:jc w:val="right"/>
              <w:rPr>
                <w:rFonts w:ascii="Arial" w:hAnsi="Arial" w:cs="Arial"/>
                <w:sz w:val="16"/>
                <w:szCs w:val="16"/>
              </w:rPr>
            </w:pPr>
            <w:r w:rsidRPr="006C2EC9">
              <w:rPr>
                <w:rFonts w:ascii="Arial" w:hAnsi="Arial" w:cs="Arial"/>
                <w:sz w:val="16"/>
                <w:szCs w:val="16"/>
              </w:rPr>
              <w:t>20.000</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BBA16E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D0E282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327913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FFB19F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F1EEB0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02C038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3910A0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E3B2F52"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F934922"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069903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CCE794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80F76D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44E7B4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1DC51F3"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7C409431" w14:textId="77777777">
            <w:pPr>
              <w:pStyle w:val="TableParagraph"/>
              <w:rPr>
                <w:rFonts w:ascii="Arial" w:hAnsi="Arial" w:cs="Arial"/>
                <w:sz w:val="16"/>
                <w:szCs w:val="16"/>
              </w:rPr>
            </w:pPr>
          </w:p>
        </w:tc>
      </w:tr>
      <w:tr w:rsidRPr="006C2EC9" w:rsidR="00D523E7" w:rsidTr="009706C1" w14:paraId="3F127B7A" w14:textId="77777777">
        <w:trPr>
          <w:trHeight w:val="180"/>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1C9930B7" w14:textId="77777777">
            <w:pPr>
              <w:pStyle w:val="TableParagraph"/>
              <w:spacing w:line="161" w:lineRule="exact"/>
              <w:ind w:left="102"/>
              <w:rPr>
                <w:rFonts w:ascii="Arial" w:hAnsi="Arial" w:cs="Arial"/>
                <w:sz w:val="16"/>
                <w:szCs w:val="16"/>
              </w:rPr>
            </w:pPr>
            <w:r w:rsidRPr="006C2EC9">
              <w:rPr>
                <w:rFonts w:ascii="Arial" w:hAnsi="Arial" w:cs="Arial"/>
                <w:sz w:val="16"/>
                <w:szCs w:val="16"/>
              </w:rPr>
              <w:t>II.</w:t>
            </w:r>
            <w:r w:rsidRPr="006C2EC9">
              <w:rPr>
                <w:rFonts w:ascii="Arial" w:hAnsi="Arial" w:cs="Arial"/>
                <w:spacing w:val="-1"/>
                <w:sz w:val="16"/>
                <w:szCs w:val="16"/>
              </w:rPr>
              <w:t xml:space="preserve"> </w:t>
            </w:r>
            <w:r w:rsidRPr="006C2EC9">
              <w:rPr>
                <w:rFonts w:ascii="Arial" w:hAnsi="Arial" w:cs="Arial"/>
                <w:sz w:val="16"/>
                <w:szCs w:val="16"/>
              </w:rPr>
              <w:t>KAPITALNE</w:t>
            </w:r>
            <w:r w:rsidRPr="006C2EC9">
              <w:rPr>
                <w:rFonts w:ascii="Arial" w:hAnsi="Arial" w:cs="Arial"/>
                <w:spacing w:val="-4"/>
                <w:sz w:val="16"/>
                <w:szCs w:val="16"/>
              </w:rPr>
              <w:t xml:space="preserve"> </w:t>
            </w:r>
            <w:r w:rsidRPr="006C2EC9">
              <w:rPr>
                <w:rFonts w:ascii="Arial" w:hAnsi="Arial" w:cs="Arial"/>
                <w:sz w:val="16"/>
                <w:szCs w:val="16"/>
              </w:rPr>
              <w:t>REZERVE</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3BEE8B16"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95AA415" w14:textId="77777777">
            <w:pPr>
              <w:pStyle w:val="TableParagraph"/>
              <w:spacing w:line="161"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5559258" w14:textId="77777777">
            <w:pPr>
              <w:pStyle w:val="TableParagraph"/>
              <w:spacing w:line="161"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EDC163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C4CB9B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67E29E7"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11A5D2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B73AF8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020ACA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08C2C6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C904C0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6C07B0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13BE1D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154582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BC61EF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A9DD06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351CD5F"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0440A54F" w14:textId="77777777">
            <w:pPr>
              <w:pStyle w:val="TableParagraph"/>
              <w:rPr>
                <w:rFonts w:ascii="Arial" w:hAnsi="Arial" w:cs="Arial"/>
                <w:sz w:val="16"/>
                <w:szCs w:val="16"/>
              </w:rPr>
            </w:pPr>
          </w:p>
        </w:tc>
      </w:tr>
      <w:tr w:rsidRPr="006C2EC9" w:rsidR="00D523E7" w:rsidTr="009706C1" w14:paraId="55B43AA1" w14:textId="77777777">
        <w:trPr>
          <w:trHeight w:val="180"/>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4317BE81" w14:textId="77777777">
            <w:pPr>
              <w:pStyle w:val="TableParagraph"/>
              <w:spacing w:line="161" w:lineRule="exact"/>
              <w:ind w:left="102"/>
              <w:rPr>
                <w:rFonts w:ascii="Arial" w:hAnsi="Arial" w:cs="Arial"/>
                <w:sz w:val="16"/>
                <w:szCs w:val="16"/>
              </w:rPr>
            </w:pPr>
            <w:r w:rsidRPr="006C2EC9">
              <w:rPr>
                <w:rFonts w:ascii="Arial" w:hAnsi="Arial" w:cs="Arial"/>
                <w:sz w:val="16"/>
                <w:szCs w:val="16"/>
              </w:rPr>
              <w:t>III.</w:t>
            </w:r>
            <w:r w:rsidRPr="006C2EC9">
              <w:rPr>
                <w:rFonts w:ascii="Arial" w:hAnsi="Arial" w:cs="Arial"/>
                <w:spacing w:val="-1"/>
                <w:sz w:val="16"/>
                <w:szCs w:val="16"/>
              </w:rPr>
              <w:t xml:space="preserve"> </w:t>
            </w:r>
            <w:r w:rsidRPr="006C2EC9">
              <w:rPr>
                <w:rFonts w:ascii="Arial" w:hAnsi="Arial" w:cs="Arial"/>
                <w:sz w:val="16"/>
                <w:szCs w:val="16"/>
              </w:rPr>
              <w:t>REZERVE</w:t>
            </w:r>
            <w:r w:rsidRPr="006C2EC9">
              <w:rPr>
                <w:rFonts w:ascii="Arial" w:hAnsi="Arial" w:cs="Arial"/>
                <w:spacing w:val="-1"/>
                <w:sz w:val="16"/>
                <w:szCs w:val="16"/>
              </w:rPr>
              <w:t xml:space="preserve"> </w:t>
            </w:r>
            <w:r w:rsidRPr="006C2EC9">
              <w:rPr>
                <w:rFonts w:ascii="Arial" w:hAnsi="Arial" w:cs="Arial"/>
                <w:sz w:val="16"/>
                <w:szCs w:val="16"/>
              </w:rPr>
              <w:t>IZ</w:t>
            </w:r>
            <w:r w:rsidRPr="006C2EC9">
              <w:rPr>
                <w:rFonts w:ascii="Arial" w:hAnsi="Arial" w:cs="Arial"/>
                <w:spacing w:val="-4"/>
                <w:sz w:val="16"/>
                <w:szCs w:val="16"/>
              </w:rPr>
              <w:t xml:space="preserve"> </w:t>
            </w:r>
            <w:r w:rsidRPr="006C2EC9">
              <w:rPr>
                <w:rFonts w:ascii="Arial" w:hAnsi="Arial" w:cs="Arial"/>
                <w:sz w:val="16"/>
                <w:szCs w:val="16"/>
              </w:rPr>
              <w:t>DOBITI</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00F423C6"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10D0C4B" w14:textId="77777777">
            <w:pPr>
              <w:pStyle w:val="TableParagraph"/>
              <w:spacing w:line="161"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C9D56E9" w14:textId="77777777">
            <w:pPr>
              <w:pStyle w:val="TableParagraph"/>
              <w:spacing w:line="161"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B1C20C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122DC5F"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16CED12"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ACFAD1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C305E9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6A99DC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416836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EBB00E5"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71E372C"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D374EB3"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DD3205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78B7D7F"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D5A4235"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AAAD9A0"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576B9807" w14:textId="77777777">
            <w:pPr>
              <w:pStyle w:val="TableParagraph"/>
              <w:rPr>
                <w:rFonts w:ascii="Arial" w:hAnsi="Arial" w:cs="Arial"/>
                <w:sz w:val="16"/>
                <w:szCs w:val="16"/>
              </w:rPr>
            </w:pPr>
          </w:p>
        </w:tc>
      </w:tr>
      <w:tr w:rsidRPr="006C2EC9" w:rsidR="00D523E7" w:rsidTr="009706C1" w14:paraId="03E701A1" w14:textId="77777777">
        <w:trPr>
          <w:trHeight w:val="181"/>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7E3A1684" w14:textId="77777777">
            <w:pPr>
              <w:pStyle w:val="TableParagraph"/>
              <w:spacing w:line="162" w:lineRule="exact"/>
              <w:ind w:left="102"/>
              <w:rPr>
                <w:rFonts w:ascii="Arial" w:hAnsi="Arial" w:cs="Arial"/>
                <w:sz w:val="16"/>
                <w:szCs w:val="16"/>
              </w:rPr>
            </w:pPr>
            <w:r w:rsidRPr="006C2EC9">
              <w:rPr>
                <w:rFonts w:ascii="Arial" w:hAnsi="Arial" w:cs="Arial"/>
                <w:sz w:val="16"/>
                <w:szCs w:val="16"/>
              </w:rPr>
              <w:t>IV.</w:t>
            </w:r>
            <w:r w:rsidRPr="006C2EC9">
              <w:rPr>
                <w:rFonts w:ascii="Arial" w:hAnsi="Arial" w:cs="Arial"/>
                <w:spacing w:val="-4"/>
                <w:sz w:val="16"/>
                <w:szCs w:val="16"/>
              </w:rPr>
              <w:t xml:space="preserve"> </w:t>
            </w:r>
            <w:r w:rsidRPr="006C2EC9">
              <w:rPr>
                <w:rFonts w:ascii="Arial" w:hAnsi="Arial" w:cs="Arial"/>
                <w:sz w:val="16"/>
                <w:szCs w:val="16"/>
              </w:rPr>
              <w:t>REVALORIZACIJSKE</w:t>
            </w:r>
            <w:r w:rsidRPr="006C2EC9">
              <w:rPr>
                <w:rFonts w:ascii="Arial" w:hAnsi="Arial" w:cs="Arial"/>
                <w:spacing w:val="-3"/>
                <w:sz w:val="16"/>
                <w:szCs w:val="16"/>
              </w:rPr>
              <w:t xml:space="preserve"> </w:t>
            </w:r>
            <w:r w:rsidRPr="006C2EC9">
              <w:rPr>
                <w:rFonts w:ascii="Arial" w:hAnsi="Arial" w:cs="Arial"/>
                <w:sz w:val="16"/>
                <w:szCs w:val="16"/>
              </w:rPr>
              <w:t>REZERVE</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157EB29A"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896801C" w14:textId="77777777">
            <w:pPr>
              <w:pStyle w:val="TableParagraph"/>
              <w:spacing w:line="162"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0BD7490" w14:textId="77777777">
            <w:pPr>
              <w:pStyle w:val="TableParagraph"/>
              <w:spacing w:line="162"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F2D693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C2B3A75"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16E4BB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F5C2BB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E06AD3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130736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AC8B8B3"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16262ED"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679E4E7"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D4F64B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9D7581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55AFFC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F1399E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E045BF5"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28489774" w14:textId="77777777">
            <w:pPr>
              <w:pStyle w:val="TableParagraph"/>
              <w:rPr>
                <w:rFonts w:ascii="Arial" w:hAnsi="Arial" w:cs="Arial"/>
                <w:sz w:val="16"/>
                <w:szCs w:val="16"/>
              </w:rPr>
            </w:pPr>
          </w:p>
        </w:tc>
      </w:tr>
      <w:tr w:rsidRPr="006C2EC9" w:rsidR="00D523E7" w:rsidTr="009706C1" w14:paraId="04D48B81" w14:textId="77777777">
        <w:trPr>
          <w:trHeight w:val="364"/>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503631B6" w14:textId="77777777">
            <w:pPr>
              <w:pStyle w:val="TableParagraph"/>
              <w:spacing w:line="182" w:lineRule="exact"/>
              <w:ind w:left="102" w:right="642"/>
              <w:rPr>
                <w:rFonts w:ascii="Arial" w:hAnsi="Arial" w:cs="Arial"/>
                <w:sz w:val="16"/>
                <w:szCs w:val="16"/>
              </w:rPr>
            </w:pPr>
            <w:r w:rsidRPr="006C2EC9">
              <w:rPr>
                <w:rFonts w:ascii="Arial" w:hAnsi="Arial" w:cs="Arial"/>
                <w:sz w:val="16"/>
                <w:szCs w:val="16"/>
              </w:rPr>
              <w:t>V. REZERVE FER VRIJEDNOSTI I</w:t>
            </w:r>
            <w:r w:rsidRPr="006C2EC9">
              <w:rPr>
                <w:rFonts w:ascii="Arial" w:hAnsi="Arial" w:cs="Arial"/>
                <w:spacing w:val="-50"/>
                <w:sz w:val="16"/>
                <w:szCs w:val="16"/>
              </w:rPr>
              <w:t xml:space="preserve"> </w:t>
            </w:r>
            <w:r w:rsidRPr="006C2EC9">
              <w:rPr>
                <w:rFonts w:ascii="Arial" w:hAnsi="Arial" w:cs="Arial"/>
                <w:sz w:val="16"/>
                <w:szCs w:val="16"/>
              </w:rPr>
              <w:t>OSTALO</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4A1E041C"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C907CB6" w14:textId="77777777">
            <w:pPr>
              <w:pStyle w:val="TableParagraph"/>
              <w:spacing w:before="89"/>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E0D4A74" w14:textId="77777777">
            <w:pPr>
              <w:pStyle w:val="TableParagraph"/>
              <w:spacing w:before="89"/>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EEE133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E630A7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895D5D7"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7398C0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5BE746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684C7F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EF9520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DCCF94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B84537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E81DB8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6CEF2A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C40B8A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9F7D3E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3890F79"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4C236488" w14:textId="77777777">
            <w:pPr>
              <w:pStyle w:val="TableParagraph"/>
              <w:rPr>
                <w:rFonts w:ascii="Arial" w:hAnsi="Arial" w:cs="Arial"/>
                <w:sz w:val="16"/>
                <w:szCs w:val="16"/>
              </w:rPr>
            </w:pPr>
          </w:p>
        </w:tc>
      </w:tr>
      <w:tr w:rsidRPr="006C2EC9" w:rsidR="00D523E7" w:rsidTr="009706C1" w14:paraId="64416EA7" w14:textId="77777777">
        <w:trPr>
          <w:trHeight w:val="370"/>
        </w:trPr>
        <w:tc>
          <w:tcPr>
            <w:tcW w:w="3231" w:type="dxa"/>
            <w:tcBorders>
              <w:top w:val="single" w:color="FFFFFF" w:sz="6" w:space="0"/>
              <w:bottom w:val="single" w:color="FFFFFF" w:sz="4" w:space="0"/>
              <w:right w:val="single" w:color="FFFFFF" w:sz="6" w:space="0"/>
            </w:tcBorders>
            <w:shd w:val="clear" w:color="auto" w:fill="ECECEC"/>
          </w:tcPr>
          <w:p w:rsidRPr="006C2EC9" w:rsidR="00D523E7" w:rsidP="009706C1" w:rsidRDefault="00D523E7" w14:paraId="68F87C06" w14:textId="77777777">
            <w:pPr>
              <w:pStyle w:val="TableParagraph"/>
              <w:spacing w:line="182" w:lineRule="exact"/>
              <w:ind w:left="102" w:right="246"/>
              <w:rPr>
                <w:rFonts w:ascii="Arial" w:hAnsi="Arial" w:cs="Arial"/>
                <w:sz w:val="16"/>
                <w:szCs w:val="16"/>
              </w:rPr>
            </w:pPr>
            <w:r w:rsidRPr="006C2EC9">
              <w:rPr>
                <w:rFonts w:ascii="Arial" w:hAnsi="Arial" w:cs="Arial"/>
                <w:sz w:val="16"/>
                <w:szCs w:val="16"/>
              </w:rPr>
              <w:t>VI. ZADRŽANA DOBIT ILI PRENESENI</w:t>
            </w:r>
            <w:r w:rsidRPr="006C2EC9">
              <w:rPr>
                <w:rFonts w:ascii="Arial" w:hAnsi="Arial" w:cs="Arial"/>
                <w:spacing w:val="-50"/>
                <w:sz w:val="16"/>
                <w:szCs w:val="16"/>
              </w:rPr>
              <w:t xml:space="preserve"> </w:t>
            </w:r>
            <w:r w:rsidRPr="006C2EC9">
              <w:rPr>
                <w:rFonts w:ascii="Arial" w:hAnsi="Arial" w:cs="Arial"/>
                <w:sz w:val="16"/>
                <w:szCs w:val="16"/>
              </w:rPr>
              <w:t>GUBITAK</w:t>
            </w:r>
          </w:p>
        </w:tc>
        <w:tc>
          <w:tcPr>
            <w:tcW w:w="760" w:type="dxa"/>
            <w:tcBorders>
              <w:top w:val="single" w:color="FFFFFF" w:sz="6" w:space="0"/>
              <w:left w:val="single" w:color="FFFFFF" w:sz="6" w:space="0"/>
              <w:bottom w:val="nil"/>
              <w:right w:val="single" w:color="FFFFFF" w:sz="6" w:space="0"/>
            </w:tcBorders>
            <w:shd w:val="clear" w:color="auto" w:fill="DEDEDE"/>
          </w:tcPr>
          <w:p w:rsidRPr="006C2EC9" w:rsidR="00D523E7" w:rsidP="009706C1" w:rsidRDefault="00D523E7" w14:paraId="1FBAD9CF" w14:textId="77777777">
            <w:pPr>
              <w:pStyle w:val="TableParagraph"/>
              <w:rPr>
                <w:rFonts w:ascii="Arial" w:hAnsi="Arial" w:cs="Arial"/>
                <w:sz w:val="16"/>
                <w:szCs w:val="16"/>
              </w:rPr>
            </w:pPr>
          </w:p>
        </w:tc>
        <w:tc>
          <w:tcPr>
            <w:tcW w:w="126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5E4295B1" w14:textId="77777777">
            <w:pPr>
              <w:pStyle w:val="TableParagraph"/>
              <w:spacing w:before="89"/>
              <w:ind w:right="45"/>
              <w:jc w:val="right"/>
              <w:rPr>
                <w:rFonts w:ascii="Arial" w:hAnsi="Arial" w:cs="Arial"/>
                <w:sz w:val="16"/>
                <w:szCs w:val="16"/>
              </w:rPr>
            </w:pPr>
            <w:r w:rsidRPr="006C2EC9">
              <w:rPr>
                <w:rFonts w:ascii="Arial" w:hAnsi="Arial" w:cs="Arial"/>
                <w:sz w:val="16"/>
                <w:szCs w:val="16"/>
              </w:rPr>
              <w:t>-59.034</w:t>
            </w:r>
          </w:p>
        </w:tc>
        <w:tc>
          <w:tcPr>
            <w:tcW w:w="1222"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3B7589AF" w14:textId="77777777">
            <w:pPr>
              <w:pStyle w:val="TableParagraph"/>
              <w:spacing w:before="89"/>
              <w:ind w:right="48"/>
              <w:jc w:val="right"/>
              <w:rPr>
                <w:rFonts w:ascii="Arial" w:hAnsi="Arial" w:cs="Arial"/>
                <w:sz w:val="16"/>
                <w:szCs w:val="16"/>
              </w:rPr>
            </w:pPr>
            <w:r w:rsidRPr="006C2EC9">
              <w:rPr>
                <w:rFonts w:ascii="Arial" w:hAnsi="Arial" w:cs="Arial"/>
                <w:sz w:val="16"/>
                <w:szCs w:val="16"/>
              </w:rPr>
              <w:t>-146.326</w:t>
            </w: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272FC502"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6EA5ADAC"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6504986B"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7C58214D"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5C027E68"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66B84A4C"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470742BD"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7C983389"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75FDF7AB"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2B13405A"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1C987F75"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215E7F47"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41457D1E"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CECEC"/>
          </w:tcPr>
          <w:p w:rsidRPr="006C2EC9" w:rsidR="00D523E7" w:rsidP="009706C1" w:rsidRDefault="00D523E7" w14:paraId="21DDB5D3" w14:textId="77777777">
            <w:pPr>
              <w:pStyle w:val="TableParagraph"/>
              <w:rPr>
                <w:rFonts w:ascii="Arial" w:hAnsi="Arial" w:cs="Arial"/>
                <w:sz w:val="16"/>
                <w:szCs w:val="16"/>
              </w:rPr>
            </w:pPr>
          </w:p>
        </w:tc>
        <w:tc>
          <w:tcPr>
            <w:tcW w:w="205" w:type="dxa"/>
            <w:tcBorders>
              <w:top w:val="single" w:color="FFFFFF" w:sz="6" w:space="0"/>
              <w:left w:val="single" w:color="FFFFFF" w:sz="6" w:space="0"/>
              <w:bottom w:val="nil"/>
            </w:tcBorders>
            <w:shd w:val="clear" w:color="auto" w:fill="ECECEC"/>
          </w:tcPr>
          <w:p w:rsidRPr="006C2EC9" w:rsidR="00D523E7" w:rsidP="009706C1" w:rsidRDefault="00D523E7" w14:paraId="519535E5" w14:textId="77777777">
            <w:pPr>
              <w:pStyle w:val="TableParagraph"/>
              <w:rPr>
                <w:rFonts w:ascii="Arial" w:hAnsi="Arial" w:cs="Arial"/>
                <w:sz w:val="16"/>
                <w:szCs w:val="16"/>
              </w:rPr>
            </w:pPr>
          </w:p>
        </w:tc>
      </w:tr>
      <w:tr w:rsidRPr="006C2EC9" w:rsidR="00D523E7" w:rsidTr="009706C1" w14:paraId="2E92B5B4" w14:textId="77777777">
        <w:trPr>
          <w:trHeight w:val="361"/>
        </w:trPr>
        <w:tc>
          <w:tcPr>
            <w:tcW w:w="3231" w:type="dxa"/>
            <w:tcBorders>
              <w:top w:val="single" w:color="FFFFFF" w:sz="4" w:space="0"/>
              <w:bottom w:val="single" w:color="FFFFFF" w:sz="6" w:space="0"/>
              <w:right w:val="single" w:color="FFFFFF" w:sz="6" w:space="0"/>
            </w:tcBorders>
            <w:shd w:val="clear" w:color="auto" w:fill="E3E3E3"/>
          </w:tcPr>
          <w:p w:rsidRPr="006C2EC9" w:rsidR="00D523E7" w:rsidP="009706C1" w:rsidRDefault="00D523E7" w14:paraId="3D3EDC0D" w14:textId="77777777">
            <w:pPr>
              <w:pStyle w:val="TableParagraph"/>
              <w:spacing w:line="176" w:lineRule="exact"/>
              <w:ind w:left="102"/>
              <w:rPr>
                <w:rFonts w:ascii="Arial" w:hAnsi="Arial" w:cs="Arial"/>
                <w:sz w:val="16"/>
                <w:szCs w:val="16"/>
              </w:rPr>
            </w:pPr>
            <w:r w:rsidRPr="006C2EC9">
              <w:rPr>
                <w:rFonts w:ascii="Arial" w:hAnsi="Arial" w:cs="Arial"/>
                <w:sz w:val="16"/>
                <w:szCs w:val="16"/>
              </w:rPr>
              <w:t>VII.</w:t>
            </w:r>
            <w:r w:rsidRPr="006C2EC9">
              <w:rPr>
                <w:rFonts w:ascii="Arial" w:hAnsi="Arial" w:cs="Arial"/>
                <w:spacing w:val="-3"/>
                <w:sz w:val="16"/>
                <w:szCs w:val="16"/>
              </w:rPr>
              <w:t xml:space="preserve"> </w:t>
            </w:r>
            <w:r w:rsidRPr="006C2EC9">
              <w:rPr>
                <w:rFonts w:ascii="Arial" w:hAnsi="Arial" w:cs="Arial"/>
                <w:sz w:val="16"/>
                <w:szCs w:val="16"/>
              </w:rPr>
              <w:t>DOBIT</w:t>
            </w:r>
            <w:r w:rsidRPr="006C2EC9">
              <w:rPr>
                <w:rFonts w:ascii="Arial" w:hAnsi="Arial" w:cs="Arial"/>
                <w:spacing w:val="-2"/>
                <w:sz w:val="16"/>
                <w:szCs w:val="16"/>
              </w:rPr>
              <w:t xml:space="preserve"> </w:t>
            </w:r>
            <w:r w:rsidRPr="006C2EC9">
              <w:rPr>
                <w:rFonts w:ascii="Arial" w:hAnsi="Arial" w:cs="Arial"/>
                <w:sz w:val="16"/>
                <w:szCs w:val="16"/>
              </w:rPr>
              <w:t>ILI</w:t>
            </w:r>
            <w:r w:rsidRPr="006C2EC9">
              <w:rPr>
                <w:rFonts w:ascii="Arial" w:hAnsi="Arial" w:cs="Arial"/>
                <w:spacing w:val="-3"/>
                <w:sz w:val="16"/>
                <w:szCs w:val="16"/>
              </w:rPr>
              <w:t xml:space="preserve"> </w:t>
            </w:r>
            <w:r w:rsidRPr="006C2EC9">
              <w:rPr>
                <w:rFonts w:ascii="Arial" w:hAnsi="Arial" w:cs="Arial"/>
                <w:sz w:val="16"/>
                <w:szCs w:val="16"/>
              </w:rPr>
              <w:t>GUBITAK</w:t>
            </w:r>
            <w:r w:rsidRPr="006C2EC9">
              <w:rPr>
                <w:rFonts w:ascii="Arial" w:hAnsi="Arial" w:cs="Arial"/>
                <w:spacing w:val="-1"/>
                <w:sz w:val="16"/>
                <w:szCs w:val="16"/>
              </w:rPr>
              <w:t xml:space="preserve"> </w:t>
            </w:r>
            <w:r w:rsidRPr="006C2EC9">
              <w:rPr>
                <w:rFonts w:ascii="Arial" w:hAnsi="Arial" w:cs="Arial"/>
                <w:sz w:val="16"/>
                <w:szCs w:val="16"/>
              </w:rPr>
              <w:t>POSLOVNE</w:t>
            </w:r>
          </w:p>
          <w:p w:rsidRPr="006C2EC9" w:rsidR="00D523E7" w:rsidP="009706C1" w:rsidRDefault="00D523E7" w14:paraId="2F8CC154" w14:textId="77777777">
            <w:pPr>
              <w:pStyle w:val="TableParagraph"/>
              <w:spacing w:line="164" w:lineRule="exact"/>
              <w:ind w:left="102"/>
              <w:rPr>
                <w:rFonts w:ascii="Arial" w:hAnsi="Arial" w:cs="Arial"/>
                <w:sz w:val="16"/>
                <w:szCs w:val="16"/>
              </w:rPr>
            </w:pPr>
            <w:r w:rsidRPr="006C2EC9">
              <w:rPr>
                <w:rFonts w:ascii="Arial" w:hAnsi="Arial" w:cs="Arial"/>
                <w:sz w:val="16"/>
                <w:szCs w:val="16"/>
              </w:rPr>
              <w:t>GODINE</w:t>
            </w:r>
          </w:p>
        </w:tc>
        <w:tc>
          <w:tcPr>
            <w:tcW w:w="760" w:type="dxa"/>
            <w:tcBorders>
              <w:top w:val="nil"/>
              <w:left w:val="single" w:color="FFFFFF" w:sz="6" w:space="0"/>
              <w:bottom w:val="single" w:color="FFFFFF" w:sz="6" w:space="0"/>
              <w:right w:val="single" w:color="FFFFFF" w:sz="6" w:space="0"/>
            </w:tcBorders>
            <w:shd w:val="clear" w:color="auto" w:fill="DEDEDE"/>
          </w:tcPr>
          <w:p w:rsidRPr="006C2EC9" w:rsidR="00D523E7" w:rsidP="009706C1" w:rsidRDefault="00D523E7" w14:paraId="45E18EDA" w14:textId="77777777">
            <w:pPr>
              <w:pStyle w:val="TableParagraph"/>
              <w:rPr>
                <w:rFonts w:ascii="Arial" w:hAnsi="Arial" w:cs="Arial"/>
                <w:sz w:val="16"/>
                <w:szCs w:val="16"/>
              </w:rPr>
            </w:pPr>
          </w:p>
        </w:tc>
        <w:tc>
          <w:tcPr>
            <w:tcW w:w="126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79322B24" w14:textId="77777777">
            <w:pPr>
              <w:pStyle w:val="TableParagraph"/>
              <w:spacing w:before="86"/>
              <w:ind w:right="45"/>
              <w:jc w:val="right"/>
              <w:rPr>
                <w:rFonts w:ascii="Arial" w:hAnsi="Arial" w:cs="Arial"/>
                <w:sz w:val="16"/>
                <w:szCs w:val="16"/>
              </w:rPr>
            </w:pPr>
            <w:r w:rsidRPr="006C2EC9">
              <w:rPr>
                <w:rFonts w:ascii="Arial" w:hAnsi="Arial" w:cs="Arial"/>
                <w:sz w:val="16"/>
                <w:szCs w:val="16"/>
              </w:rPr>
              <w:t>-87.292</w:t>
            </w:r>
          </w:p>
        </w:tc>
        <w:tc>
          <w:tcPr>
            <w:tcW w:w="1222"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14ADFE24" w14:textId="77777777">
            <w:pPr>
              <w:pStyle w:val="TableParagraph"/>
              <w:spacing w:before="86"/>
              <w:ind w:right="48"/>
              <w:jc w:val="right"/>
              <w:rPr>
                <w:rFonts w:ascii="Arial" w:hAnsi="Arial" w:cs="Arial"/>
                <w:sz w:val="16"/>
                <w:szCs w:val="16"/>
              </w:rPr>
            </w:pPr>
            <w:r w:rsidRPr="006C2EC9">
              <w:rPr>
                <w:rFonts w:ascii="Arial" w:hAnsi="Arial" w:cs="Arial"/>
                <w:sz w:val="16"/>
                <w:szCs w:val="16"/>
              </w:rPr>
              <w:t>-6.862</w:t>
            </w: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71FB5A81"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52CC063E"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78184A44"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56E6196C"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546A34DA"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097A6943"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3824EF8E"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7C06E79C"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2FF04163" w14:textId="77777777">
            <w:pPr>
              <w:pStyle w:val="TableParagraph"/>
              <w:rPr>
                <w:rFonts w:ascii="Arial" w:hAnsi="Arial" w:cs="Arial"/>
                <w:sz w:val="16"/>
                <w:szCs w:val="16"/>
              </w:rPr>
            </w:pPr>
          </w:p>
        </w:tc>
        <w:tc>
          <w:tcPr>
            <w:tcW w:w="170"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2F09343B"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0F2576EE"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2B50447B"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415FE91E" w14:textId="77777777">
            <w:pPr>
              <w:pStyle w:val="TableParagraph"/>
              <w:rPr>
                <w:rFonts w:ascii="Arial" w:hAnsi="Arial" w:cs="Arial"/>
                <w:sz w:val="16"/>
                <w:szCs w:val="16"/>
              </w:rPr>
            </w:pPr>
          </w:p>
        </w:tc>
        <w:tc>
          <w:tcPr>
            <w:tcW w:w="171" w:type="dxa"/>
            <w:tcBorders>
              <w:top w:val="nil"/>
              <w:left w:val="single" w:color="FFFFFF" w:sz="6" w:space="0"/>
              <w:bottom w:val="single" w:color="FFFFFF" w:sz="6" w:space="0"/>
              <w:right w:val="single" w:color="FFFFFF" w:sz="6" w:space="0"/>
            </w:tcBorders>
            <w:shd w:val="clear" w:color="auto" w:fill="E3E3E3"/>
          </w:tcPr>
          <w:p w:rsidRPr="006C2EC9" w:rsidR="00D523E7" w:rsidP="009706C1" w:rsidRDefault="00D523E7" w14:paraId="177EF3DA" w14:textId="77777777">
            <w:pPr>
              <w:pStyle w:val="TableParagraph"/>
              <w:rPr>
                <w:rFonts w:ascii="Arial" w:hAnsi="Arial" w:cs="Arial"/>
                <w:sz w:val="16"/>
                <w:szCs w:val="16"/>
              </w:rPr>
            </w:pPr>
          </w:p>
        </w:tc>
        <w:tc>
          <w:tcPr>
            <w:tcW w:w="205" w:type="dxa"/>
            <w:tcBorders>
              <w:top w:val="nil"/>
              <w:left w:val="single" w:color="FFFFFF" w:sz="6" w:space="0"/>
              <w:bottom w:val="single" w:color="FFFFFF" w:sz="6" w:space="0"/>
            </w:tcBorders>
            <w:shd w:val="clear" w:color="auto" w:fill="E3E3E3"/>
          </w:tcPr>
          <w:p w:rsidRPr="006C2EC9" w:rsidR="00D523E7" w:rsidP="009706C1" w:rsidRDefault="00D523E7" w14:paraId="7C5D9E66" w14:textId="77777777">
            <w:pPr>
              <w:pStyle w:val="TableParagraph"/>
              <w:rPr>
                <w:rFonts w:ascii="Arial" w:hAnsi="Arial" w:cs="Arial"/>
                <w:sz w:val="16"/>
                <w:szCs w:val="16"/>
              </w:rPr>
            </w:pPr>
          </w:p>
        </w:tc>
      </w:tr>
      <w:tr w:rsidRPr="006C2EC9" w:rsidR="00D523E7" w:rsidTr="009706C1" w14:paraId="20BD3D3D" w14:textId="77777777">
        <w:trPr>
          <w:trHeight w:val="364"/>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4D517D9A" w14:textId="77777777">
            <w:pPr>
              <w:pStyle w:val="TableParagraph"/>
              <w:spacing w:line="182" w:lineRule="exact"/>
              <w:ind w:left="102" w:right="96"/>
              <w:rPr>
                <w:rFonts w:ascii="Arial" w:hAnsi="Arial" w:cs="Arial"/>
                <w:sz w:val="16"/>
                <w:szCs w:val="16"/>
              </w:rPr>
            </w:pPr>
            <w:r w:rsidRPr="006C2EC9">
              <w:rPr>
                <w:rFonts w:ascii="Arial" w:hAnsi="Arial" w:cs="Arial"/>
                <w:sz w:val="16"/>
                <w:szCs w:val="16"/>
              </w:rPr>
              <w:t>VIII. MANJINSKI (NEKONTROLIRAJUĆI)</w:t>
            </w:r>
            <w:r w:rsidRPr="006C2EC9">
              <w:rPr>
                <w:rFonts w:ascii="Arial" w:hAnsi="Arial" w:cs="Arial"/>
                <w:spacing w:val="-50"/>
                <w:sz w:val="16"/>
                <w:szCs w:val="16"/>
              </w:rPr>
              <w:t xml:space="preserve"> </w:t>
            </w:r>
            <w:r w:rsidRPr="006C2EC9">
              <w:rPr>
                <w:rFonts w:ascii="Arial" w:hAnsi="Arial" w:cs="Arial"/>
                <w:sz w:val="16"/>
                <w:szCs w:val="16"/>
              </w:rPr>
              <w:t>INTERES</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4A4C5429"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D459337" w14:textId="77777777">
            <w:pPr>
              <w:pStyle w:val="TableParagraph"/>
              <w:spacing w:before="89"/>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12D9B85" w14:textId="77777777">
            <w:pPr>
              <w:pStyle w:val="TableParagraph"/>
              <w:spacing w:before="89"/>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DB3FE9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D3A55A0"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1F3974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8FFEC9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D25311B"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6D9AC2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7AD473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D9262B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3E2275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60C80D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8B8579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305AD6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BDAF974"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AA09C3A"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3E9622AE" w14:textId="77777777">
            <w:pPr>
              <w:pStyle w:val="TableParagraph"/>
              <w:rPr>
                <w:rFonts w:ascii="Arial" w:hAnsi="Arial" w:cs="Arial"/>
                <w:sz w:val="16"/>
                <w:szCs w:val="16"/>
              </w:rPr>
            </w:pPr>
          </w:p>
        </w:tc>
      </w:tr>
      <w:tr w:rsidRPr="006C2EC9" w:rsidR="00D523E7" w:rsidTr="009706C1" w14:paraId="4D0FEBE2" w14:textId="77777777">
        <w:trPr>
          <w:trHeight w:val="181"/>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16E30057" w14:textId="77777777">
            <w:pPr>
              <w:pStyle w:val="TableParagraph"/>
              <w:spacing w:line="162" w:lineRule="exact"/>
              <w:ind w:left="102"/>
              <w:rPr>
                <w:rFonts w:ascii="Arial" w:hAnsi="Arial" w:cs="Arial"/>
                <w:sz w:val="16"/>
                <w:szCs w:val="16"/>
              </w:rPr>
            </w:pPr>
            <w:r w:rsidRPr="006C2EC9">
              <w:rPr>
                <w:rFonts w:ascii="Arial" w:hAnsi="Arial" w:cs="Arial"/>
                <w:sz w:val="16"/>
                <w:szCs w:val="16"/>
              </w:rPr>
              <w:t>B)</w:t>
            </w:r>
            <w:r w:rsidRPr="006C2EC9">
              <w:rPr>
                <w:rFonts w:ascii="Arial" w:hAnsi="Arial" w:cs="Arial"/>
                <w:spacing w:val="-2"/>
                <w:sz w:val="16"/>
                <w:szCs w:val="16"/>
              </w:rPr>
              <w:t xml:space="preserve"> </w:t>
            </w:r>
            <w:r w:rsidRPr="006C2EC9">
              <w:rPr>
                <w:rFonts w:ascii="Arial" w:hAnsi="Arial" w:cs="Arial"/>
                <w:sz w:val="16"/>
                <w:szCs w:val="16"/>
              </w:rPr>
              <w:t>REZERVIRANJA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1D90BF68"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50BBC4A" w14:textId="77777777">
            <w:pPr>
              <w:pStyle w:val="TableParagraph"/>
              <w:spacing w:line="162"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E4355F9" w14:textId="77777777">
            <w:pPr>
              <w:pStyle w:val="TableParagraph"/>
              <w:spacing w:line="162"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8460B4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22C3447"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4DE878C"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802D42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F91FB9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E6EA44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5A032F3"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DCF45E1"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3B8AC05"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EAC093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8EA752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59DEBE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7670E63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43CED99"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1073FF25" w14:textId="77777777">
            <w:pPr>
              <w:pStyle w:val="TableParagraph"/>
              <w:rPr>
                <w:rFonts w:ascii="Arial" w:hAnsi="Arial" w:cs="Arial"/>
                <w:sz w:val="16"/>
                <w:szCs w:val="16"/>
              </w:rPr>
            </w:pPr>
          </w:p>
        </w:tc>
      </w:tr>
      <w:tr w:rsidRPr="006C2EC9" w:rsidR="00D523E7" w:rsidTr="009706C1" w14:paraId="4DBD8EDD" w14:textId="77777777">
        <w:trPr>
          <w:trHeight w:val="181"/>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76D914D7" w14:textId="77777777">
            <w:pPr>
              <w:pStyle w:val="TableParagraph"/>
              <w:spacing w:line="162" w:lineRule="exact"/>
              <w:ind w:left="102"/>
              <w:rPr>
                <w:rFonts w:ascii="Arial" w:hAnsi="Arial" w:cs="Arial"/>
                <w:sz w:val="16"/>
                <w:szCs w:val="16"/>
              </w:rPr>
            </w:pPr>
            <w:r w:rsidRPr="006C2EC9">
              <w:rPr>
                <w:rFonts w:ascii="Arial" w:hAnsi="Arial" w:cs="Arial"/>
                <w:sz w:val="16"/>
                <w:szCs w:val="16"/>
              </w:rPr>
              <w:t>C)</w:t>
            </w:r>
            <w:r w:rsidRPr="006C2EC9">
              <w:rPr>
                <w:rFonts w:ascii="Arial" w:hAnsi="Arial" w:cs="Arial"/>
                <w:spacing w:val="-4"/>
                <w:sz w:val="16"/>
                <w:szCs w:val="16"/>
              </w:rPr>
              <w:t xml:space="preserve"> </w:t>
            </w:r>
            <w:r w:rsidRPr="006C2EC9">
              <w:rPr>
                <w:rFonts w:ascii="Arial" w:hAnsi="Arial" w:cs="Arial"/>
                <w:sz w:val="16"/>
                <w:szCs w:val="16"/>
              </w:rPr>
              <w:t>DUGOROČNE</w:t>
            </w:r>
            <w:r w:rsidRPr="006C2EC9">
              <w:rPr>
                <w:rFonts w:ascii="Arial" w:hAnsi="Arial" w:cs="Arial"/>
                <w:spacing w:val="-4"/>
                <w:sz w:val="16"/>
                <w:szCs w:val="16"/>
              </w:rPr>
              <w:t xml:space="preserve"> </w:t>
            </w:r>
            <w:r w:rsidRPr="006C2EC9">
              <w:rPr>
                <w:rFonts w:ascii="Arial" w:hAnsi="Arial" w:cs="Arial"/>
                <w:sz w:val="16"/>
                <w:szCs w:val="16"/>
              </w:rPr>
              <w:t>OBVEZE</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010170D9"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F52E84F" w14:textId="77777777">
            <w:pPr>
              <w:pStyle w:val="TableParagraph"/>
              <w:spacing w:line="162"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AA6F060" w14:textId="77777777">
            <w:pPr>
              <w:pStyle w:val="TableParagraph"/>
              <w:spacing w:line="162"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160516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71FB94B"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7143E6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EAB214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6297B0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061EFF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83FE5E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66446A2"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FF67BA9"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DF2CED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76F5329D"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37A3B98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F1254A1"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D456860"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0AC1F415" w14:textId="77777777">
            <w:pPr>
              <w:pStyle w:val="TableParagraph"/>
              <w:rPr>
                <w:rFonts w:ascii="Arial" w:hAnsi="Arial" w:cs="Arial"/>
                <w:sz w:val="16"/>
                <w:szCs w:val="16"/>
              </w:rPr>
            </w:pPr>
          </w:p>
        </w:tc>
      </w:tr>
      <w:tr w:rsidRPr="006C2EC9" w:rsidR="00D523E7" w:rsidTr="009706C1" w14:paraId="675A31B0" w14:textId="77777777">
        <w:trPr>
          <w:trHeight w:val="180"/>
        </w:trPr>
        <w:tc>
          <w:tcPr>
            <w:tcW w:w="3231" w:type="dxa"/>
            <w:tcBorders>
              <w:top w:val="single" w:color="FFFFFF" w:sz="6" w:space="0"/>
              <w:bottom w:val="single" w:color="FFFFFF" w:sz="6" w:space="0"/>
              <w:right w:val="single" w:color="FFFFFF" w:sz="6" w:space="0"/>
            </w:tcBorders>
            <w:shd w:val="clear" w:color="auto" w:fill="E3E3E3"/>
          </w:tcPr>
          <w:p w:rsidRPr="006C2EC9" w:rsidR="00D523E7" w:rsidP="009706C1" w:rsidRDefault="00D523E7" w14:paraId="7C1E87D4" w14:textId="77777777">
            <w:pPr>
              <w:pStyle w:val="TableParagraph"/>
              <w:spacing w:line="161" w:lineRule="exact"/>
              <w:ind w:left="102"/>
              <w:rPr>
                <w:rFonts w:ascii="Arial" w:hAnsi="Arial" w:cs="Arial"/>
                <w:sz w:val="16"/>
                <w:szCs w:val="16"/>
              </w:rPr>
            </w:pPr>
            <w:r w:rsidRPr="006C2EC9">
              <w:rPr>
                <w:rFonts w:ascii="Arial" w:hAnsi="Arial" w:cs="Arial"/>
                <w:sz w:val="16"/>
                <w:szCs w:val="16"/>
              </w:rPr>
              <w:t>D)</w:t>
            </w:r>
            <w:r w:rsidRPr="006C2EC9">
              <w:rPr>
                <w:rFonts w:ascii="Arial" w:hAnsi="Arial" w:cs="Arial"/>
                <w:spacing w:val="-4"/>
                <w:sz w:val="16"/>
                <w:szCs w:val="16"/>
              </w:rPr>
              <w:t xml:space="preserve"> </w:t>
            </w:r>
            <w:r w:rsidRPr="006C2EC9">
              <w:rPr>
                <w:rFonts w:ascii="Arial" w:hAnsi="Arial" w:cs="Arial"/>
                <w:sz w:val="16"/>
                <w:szCs w:val="16"/>
              </w:rPr>
              <w:t>KRATKOROČNE</w:t>
            </w:r>
            <w:r w:rsidRPr="006C2EC9">
              <w:rPr>
                <w:rFonts w:ascii="Arial" w:hAnsi="Arial" w:cs="Arial"/>
                <w:spacing w:val="-4"/>
                <w:sz w:val="16"/>
                <w:szCs w:val="16"/>
              </w:rPr>
              <w:t xml:space="preserve"> </w:t>
            </w:r>
            <w:r w:rsidRPr="006C2EC9">
              <w:rPr>
                <w:rFonts w:ascii="Arial" w:hAnsi="Arial" w:cs="Arial"/>
                <w:sz w:val="16"/>
                <w:szCs w:val="16"/>
              </w:rPr>
              <w:t>OBVEZE</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3A4DBE29"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3850555" w14:textId="77777777">
            <w:pPr>
              <w:pStyle w:val="TableParagraph"/>
              <w:spacing w:line="161" w:lineRule="exact"/>
              <w:ind w:right="45"/>
              <w:jc w:val="right"/>
              <w:rPr>
                <w:rFonts w:ascii="Arial" w:hAnsi="Arial" w:cs="Arial"/>
                <w:sz w:val="16"/>
                <w:szCs w:val="16"/>
              </w:rPr>
            </w:pPr>
            <w:r w:rsidRPr="006C2EC9">
              <w:rPr>
                <w:rFonts w:ascii="Arial" w:hAnsi="Arial" w:cs="Arial"/>
                <w:sz w:val="16"/>
                <w:szCs w:val="16"/>
              </w:rPr>
              <w:t>604.788</w:t>
            </w:r>
          </w:p>
        </w:tc>
        <w:tc>
          <w:tcPr>
            <w:tcW w:w="1222"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12A70EF" w14:textId="77777777">
            <w:pPr>
              <w:pStyle w:val="TableParagraph"/>
              <w:spacing w:line="161" w:lineRule="exact"/>
              <w:ind w:right="48"/>
              <w:jc w:val="right"/>
              <w:rPr>
                <w:rFonts w:ascii="Arial" w:hAnsi="Arial" w:cs="Arial"/>
                <w:sz w:val="16"/>
                <w:szCs w:val="16"/>
              </w:rPr>
            </w:pPr>
            <w:r w:rsidRPr="006C2EC9">
              <w:rPr>
                <w:rFonts w:ascii="Arial" w:hAnsi="Arial" w:cs="Arial"/>
                <w:sz w:val="16"/>
                <w:szCs w:val="16"/>
              </w:rPr>
              <w:t>599.934</w:t>
            </w: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43B5F9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4CFB4E5"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F5B8B2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5F57E4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05FB3FD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12CCFC37"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CF48D0A"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CD3A847"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EEB77FF"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3A674110"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2637CAF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457262D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504778C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3E3E3"/>
          </w:tcPr>
          <w:p w:rsidRPr="006C2EC9" w:rsidR="00D523E7" w:rsidP="009706C1" w:rsidRDefault="00D523E7" w14:paraId="60F21302"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3E3E3"/>
          </w:tcPr>
          <w:p w:rsidRPr="006C2EC9" w:rsidR="00D523E7" w:rsidP="009706C1" w:rsidRDefault="00D523E7" w14:paraId="41D018F4" w14:textId="77777777">
            <w:pPr>
              <w:pStyle w:val="TableParagraph"/>
              <w:rPr>
                <w:rFonts w:ascii="Arial" w:hAnsi="Arial" w:cs="Arial"/>
                <w:sz w:val="16"/>
                <w:szCs w:val="16"/>
              </w:rPr>
            </w:pPr>
          </w:p>
        </w:tc>
      </w:tr>
      <w:tr w:rsidRPr="006C2EC9" w:rsidR="00D523E7" w:rsidTr="009706C1" w14:paraId="78430C67" w14:textId="77777777">
        <w:trPr>
          <w:trHeight w:val="362"/>
        </w:trPr>
        <w:tc>
          <w:tcPr>
            <w:tcW w:w="3231" w:type="dxa"/>
            <w:tcBorders>
              <w:top w:val="single" w:color="FFFFFF" w:sz="6" w:space="0"/>
              <w:bottom w:val="single" w:color="FFFFFF" w:sz="6" w:space="0"/>
              <w:right w:val="single" w:color="FFFFFF" w:sz="6" w:space="0"/>
            </w:tcBorders>
            <w:shd w:val="clear" w:color="auto" w:fill="ECECEC"/>
          </w:tcPr>
          <w:p w:rsidRPr="006C2EC9" w:rsidR="00D523E7" w:rsidP="009706C1" w:rsidRDefault="00D523E7" w14:paraId="0A31201B" w14:textId="77777777">
            <w:pPr>
              <w:pStyle w:val="TableParagraph"/>
              <w:spacing w:line="182" w:lineRule="exact"/>
              <w:ind w:left="102" w:right="144"/>
              <w:rPr>
                <w:rFonts w:ascii="Arial" w:hAnsi="Arial" w:cs="Arial"/>
                <w:sz w:val="16"/>
                <w:szCs w:val="16"/>
              </w:rPr>
            </w:pPr>
            <w:r w:rsidRPr="006C2EC9">
              <w:rPr>
                <w:rFonts w:ascii="Arial" w:hAnsi="Arial" w:cs="Arial"/>
                <w:sz w:val="16"/>
                <w:szCs w:val="16"/>
              </w:rPr>
              <w:t>E) ODGOĐENO PLAĆANJE TROŠKOVA I</w:t>
            </w:r>
            <w:r w:rsidRPr="006C2EC9">
              <w:rPr>
                <w:rFonts w:ascii="Arial" w:hAnsi="Arial" w:cs="Arial"/>
                <w:spacing w:val="-50"/>
                <w:sz w:val="16"/>
                <w:szCs w:val="16"/>
              </w:rPr>
              <w:t xml:space="preserve"> </w:t>
            </w:r>
            <w:r w:rsidRPr="006C2EC9">
              <w:rPr>
                <w:rFonts w:ascii="Arial" w:hAnsi="Arial" w:cs="Arial"/>
                <w:sz w:val="16"/>
                <w:szCs w:val="16"/>
              </w:rPr>
              <w:t>PRIHOD BUDUĆEGA</w:t>
            </w:r>
            <w:r w:rsidRPr="006C2EC9">
              <w:rPr>
                <w:rFonts w:ascii="Arial" w:hAnsi="Arial" w:cs="Arial"/>
                <w:spacing w:val="-4"/>
                <w:sz w:val="16"/>
                <w:szCs w:val="16"/>
              </w:rPr>
              <w:t xml:space="preserve"> </w:t>
            </w:r>
            <w:r w:rsidRPr="006C2EC9">
              <w:rPr>
                <w:rFonts w:ascii="Arial" w:hAnsi="Arial" w:cs="Arial"/>
                <w:sz w:val="16"/>
                <w:szCs w:val="16"/>
              </w:rPr>
              <w:t>RAZDOBLJA</w:t>
            </w:r>
          </w:p>
        </w:tc>
        <w:tc>
          <w:tcPr>
            <w:tcW w:w="760" w:type="dxa"/>
            <w:tcBorders>
              <w:top w:val="single" w:color="FFFFFF" w:sz="6" w:space="0"/>
              <w:left w:val="single" w:color="FFFFFF" w:sz="6" w:space="0"/>
              <w:bottom w:val="single" w:color="FFFFFF" w:sz="6" w:space="0"/>
              <w:right w:val="single" w:color="FFFFFF" w:sz="6" w:space="0"/>
            </w:tcBorders>
            <w:shd w:val="clear" w:color="auto" w:fill="DEDEDE"/>
          </w:tcPr>
          <w:p w:rsidRPr="006C2EC9" w:rsidR="00D523E7" w:rsidP="009706C1" w:rsidRDefault="00D523E7" w14:paraId="19A96641" w14:textId="77777777">
            <w:pPr>
              <w:pStyle w:val="TableParagraph"/>
              <w:rPr>
                <w:rFonts w:ascii="Arial" w:hAnsi="Arial" w:cs="Arial"/>
                <w:sz w:val="16"/>
                <w:szCs w:val="16"/>
              </w:rPr>
            </w:pPr>
          </w:p>
        </w:tc>
        <w:tc>
          <w:tcPr>
            <w:tcW w:w="126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2C4992B" w14:textId="77777777">
            <w:pPr>
              <w:pStyle w:val="TableParagraph"/>
              <w:spacing w:before="87"/>
              <w:ind w:right="46"/>
              <w:jc w:val="right"/>
              <w:rPr>
                <w:rFonts w:ascii="Arial" w:hAnsi="Arial" w:cs="Arial"/>
                <w:sz w:val="16"/>
                <w:szCs w:val="16"/>
              </w:rPr>
            </w:pPr>
            <w:r w:rsidRPr="006C2EC9">
              <w:rPr>
                <w:rFonts w:ascii="Arial" w:hAnsi="Arial" w:cs="Arial"/>
                <w:sz w:val="16"/>
                <w:szCs w:val="16"/>
              </w:rPr>
              <w:t>-</w:t>
            </w:r>
          </w:p>
        </w:tc>
        <w:tc>
          <w:tcPr>
            <w:tcW w:w="1222"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B34BA06" w14:textId="77777777">
            <w:pPr>
              <w:pStyle w:val="TableParagraph"/>
              <w:spacing w:before="87"/>
              <w:ind w:right="49"/>
              <w:jc w:val="right"/>
              <w:rPr>
                <w:rFonts w:ascii="Arial" w:hAnsi="Arial" w:cs="Arial"/>
                <w:sz w:val="16"/>
                <w:szCs w:val="16"/>
              </w:rPr>
            </w:pPr>
            <w:r w:rsidRPr="006C2EC9">
              <w:rPr>
                <w:rFonts w:ascii="Arial" w:hAnsi="Arial" w:cs="Arial"/>
                <w:sz w:val="16"/>
                <w:szCs w:val="16"/>
              </w:rPr>
              <w:t>-</w:t>
            </w: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0D142E2"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6FFB59E"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AE715E3"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E3F74B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36E573E"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B15C488"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1D217B89"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288D005A"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4533E68" w14:textId="77777777">
            <w:pPr>
              <w:pStyle w:val="TableParagraph"/>
              <w:rPr>
                <w:rFonts w:ascii="Arial" w:hAnsi="Arial" w:cs="Arial"/>
                <w:sz w:val="16"/>
                <w:szCs w:val="16"/>
              </w:rPr>
            </w:pPr>
          </w:p>
        </w:tc>
        <w:tc>
          <w:tcPr>
            <w:tcW w:w="170"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488E011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ACC72A6"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605712F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07802EBC" w14:textId="77777777">
            <w:pPr>
              <w:pStyle w:val="TableParagraph"/>
              <w:rPr>
                <w:rFonts w:ascii="Arial" w:hAnsi="Arial" w:cs="Arial"/>
                <w:sz w:val="16"/>
                <w:szCs w:val="16"/>
              </w:rPr>
            </w:pPr>
          </w:p>
        </w:tc>
        <w:tc>
          <w:tcPr>
            <w:tcW w:w="171" w:type="dxa"/>
            <w:tcBorders>
              <w:top w:val="single" w:color="FFFFFF" w:sz="6" w:space="0"/>
              <w:left w:val="single" w:color="FFFFFF" w:sz="6" w:space="0"/>
              <w:bottom w:val="single" w:color="FFFFFF" w:sz="6" w:space="0"/>
              <w:right w:val="single" w:color="FFFFFF" w:sz="6" w:space="0"/>
            </w:tcBorders>
            <w:shd w:val="clear" w:color="auto" w:fill="ECECEC"/>
          </w:tcPr>
          <w:p w:rsidRPr="006C2EC9" w:rsidR="00D523E7" w:rsidP="009706C1" w:rsidRDefault="00D523E7" w14:paraId="5B8D85F6" w14:textId="77777777">
            <w:pPr>
              <w:pStyle w:val="TableParagraph"/>
              <w:rPr>
                <w:rFonts w:ascii="Arial" w:hAnsi="Arial" w:cs="Arial"/>
                <w:sz w:val="16"/>
                <w:szCs w:val="16"/>
              </w:rPr>
            </w:pPr>
          </w:p>
        </w:tc>
        <w:tc>
          <w:tcPr>
            <w:tcW w:w="205" w:type="dxa"/>
            <w:tcBorders>
              <w:top w:val="single" w:color="FFFFFF" w:sz="6" w:space="0"/>
              <w:left w:val="single" w:color="FFFFFF" w:sz="6" w:space="0"/>
              <w:bottom w:val="single" w:color="FFFFFF" w:sz="6" w:space="0"/>
            </w:tcBorders>
            <w:shd w:val="clear" w:color="auto" w:fill="ECECEC"/>
          </w:tcPr>
          <w:p w:rsidRPr="006C2EC9" w:rsidR="00D523E7" w:rsidP="009706C1" w:rsidRDefault="00D523E7" w14:paraId="5F5919E3" w14:textId="77777777">
            <w:pPr>
              <w:pStyle w:val="TableParagraph"/>
              <w:rPr>
                <w:rFonts w:ascii="Arial" w:hAnsi="Arial" w:cs="Arial"/>
                <w:sz w:val="16"/>
                <w:szCs w:val="16"/>
              </w:rPr>
            </w:pPr>
          </w:p>
        </w:tc>
      </w:tr>
      <w:tr w:rsidRPr="006C2EC9" w:rsidR="00D523E7" w:rsidTr="009706C1" w14:paraId="65E6B5C2" w14:textId="77777777">
        <w:trPr>
          <w:trHeight w:val="181"/>
        </w:trPr>
        <w:tc>
          <w:tcPr>
            <w:tcW w:w="3231" w:type="dxa"/>
            <w:tcBorders>
              <w:top w:val="single" w:color="FFFFFF" w:sz="6" w:space="0"/>
              <w:bottom w:val="nil"/>
              <w:right w:val="single" w:color="FFFFFF" w:sz="6" w:space="0"/>
            </w:tcBorders>
            <w:shd w:val="clear" w:color="auto" w:fill="E3E3E3"/>
          </w:tcPr>
          <w:p w:rsidRPr="006C2EC9" w:rsidR="00D523E7" w:rsidP="009706C1" w:rsidRDefault="00D523E7" w14:paraId="3F3FBDAF" w14:textId="77777777">
            <w:pPr>
              <w:pStyle w:val="TableParagraph"/>
              <w:spacing w:line="161" w:lineRule="exact"/>
              <w:ind w:left="102"/>
              <w:rPr>
                <w:rFonts w:ascii="Arial" w:hAnsi="Arial" w:cs="Arial"/>
                <w:sz w:val="16"/>
                <w:szCs w:val="16"/>
              </w:rPr>
            </w:pPr>
            <w:r w:rsidRPr="006C2EC9">
              <w:rPr>
                <w:rFonts w:ascii="Arial" w:hAnsi="Arial" w:cs="Arial"/>
                <w:sz w:val="16"/>
                <w:szCs w:val="16"/>
              </w:rPr>
              <w:t>F) UKUPNO</w:t>
            </w:r>
            <w:r w:rsidRPr="006C2EC9">
              <w:rPr>
                <w:rFonts w:ascii="Arial" w:hAnsi="Arial" w:cs="Arial"/>
                <w:spacing w:val="-2"/>
                <w:sz w:val="16"/>
                <w:szCs w:val="16"/>
              </w:rPr>
              <w:t xml:space="preserve"> </w:t>
            </w:r>
            <w:r w:rsidRPr="006C2EC9">
              <w:rPr>
                <w:rFonts w:ascii="Arial" w:hAnsi="Arial" w:cs="Arial"/>
                <w:sz w:val="16"/>
                <w:szCs w:val="16"/>
              </w:rPr>
              <w:t>–</w:t>
            </w:r>
            <w:r w:rsidRPr="006C2EC9">
              <w:rPr>
                <w:rFonts w:ascii="Arial" w:hAnsi="Arial" w:cs="Arial"/>
                <w:spacing w:val="-1"/>
                <w:sz w:val="16"/>
                <w:szCs w:val="16"/>
              </w:rPr>
              <w:t xml:space="preserve"> </w:t>
            </w:r>
            <w:r w:rsidRPr="006C2EC9">
              <w:rPr>
                <w:rFonts w:ascii="Arial" w:hAnsi="Arial" w:cs="Arial"/>
                <w:sz w:val="16"/>
                <w:szCs w:val="16"/>
              </w:rPr>
              <w:t>PASIVA</w:t>
            </w:r>
          </w:p>
        </w:tc>
        <w:tc>
          <w:tcPr>
            <w:tcW w:w="760" w:type="dxa"/>
            <w:tcBorders>
              <w:top w:val="single" w:color="FFFFFF" w:sz="6" w:space="0"/>
              <w:left w:val="single" w:color="FFFFFF" w:sz="6" w:space="0"/>
              <w:bottom w:val="nil"/>
              <w:right w:val="single" w:color="FFFFFF" w:sz="6" w:space="0"/>
            </w:tcBorders>
            <w:shd w:val="clear" w:color="auto" w:fill="DEDEDE"/>
          </w:tcPr>
          <w:p w:rsidRPr="006C2EC9" w:rsidR="00D523E7" w:rsidP="009706C1" w:rsidRDefault="00D523E7" w14:paraId="0B5CBC91" w14:textId="77777777">
            <w:pPr>
              <w:pStyle w:val="TableParagraph"/>
              <w:rPr>
                <w:rFonts w:ascii="Arial" w:hAnsi="Arial" w:cs="Arial"/>
                <w:sz w:val="16"/>
                <w:szCs w:val="16"/>
              </w:rPr>
            </w:pPr>
          </w:p>
        </w:tc>
        <w:tc>
          <w:tcPr>
            <w:tcW w:w="126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7FBABFEB" w14:textId="77777777">
            <w:pPr>
              <w:pStyle w:val="TableParagraph"/>
              <w:spacing w:line="161" w:lineRule="exact"/>
              <w:ind w:right="45"/>
              <w:jc w:val="right"/>
              <w:rPr>
                <w:rFonts w:ascii="Arial" w:hAnsi="Arial" w:cs="Arial"/>
                <w:sz w:val="16"/>
                <w:szCs w:val="16"/>
              </w:rPr>
            </w:pPr>
            <w:r w:rsidRPr="006C2EC9">
              <w:rPr>
                <w:rFonts w:ascii="Arial" w:hAnsi="Arial" w:cs="Arial"/>
                <w:sz w:val="16"/>
                <w:szCs w:val="16"/>
              </w:rPr>
              <w:t>478.462</w:t>
            </w:r>
          </w:p>
        </w:tc>
        <w:tc>
          <w:tcPr>
            <w:tcW w:w="1222"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3A6191E2" w14:textId="77777777">
            <w:pPr>
              <w:pStyle w:val="TableParagraph"/>
              <w:spacing w:line="161" w:lineRule="exact"/>
              <w:ind w:right="48"/>
              <w:jc w:val="right"/>
              <w:rPr>
                <w:rFonts w:ascii="Arial" w:hAnsi="Arial" w:cs="Arial"/>
                <w:sz w:val="16"/>
                <w:szCs w:val="16"/>
              </w:rPr>
            </w:pPr>
            <w:r w:rsidRPr="006C2EC9">
              <w:rPr>
                <w:rFonts w:ascii="Arial" w:hAnsi="Arial" w:cs="Arial"/>
                <w:sz w:val="16"/>
                <w:szCs w:val="16"/>
              </w:rPr>
              <w:t>466.746</w:t>
            </w: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4C265A27"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765D55D8"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75B32AD7"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757F5F2E"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32736943"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109A0B6E"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00B53782"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431F20B6"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1C36BF96" w14:textId="77777777">
            <w:pPr>
              <w:pStyle w:val="TableParagraph"/>
              <w:rPr>
                <w:rFonts w:ascii="Arial" w:hAnsi="Arial" w:cs="Arial"/>
                <w:sz w:val="16"/>
                <w:szCs w:val="16"/>
              </w:rPr>
            </w:pPr>
          </w:p>
        </w:tc>
        <w:tc>
          <w:tcPr>
            <w:tcW w:w="170"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7B6097C8"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43ABDFFF"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33BD1BB8"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78DD32C3" w14:textId="77777777">
            <w:pPr>
              <w:pStyle w:val="TableParagraph"/>
              <w:rPr>
                <w:rFonts w:ascii="Arial" w:hAnsi="Arial" w:cs="Arial"/>
                <w:sz w:val="16"/>
                <w:szCs w:val="16"/>
              </w:rPr>
            </w:pPr>
          </w:p>
        </w:tc>
        <w:tc>
          <w:tcPr>
            <w:tcW w:w="171" w:type="dxa"/>
            <w:tcBorders>
              <w:top w:val="single" w:color="FFFFFF" w:sz="6" w:space="0"/>
              <w:left w:val="single" w:color="FFFFFF" w:sz="6" w:space="0"/>
              <w:bottom w:val="nil"/>
              <w:right w:val="single" w:color="FFFFFF" w:sz="6" w:space="0"/>
            </w:tcBorders>
            <w:shd w:val="clear" w:color="auto" w:fill="E3E3E3"/>
          </w:tcPr>
          <w:p w:rsidRPr="006C2EC9" w:rsidR="00D523E7" w:rsidP="009706C1" w:rsidRDefault="00D523E7" w14:paraId="58F169A2" w14:textId="77777777">
            <w:pPr>
              <w:pStyle w:val="TableParagraph"/>
              <w:rPr>
                <w:rFonts w:ascii="Arial" w:hAnsi="Arial" w:cs="Arial"/>
                <w:sz w:val="16"/>
                <w:szCs w:val="16"/>
              </w:rPr>
            </w:pPr>
          </w:p>
        </w:tc>
        <w:tc>
          <w:tcPr>
            <w:tcW w:w="205" w:type="dxa"/>
            <w:tcBorders>
              <w:top w:val="single" w:color="FFFFFF" w:sz="6" w:space="0"/>
              <w:left w:val="single" w:color="FFFFFF" w:sz="6" w:space="0"/>
              <w:bottom w:val="nil"/>
            </w:tcBorders>
            <w:shd w:val="clear" w:color="auto" w:fill="E3E3E3"/>
          </w:tcPr>
          <w:p w:rsidRPr="006C2EC9" w:rsidR="00D523E7" w:rsidP="009706C1" w:rsidRDefault="00D523E7" w14:paraId="406E635D" w14:textId="77777777">
            <w:pPr>
              <w:pStyle w:val="TableParagraph"/>
              <w:rPr>
                <w:rFonts w:ascii="Arial" w:hAnsi="Arial" w:cs="Arial"/>
                <w:sz w:val="16"/>
                <w:szCs w:val="16"/>
              </w:rPr>
            </w:pPr>
          </w:p>
        </w:tc>
      </w:tr>
      <w:tr w:rsidRPr="006C2EC9" w:rsidR="00D523E7" w:rsidTr="009706C1" w14:paraId="15B5F05B" w14:textId="77777777">
        <w:trPr>
          <w:trHeight w:val="306"/>
        </w:trPr>
        <w:tc>
          <w:tcPr>
            <w:tcW w:w="9069" w:type="dxa"/>
            <w:gridSpan w:val="19"/>
            <w:tcBorders>
              <w:top w:val="nil"/>
            </w:tcBorders>
          </w:tcPr>
          <w:p w:rsidRPr="006C2EC9" w:rsidR="00D523E7" w:rsidP="009706C1" w:rsidRDefault="00D523E7" w14:paraId="5ED7BE8C" w14:textId="77777777">
            <w:pPr>
              <w:pStyle w:val="TableParagraph"/>
              <w:rPr>
                <w:rFonts w:ascii="Arial" w:hAnsi="Arial" w:cs="Arial"/>
                <w:sz w:val="16"/>
                <w:szCs w:val="16"/>
              </w:rPr>
            </w:pPr>
          </w:p>
        </w:tc>
      </w:tr>
    </w:tbl>
    <w:p w:rsidRPr="00FD7A4E" w:rsidR="00D523E7" w:rsidP="00D523E7" w:rsidRDefault="00D523E7" w14:paraId="7FD29152" w14:textId="77777777">
      <w:pPr>
        <w:rPr>
          <w:rFonts w:ascii="Arial" w:hAnsi="Arial" w:cs="Arial"/>
          <w:sz w:val="24"/>
          <w:szCs w:val="24"/>
        </w:rPr>
        <w:sectPr w:rsidRPr="00FD7A4E" w:rsidR="00D523E7">
          <w:pgSz w:w="11910" w:h="16840"/>
          <w:pgMar w:top="1320" w:right="1160" w:bottom="920" w:left="1160" w:header="0" w:footer="654" w:gutter="0"/>
          <w:cols w:space="720"/>
        </w:sectPr>
      </w:pPr>
    </w:p>
    <w:tbl>
      <w:tblPr>
        <w:tblStyle w:val="TableNormal"/>
        <w:tblW w:w="0" w:type="auto"/>
        <w:tblInd w:w="271" w:type="dxa"/>
        <w:tblBorders>
          <w:top w:val="single" w:color="C7C5C5" w:sz="6" w:space="0"/>
          <w:left w:val="single" w:color="C7C5C5" w:sz="6" w:space="0"/>
          <w:bottom w:val="single" w:color="C7C5C5" w:sz="6" w:space="0"/>
          <w:right w:val="single" w:color="C7C5C5" w:sz="6" w:space="0"/>
          <w:insideH w:val="single" w:color="C7C5C5" w:sz="6" w:space="0"/>
          <w:insideV w:val="single" w:color="C7C5C5" w:sz="6" w:space="0"/>
        </w:tblBorders>
        <w:tblLayout w:type="fixed"/>
        <w:tblLook w:firstRow="1" w:lastRow="1" w:firstColumn="1" w:lastColumn="1" w:noHBand="0" w:noVBand="0" w:val="01E0"/>
      </w:tblPr>
      <w:tblGrid>
        <w:gridCol w:w="3231"/>
        <w:gridCol w:w="749"/>
        <w:gridCol w:w="1272"/>
        <w:gridCol w:w="1222"/>
        <w:gridCol w:w="171"/>
        <w:gridCol w:w="171"/>
        <w:gridCol w:w="170"/>
        <w:gridCol w:w="170"/>
        <w:gridCol w:w="171"/>
        <w:gridCol w:w="171"/>
        <w:gridCol w:w="171"/>
        <w:gridCol w:w="171"/>
        <w:gridCol w:w="170"/>
        <w:gridCol w:w="170"/>
        <w:gridCol w:w="171"/>
        <w:gridCol w:w="171"/>
        <w:gridCol w:w="171"/>
        <w:gridCol w:w="171"/>
        <w:gridCol w:w="205"/>
      </w:tblGrid>
      <w:tr w:rsidRPr="00FD7A4E" w:rsidR="00D523E7" w:rsidTr="009706C1" w14:paraId="3445E3D9" w14:textId="77777777">
        <w:trPr>
          <w:trHeight w:val="306"/>
        </w:trPr>
        <w:tc>
          <w:tcPr>
            <w:tcW w:w="9069" w:type="dxa"/>
            <w:gridSpan w:val="19"/>
            <w:tcBorders>
              <w:bottom w:val="nil"/>
            </w:tcBorders>
          </w:tcPr>
          <w:p w:rsidRPr="00FD7A4E" w:rsidR="00D523E7" w:rsidP="009706C1" w:rsidRDefault="00D523E7" w14:paraId="4C1DF4D1" w14:textId="77777777">
            <w:pPr>
              <w:pStyle w:val="TableParagraph"/>
              <w:rPr>
                <w:rFonts w:ascii="Arial" w:hAnsi="Arial" w:cs="Arial"/>
                <w:sz w:val="24"/>
                <w:szCs w:val="24"/>
              </w:rPr>
            </w:pPr>
          </w:p>
        </w:tc>
      </w:tr>
      <w:tr w:rsidRPr="006C2EC9" w:rsidR="00D523E7" w:rsidTr="009706C1" w14:paraId="322C2256" w14:textId="77777777">
        <w:trPr>
          <w:trHeight w:val="182"/>
        </w:trPr>
        <w:tc>
          <w:tcPr>
            <w:tcW w:w="3231" w:type="dxa"/>
            <w:tcBorders>
              <w:top w:val="nil"/>
              <w:bottom w:val="nil"/>
              <w:right w:val="single" w:color="FFFFFF" w:sz="6" w:space="0"/>
            </w:tcBorders>
            <w:shd w:val="clear" w:color="auto" w:fill="ECECEC"/>
          </w:tcPr>
          <w:p w:rsidRPr="006C2EC9" w:rsidR="00D523E7" w:rsidP="009706C1" w:rsidRDefault="00D523E7" w14:paraId="7842C136" w14:textId="77777777">
            <w:pPr>
              <w:pStyle w:val="TableParagraph"/>
              <w:spacing w:line="163" w:lineRule="exact"/>
              <w:ind w:left="102"/>
              <w:rPr>
                <w:rFonts w:ascii="Arial" w:hAnsi="Arial" w:cs="Arial"/>
                <w:sz w:val="16"/>
                <w:szCs w:val="16"/>
              </w:rPr>
            </w:pPr>
            <w:r w:rsidRPr="006C2EC9">
              <w:rPr>
                <w:rFonts w:ascii="Arial" w:hAnsi="Arial" w:cs="Arial"/>
                <w:sz w:val="16"/>
                <w:szCs w:val="16"/>
              </w:rPr>
              <w:t>G)</w:t>
            </w:r>
            <w:r w:rsidRPr="006C2EC9">
              <w:rPr>
                <w:rFonts w:ascii="Arial" w:hAnsi="Arial" w:cs="Arial"/>
                <w:spacing w:val="-1"/>
                <w:sz w:val="16"/>
                <w:szCs w:val="16"/>
              </w:rPr>
              <w:t xml:space="preserve"> </w:t>
            </w:r>
            <w:r w:rsidRPr="006C2EC9">
              <w:rPr>
                <w:rFonts w:ascii="Arial" w:hAnsi="Arial" w:cs="Arial"/>
                <w:sz w:val="16"/>
                <w:szCs w:val="16"/>
              </w:rPr>
              <w:t>IZVANBILANČNI</w:t>
            </w:r>
            <w:r w:rsidRPr="006C2EC9">
              <w:rPr>
                <w:rFonts w:ascii="Arial" w:hAnsi="Arial" w:cs="Arial"/>
                <w:spacing w:val="-4"/>
                <w:sz w:val="16"/>
                <w:szCs w:val="16"/>
              </w:rPr>
              <w:t xml:space="preserve"> </w:t>
            </w:r>
            <w:r w:rsidRPr="006C2EC9">
              <w:rPr>
                <w:rFonts w:ascii="Arial" w:hAnsi="Arial" w:cs="Arial"/>
                <w:sz w:val="16"/>
                <w:szCs w:val="16"/>
              </w:rPr>
              <w:t>ZAPISI</w:t>
            </w:r>
          </w:p>
        </w:tc>
        <w:tc>
          <w:tcPr>
            <w:tcW w:w="749" w:type="dxa"/>
            <w:tcBorders>
              <w:top w:val="nil"/>
              <w:left w:val="single" w:color="FFFFFF" w:sz="6" w:space="0"/>
              <w:bottom w:val="nil"/>
              <w:right w:val="single" w:color="FFFFFF" w:sz="6" w:space="0"/>
            </w:tcBorders>
            <w:shd w:val="clear" w:color="auto" w:fill="DEDEDE"/>
          </w:tcPr>
          <w:p w:rsidRPr="006C2EC9" w:rsidR="00D523E7" w:rsidP="009706C1" w:rsidRDefault="00D523E7" w14:paraId="33FB3C77" w14:textId="77777777">
            <w:pPr>
              <w:pStyle w:val="TableParagraph"/>
              <w:rPr>
                <w:rFonts w:ascii="Arial" w:hAnsi="Arial" w:cs="Arial"/>
                <w:sz w:val="16"/>
                <w:szCs w:val="16"/>
              </w:rPr>
            </w:pPr>
          </w:p>
        </w:tc>
        <w:tc>
          <w:tcPr>
            <w:tcW w:w="1272" w:type="dxa"/>
            <w:tcBorders>
              <w:top w:val="nil"/>
              <w:left w:val="single" w:color="FFFFFF" w:sz="6" w:space="0"/>
              <w:bottom w:val="nil"/>
              <w:right w:val="single" w:color="FFFFFF" w:sz="6" w:space="0"/>
            </w:tcBorders>
            <w:shd w:val="clear" w:color="auto" w:fill="ECECEC"/>
          </w:tcPr>
          <w:p w:rsidRPr="006C2EC9" w:rsidR="00D523E7" w:rsidP="009706C1" w:rsidRDefault="00D523E7" w14:paraId="484B60D8" w14:textId="77777777">
            <w:pPr>
              <w:pStyle w:val="TableParagraph"/>
              <w:spacing w:line="163" w:lineRule="exact"/>
              <w:ind w:right="46"/>
              <w:jc w:val="right"/>
              <w:rPr>
                <w:rFonts w:ascii="Arial" w:hAnsi="Arial" w:cs="Arial"/>
                <w:sz w:val="16"/>
                <w:szCs w:val="16"/>
              </w:rPr>
            </w:pPr>
            <w:r w:rsidRPr="006C2EC9">
              <w:rPr>
                <w:rFonts w:ascii="Arial" w:hAnsi="Arial" w:cs="Arial"/>
                <w:sz w:val="16"/>
                <w:szCs w:val="16"/>
              </w:rPr>
              <w:t>-</w:t>
            </w:r>
          </w:p>
        </w:tc>
        <w:tc>
          <w:tcPr>
            <w:tcW w:w="1222" w:type="dxa"/>
            <w:tcBorders>
              <w:top w:val="nil"/>
              <w:left w:val="single" w:color="FFFFFF" w:sz="6" w:space="0"/>
              <w:bottom w:val="nil"/>
              <w:right w:val="single" w:color="FFFFFF" w:sz="6" w:space="0"/>
            </w:tcBorders>
            <w:shd w:val="clear" w:color="auto" w:fill="ECECEC"/>
          </w:tcPr>
          <w:p w:rsidRPr="006C2EC9" w:rsidR="00D523E7" w:rsidP="009706C1" w:rsidRDefault="00D523E7" w14:paraId="0ECF207A" w14:textId="77777777">
            <w:pPr>
              <w:pStyle w:val="TableParagraph"/>
              <w:spacing w:line="163" w:lineRule="exact"/>
              <w:ind w:right="49"/>
              <w:jc w:val="right"/>
              <w:rPr>
                <w:rFonts w:ascii="Arial" w:hAnsi="Arial" w:cs="Arial"/>
                <w:sz w:val="16"/>
                <w:szCs w:val="16"/>
              </w:rPr>
            </w:pPr>
            <w:r w:rsidRPr="006C2EC9">
              <w:rPr>
                <w:rFonts w:ascii="Arial" w:hAnsi="Arial" w:cs="Arial"/>
                <w:sz w:val="16"/>
                <w:szCs w:val="16"/>
              </w:rPr>
              <w:t>-</w:t>
            </w: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3B1DB246"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7D4D0BFB" w14:textId="77777777">
            <w:pPr>
              <w:pStyle w:val="TableParagraph"/>
              <w:rPr>
                <w:rFonts w:ascii="Arial" w:hAnsi="Arial" w:cs="Arial"/>
                <w:sz w:val="16"/>
                <w:szCs w:val="16"/>
              </w:rPr>
            </w:pPr>
          </w:p>
        </w:tc>
        <w:tc>
          <w:tcPr>
            <w:tcW w:w="170" w:type="dxa"/>
            <w:tcBorders>
              <w:top w:val="nil"/>
              <w:left w:val="single" w:color="FFFFFF" w:sz="6" w:space="0"/>
              <w:bottom w:val="nil"/>
              <w:right w:val="single" w:color="FFFFFF" w:sz="6" w:space="0"/>
            </w:tcBorders>
            <w:shd w:val="clear" w:color="auto" w:fill="ECECEC"/>
          </w:tcPr>
          <w:p w:rsidRPr="006C2EC9" w:rsidR="00D523E7" w:rsidP="009706C1" w:rsidRDefault="00D523E7" w14:paraId="0FD1933F" w14:textId="77777777">
            <w:pPr>
              <w:pStyle w:val="TableParagraph"/>
              <w:rPr>
                <w:rFonts w:ascii="Arial" w:hAnsi="Arial" w:cs="Arial"/>
                <w:sz w:val="16"/>
                <w:szCs w:val="16"/>
              </w:rPr>
            </w:pPr>
          </w:p>
        </w:tc>
        <w:tc>
          <w:tcPr>
            <w:tcW w:w="170" w:type="dxa"/>
            <w:tcBorders>
              <w:top w:val="nil"/>
              <w:left w:val="single" w:color="FFFFFF" w:sz="6" w:space="0"/>
              <w:bottom w:val="nil"/>
              <w:right w:val="single" w:color="FFFFFF" w:sz="6" w:space="0"/>
            </w:tcBorders>
            <w:shd w:val="clear" w:color="auto" w:fill="ECECEC"/>
          </w:tcPr>
          <w:p w:rsidRPr="006C2EC9" w:rsidR="00D523E7" w:rsidP="009706C1" w:rsidRDefault="00D523E7" w14:paraId="760AA37D"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112ED6D1"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4CF3D2B0"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40E67DB5"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65716570" w14:textId="77777777">
            <w:pPr>
              <w:pStyle w:val="TableParagraph"/>
              <w:rPr>
                <w:rFonts w:ascii="Arial" w:hAnsi="Arial" w:cs="Arial"/>
                <w:sz w:val="16"/>
                <w:szCs w:val="16"/>
              </w:rPr>
            </w:pPr>
          </w:p>
        </w:tc>
        <w:tc>
          <w:tcPr>
            <w:tcW w:w="170" w:type="dxa"/>
            <w:tcBorders>
              <w:top w:val="nil"/>
              <w:left w:val="single" w:color="FFFFFF" w:sz="6" w:space="0"/>
              <w:bottom w:val="nil"/>
              <w:right w:val="single" w:color="FFFFFF" w:sz="6" w:space="0"/>
            </w:tcBorders>
            <w:shd w:val="clear" w:color="auto" w:fill="ECECEC"/>
          </w:tcPr>
          <w:p w:rsidRPr="006C2EC9" w:rsidR="00D523E7" w:rsidP="009706C1" w:rsidRDefault="00D523E7" w14:paraId="4A4D6DFA" w14:textId="77777777">
            <w:pPr>
              <w:pStyle w:val="TableParagraph"/>
              <w:rPr>
                <w:rFonts w:ascii="Arial" w:hAnsi="Arial" w:cs="Arial"/>
                <w:sz w:val="16"/>
                <w:szCs w:val="16"/>
              </w:rPr>
            </w:pPr>
          </w:p>
        </w:tc>
        <w:tc>
          <w:tcPr>
            <w:tcW w:w="170" w:type="dxa"/>
            <w:tcBorders>
              <w:top w:val="nil"/>
              <w:left w:val="single" w:color="FFFFFF" w:sz="6" w:space="0"/>
              <w:bottom w:val="nil"/>
              <w:right w:val="single" w:color="FFFFFF" w:sz="6" w:space="0"/>
            </w:tcBorders>
            <w:shd w:val="clear" w:color="auto" w:fill="ECECEC"/>
          </w:tcPr>
          <w:p w:rsidRPr="006C2EC9" w:rsidR="00D523E7" w:rsidP="009706C1" w:rsidRDefault="00D523E7" w14:paraId="1780E611"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4706D046"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6B70ECD0"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6639CA2B" w14:textId="77777777">
            <w:pPr>
              <w:pStyle w:val="TableParagraph"/>
              <w:rPr>
                <w:rFonts w:ascii="Arial" w:hAnsi="Arial" w:cs="Arial"/>
                <w:sz w:val="16"/>
                <w:szCs w:val="16"/>
              </w:rPr>
            </w:pPr>
          </w:p>
        </w:tc>
        <w:tc>
          <w:tcPr>
            <w:tcW w:w="171" w:type="dxa"/>
            <w:tcBorders>
              <w:top w:val="nil"/>
              <w:left w:val="single" w:color="FFFFFF" w:sz="6" w:space="0"/>
              <w:bottom w:val="nil"/>
              <w:right w:val="single" w:color="FFFFFF" w:sz="6" w:space="0"/>
            </w:tcBorders>
            <w:shd w:val="clear" w:color="auto" w:fill="ECECEC"/>
          </w:tcPr>
          <w:p w:rsidRPr="006C2EC9" w:rsidR="00D523E7" w:rsidP="009706C1" w:rsidRDefault="00D523E7" w14:paraId="520DAEF5" w14:textId="77777777">
            <w:pPr>
              <w:pStyle w:val="TableParagraph"/>
              <w:rPr>
                <w:rFonts w:ascii="Arial" w:hAnsi="Arial" w:cs="Arial"/>
                <w:sz w:val="16"/>
                <w:szCs w:val="16"/>
              </w:rPr>
            </w:pPr>
          </w:p>
        </w:tc>
        <w:tc>
          <w:tcPr>
            <w:tcW w:w="205" w:type="dxa"/>
            <w:tcBorders>
              <w:top w:val="nil"/>
              <w:left w:val="single" w:color="FFFFFF" w:sz="6" w:space="0"/>
              <w:bottom w:val="nil"/>
            </w:tcBorders>
            <w:shd w:val="clear" w:color="auto" w:fill="ECECEC"/>
          </w:tcPr>
          <w:p w:rsidRPr="006C2EC9" w:rsidR="00D523E7" w:rsidP="009706C1" w:rsidRDefault="00D523E7" w14:paraId="71FDD6F3" w14:textId="77777777">
            <w:pPr>
              <w:pStyle w:val="TableParagraph"/>
              <w:rPr>
                <w:rFonts w:ascii="Arial" w:hAnsi="Arial" w:cs="Arial"/>
                <w:sz w:val="16"/>
                <w:szCs w:val="16"/>
              </w:rPr>
            </w:pPr>
          </w:p>
        </w:tc>
      </w:tr>
      <w:tr w:rsidRPr="00FD7A4E" w:rsidR="00D523E7" w:rsidTr="009706C1" w14:paraId="1C9D1949" w14:textId="77777777">
        <w:trPr>
          <w:trHeight w:val="314"/>
        </w:trPr>
        <w:tc>
          <w:tcPr>
            <w:tcW w:w="9069" w:type="dxa"/>
            <w:gridSpan w:val="19"/>
            <w:tcBorders>
              <w:top w:val="nil"/>
            </w:tcBorders>
          </w:tcPr>
          <w:p w:rsidRPr="00FD7A4E" w:rsidR="00D523E7" w:rsidP="009706C1" w:rsidRDefault="00D523E7" w14:paraId="622E1309" w14:textId="77777777">
            <w:pPr>
              <w:pStyle w:val="TableParagraph"/>
              <w:rPr>
                <w:rFonts w:ascii="Arial" w:hAnsi="Arial" w:cs="Arial"/>
                <w:sz w:val="24"/>
                <w:szCs w:val="24"/>
              </w:rPr>
            </w:pPr>
          </w:p>
        </w:tc>
      </w:tr>
    </w:tbl>
    <w:p w:rsidRPr="00FD7A4E" w:rsidR="00D523E7" w:rsidP="00D523E7" w:rsidRDefault="00D523E7" w14:paraId="51DFD744" w14:textId="77777777">
      <w:pPr>
        <w:pStyle w:val="Tijeloteksta"/>
        <w:spacing w:before="11"/>
        <w:rPr>
          <w:rFonts w:cs="Arial"/>
          <w:szCs w:val="24"/>
        </w:rPr>
      </w:pPr>
    </w:p>
    <w:p w:rsidRPr="00FD7A4E" w:rsidR="00D523E7" w:rsidP="00D523E7" w:rsidRDefault="00D523E7" w14:paraId="13522C10" w14:textId="77777777">
      <w:pPr>
        <w:pStyle w:val="Tijeloteksta"/>
        <w:spacing w:before="92" w:line="360" w:lineRule="auto"/>
        <w:ind w:left="256" w:right="253" w:firstLine="707"/>
        <w:rPr>
          <w:rFonts w:cs="Arial"/>
          <w:szCs w:val="24"/>
        </w:rPr>
      </w:pPr>
      <w:r w:rsidRPr="00FD7A4E">
        <w:rPr>
          <w:rFonts w:cs="Arial"/>
          <w:szCs w:val="24"/>
        </w:rPr>
        <w:t>Iz</w:t>
      </w:r>
      <w:r w:rsidRPr="00FD7A4E">
        <w:rPr>
          <w:rFonts w:cs="Arial"/>
          <w:spacing w:val="-9"/>
          <w:szCs w:val="24"/>
        </w:rPr>
        <w:t xml:space="preserve"> </w:t>
      </w:r>
      <w:r w:rsidRPr="00FD7A4E">
        <w:rPr>
          <w:rFonts w:cs="Arial"/>
          <w:szCs w:val="24"/>
        </w:rPr>
        <w:t>Bilance</w:t>
      </w:r>
      <w:r w:rsidRPr="00FD7A4E">
        <w:rPr>
          <w:rFonts w:cs="Arial"/>
          <w:spacing w:val="-6"/>
          <w:szCs w:val="24"/>
        </w:rPr>
        <w:t xml:space="preserve"> </w:t>
      </w:r>
      <w:r w:rsidRPr="00FD7A4E">
        <w:rPr>
          <w:rFonts w:cs="Arial"/>
          <w:szCs w:val="24"/>
        </w:rPr>
        <w:t>dužnika</w:t>
      </w:r>
      <w:r w:rsidRPr="00FD7A4E">
        <w:rPr>
          <w:rFonts w:cs="Arial"/>
          <w:spacing w:val="-6"/>
          <w:szCs w:val="24"/>
        </w:rPr>
        <w:t xml:space="preserve"> </w:t>
      </w:r>
      <w:r w:rsidRPr="00FD7A4E">
        <w:rPr>
          <w:rFonts w:cs="Arial"/>
          <w:szCs w:val="24"/>
        </w:rPr>
        <w:t>za</w:t>
      </w:r>
      <w:r w:rsidRPr="00FD7A4E">
        <w:rPr>
          <w:rFonts w:cs="Arial"/>
          <w:spacing w:val="-7"/>
          <w:szCs w:val="24"/>
        </w:rPr>
        <w:t xml:space="preserve"> </w:t>
      </w:r>
      <w:r w:rsidRPr="00FD7A4E">
        <w:rPr>
          <w:rFonts w:cs="Arial"/>
          <w:szCs w:val="24"/>
        </w:rPr>
        <w:t>2022.</w:t>
      </w:r>
      <w:r w:rsidRPr="00FD7A4E">
        <w:rPr>
          <w:rFonts w:cs="Arial"/>
          <w:spacing w:val="-9"/>
          <w:szCs w:val="24"/>
        </w:rPr>
        <w:t xml:space="preserve"> </w:t>
      </w:r>
      <w:r w:rsidRPr="00FD7A4E">
        <w:rPr>
          <w:rFonts w:cs="Arial"/>
          <w:szCs w:val="24"/>
        </w:rPr>
        <w:t>godinu</w:t>
      </w:r>
      <w:r w:rsidRPr="00FD7A4E">
        <w:rPr>
          <w:rFonts w:cs="Arial"/>
          <w:spacing w:val="-6"/>
          <w:szCs w:val="24"/>
        </w:rPr>
        <w:t xml:space="preserve"> </w:t>
      </w:r>
      <w:r w:rsidRPr="00FD7A4E">
        <w:rPr>
          <w:rFonts w:cs="Arial"/>
          <w:szCs w:val="24"/>
        </w:rPr>
        <w:t>proizlazi</w:t>
      </w:r>
      <w:r w:rsidRPr="00FD7A4E">
        <w:rPr>
          <w:rFonts w:cs="Arial"/>
          <w:spacing w:val="-6"/>
          <w:szCs w:val="24"/>
        </w:rPr>
        <w:t xml:space="preserve"> </w:t>
      </w:r>
      <w:r w:rsidRPr="00FD7A4E">
        <w:rPr>
          <w:rFonts w:cs="Arial"/>
          <w:szCs w:val="24"/>
        </w:rPr>
        <w:t>kako</w:t>
      </w:r>
      <w:r w:rsidRPr="00FD7A4E">
        <w:rPr>
          <w:rFonts w:cs="Arial"/>
          <w:spacing w:val="-5"/>
          <w:szCs w:val="24"/>
        </w:rPr>
        <w:t xml:space="preserve"> </w:t>
      </w:r>
      <w:r w:rsidRPr="00FD7A4E">
        <w:rPr>
          <w:rFonts w:cs="Arial"/>
          <w:szCs w:val="24"/>
        </w:rPr>
        <w:t>dužnik</w:t>
      </w:r>
      <w:r w:rsidRPr="00FD7A4E">
        <w:rPr>
          <w:rFonts w:cs="Arial"/>
          <w:spacing w:val="-9"/>
          <w:szCs w:val="24"/>
        </w:rPr>
        <w:t xml:space="preserve"> </w:t>
      </w:r>
      <w:r w:rsidRPr="00FD7A4E">
        <w:rPr>
          <w:rFonts w:cs="Arial"/>
          <w:szCs w:val="24"/>
        </w:rPr>
        <w:t>ima</w:t>
      </w:r>
      <w:r w:rsidRPr="00FD7A4E">
        <w:rPr>
          <w:rFonts w:cs="Arial"/>
          <w:spacing w:val="-6"/>
          <w:szCs w:val="24"/>
        </w:rPr>
        <w:t xml:space="preserve"> </w:t>
      </w:r>
      <w:r w:rsidRPr="00FD7A4E">
        <w:rPr>
          <w:rFonts w:cs="Arial"/>
          <w:szCs w:val="24"/>
        </w:rPr>
        <w:t>kratkotrajnu</w:t>
      </w:r>
      <w:r w:rsidRPr="00FD7A4E">
        <w:rPr>
          <w:rFonts w:cs="Arial"/>
          <w:spacing w:val="-10"/>
          <w:szCs w:val="24"/>
        </w:rPr>
        <w:t xml:space="preserve"> </w:t>
      </w:r>
      <w:r w:rsidRPr="00FD7A4E">
        <w:rPr>
          <w:rFonts w:cs="Arial"/>
          <w:szCs w:val="24"/>
        </w:rPr>
        <w:t>imovine</w:t>
      </w:r>
      <w:r w:rsidRPr="00FD7A4E">
        <w:rPr>
          <w:rFonts w:cs="Arial"/>
          <w:spacing w:val="-6"/>
          <w:szCs w:val="24"/>
        </w:rPr>
        <w:t xml:space="preserve"> </w:t>
      </w:r>
      <w:r w:rsidRPr="00FD7A4E">
        <w:rPr>
          <w:rFonts w:cs="Arial"/>
          <w:szCs w:val="24"/>
        </w:rPr>
        <w:t>u</w:t>
      </w:r>
      <w:r w:rsidRPr="00FD7A4E">
        <w:rPr>
          <w:rFonts w:cs="Arial"/>
          <w:spacing w:val="-6"/>
          <w:szCs w:val="24"/>
        </w:rPr>
        <w:t xml:space="preserve"> </w:t>
      </w:r>
      <w:r w:rsidRPr="00FD7A4E">
        <w:rPr>
          <w:rFonts w:cs="Arial"/>
          <w:szCs w:val="24"/>
        </w:rPr>
        <w:t>iznosu</w:t>
      </w:r>
      <w:r w:rsidRPr="00FD7A4E">
        <w:rPr>
          <w:rFonts w:cs="Arial"/>
          <w:spacing w:val="-9"/>
          <w:szCs w:val="24"/>
        </w:rPr>
        <w:t xml:space="preserve"> </w:t>
      </w:r>
      <w:r w:rsidRPr="00FD7A4E">
        <w:rPr>
          <w:rFonts w:cs="Arial"/>
          <w:szCs w:val="24"/>
        </w:rPr>
        <w:t>od</w:t>
      </w:r>
      <w:r w:rsidRPr="00FD7A4E">
        <w:rPr>
          <w:rFonts w:cs="Arial"/>
          <w:spacing w:val="-52"/>
          <w:szCs w:val="24"/>
        </w:rPr>
        <w:t xml:space="preserve"> </w:t>
      </w:r>
      <w:r w:rsidRPr="00FD7A4E">
        <w:rPr>
          <w:rFonts w:cs="Arial"/>
          <w:szCs w:val="24"/>
        </w:rPr>
        <w:t>466.746,00 kn (koja se sastoji od potraživanja u iznosu od 323.987,00 kn te kratkotrajne financijske</w:t>
      </w:r>
      <w:r w:rsidRPr="00FD7A4E">
        <w:rPr>
          <w:rFonts w:cs="Arial"/>
          <w:spacing w:val="1"/>
          <w:szCs w:val="24"/>
        </w:rPr>
        <w:t xml:space="preserve"> </w:t>
      </w:r>
      <w:r w:rsidRPr="00FD7A4E">
        <w:rPr>
          <w:rFonts w:cs="Arial"/>
          <w:szCs w:val="24"/>
        </w:rPr>
        <w:t>imovine u iznosu od 142.000,00 kn), međutim stečajni upravitelj sumnja kako danas, dok sastavlja ovo</w:t>
      </w:r>
      <w:r w:rsidRPr="00FD7A4E">
        <w:rPr>
          <w:rFonts w:cs="Arial"/>
          <w:spacing w:val="-52"/>
          <w:szCs w:val="24"/>
        </w:rPr>
        <w:t xml:space="preserve"> </w:t>
      </w:r>
      <w:r w:rsidRPr="00FD7A4E">
        <w:rPr>
          <w:rFonts w:cs="Arial"/>
          <w:szCs w:val="24"/>
        </w:rPr>
        <w:t>Izvješće,</w:t>
      </w:r>
      <w:r w:rsidRPr="00FD7A4E">
        <w:rPr>
          <w:rFonts w:cs="Arial"/>
          <w:spacing w:val="-11"/>
          <w:szCs w:val="24"/>
        </w:rPr>
        <w:t xml:space="preserve"> </w:t>
      </w:r>
      <w:r w:rsidRPr="00FD7A4E">
        <w:rPr>
          <w:rFonts w:cs="Arial"/>
          <w:szCs w:val="24"/>
        </w:rPr>
        <w:t>dužnik</w:t>
      </w:r>
      <w:r w:rsidRPr="00FD7A4E">
        <w:rPr>
          <w:rFonts w:cs="Arial"/>
          <w:spacing w:val="-14"/>
          <w:szCs w:val="24"/>
        </w:rPr>
        <w:t xml:space="preserve"> </w:t>
      </w:r>
      <w:r w:rsidRPr="00FD7A4E">
        <w:rPr>
          <w:rFonts w:cs="Arial"/>
          <w:szCs w:val="24"/>
        </w:rPr>
        <w:t>zaista</w:t>
      </w:r>
      <w:r w:rsidRPr="00FD7A4E">
        <w:rPr>
          <w:rFonts w:cs="Arial"/>
          <w:spacing w:val="-11"/>
          <w:szCs w:val="24"/>
        </w:rPr>
        <w:t xml:space="preserve"> </w:t>
      </w:r>
      <w:r w:rsidRPr="00FD7A4E">
        <w:rPr>
          <w:rFonts w:cs="Arial"/>
          <w:szCs w:val="24"/>
        </w:rPr>
        <w:t>i</w:t>
      </w:r>
      <w:r w:rsidRPr="00FD7A4E">
        <w:rPr>
          <w:rFonts w:cs="Arial"/>
          <w:spacing w:val="-11"/>
          <w:szCs w:val="24"/>
        </w:rPr>
        <w:t xml:space="preserve"> </w:t>
      </w:r>
      <w:r w:rsidRPr="00FD7A4E">
        <w:rPr>
          <w:rFonts w:cs="Arial"/>
          <w:szCs w:val="24"/>
        </w:rPr>
        <w:t>dalje</w:t>
      </w:r>
      <w:r w:rsidRPr="00FD7A4E">
        <w:rPr>
          <w:rFonts w:cs="Arial"/>
          <w:spacing w:val="-10"/>
          <w:szCs w:val="24"/>
        </w:rPr>
        <w:t xml:space="preserve"> </w:t>
      </w:r>
      <w:r w:rsidRPr="00FD7A4E">
        <w:rPr>
          <w:rFonts w:cs="Arial"/>
          <w:szCs w:val="24"/>
        </w:rPr>
        <w:t>ima</w:t>
      </w:r>
      <w:r w:rsidRPr="00FD7A4E">
        <w:rPr>
          <w:rFonts w:cs="Arial"/>
          <w:spacing w:val="-11"/>
          <w:szCs w:val="24"/>
        </w:rPr>
        <w:t xml:space="preserve"> </w:t>
      </w:r>
      <w:r w:rsidRPr="00FD7A4E">
        <w:rPr>
          <w:rFonts w:cs="Arial"/>
          <w:szCs w:val="24"/>
        </w:rPr>
        <w:t>kratkotrajnu</w:t>
      </w:r>
      <w:r w:rsidRPr="00FD7A4E">
        <w:rPr>
          <w:rFonts w:cs="Arial"/>
          <w:spacing w:val="-12"/>
          <w:szCs w:val="24"/>
        </w:rPr>
        <w:t xml:space="preserve"> </w:t>
      </w:r>
      <w:r w:rsidRPr="00FD7A4E">
        <w:rPr>
          <w:rFonts w:cs="Arial"/>
          <w:szCs w:val="24"/>
        </w:rPr>
        <w:t>imovinu</w:t>
      </w:r>
      <w:r w:rsidRPr="00FD7A4E">
        <w:rPr>
          <w:rFonts w:cs="Arial"/>
          <w:spacing w:val="-12"/>
          <w:szCs w:val="24"/>
        </w:rPr>
        <w:t xml:space="preserve"> </w:t>
      </w:r>
      <w:r w:rsidRPr="00FD7A4E">
        <w:rPr>
          <w:rFonts w:cs="Arial"/>
          <w:szCs w:val="24"/>
        </w:rPr>
        <w:t>(stečajni</w:t>
      </w:r>
      <w:r w:rsidRPr="00FD7A4E">
        <w:rPr>
          <w:rFonts w:cs="Arial"/>
          <w:spacing w:val="-13"/>
          <w:szCs w:val="24"/>
        </w:rPr>
        <w:t xml:space="preserve"> </w:t>
      </w:r>
      <w:r w:rsidRPr="00FD7A4E">
        <w:rPr>
          <w:rFonts w:cs="Arial"/>
          <w:szCs w:val="24"/>
        </w:rPr>
        <w:t>upravitelj</w:t>
      </w:r>
      <w:r w:rsidRPr="00FD7A4E">
        <w:rPr>
          <w:rFonts w:cs="Arial"/>
          <w:spacing w:val="-10"/>
          <w:szCs w:val="24"/>
        </w:rPr>
        <w:t xml:space="preserve"> </w:t>
      </w:r>
      <w:r w:rsidRPr="00FD7A4E">
        <w:rPr>
          <w:rFonts w:cs="Arial"/>
          <w:szCs w:val="24"/>
        </w:rPr>
        <w:t>to</w:t>
      </w:r>
      <w:r w:rsidRPr="00FD7A4E">
        <w:rPr>
          <w:rFonts w:cs="Arial"/>
          <w:spacing w:val="-12"/>
          <w:szCs w:val="24"/>
        </w:rPr>
        <w:t xml:space="preserve"> </w:t>
      </w:r>
      <w:r w:rsidRPr="00FD7A4E">
        <w:rPr>
          <w:rFonts w:cs="Arial"/>
          <w:szCs w:val="24"/>
        </w:rPr>
        <w:t>ne</w:t>
      </w:r>
      <w:r w:rsidRPr="00FD7A4E">
        <w:rPr>
          <w:rFonts w:cs="Arial"/>
          <w:spacing w:val="-12"/>
          <w:szCs w:val="24"/>
        </w:rPr>
        <w:t xml:space="preserve"> </w:t>
      </w:r>
      <w:r w:rsidRPr="00FD7A4E">
        <w:rPr>
          <w:rFonts w:cs="Arial"/>
          <w:szCs w:val="24"/>
        </w:rPr>
        <w:t>može</w:t>
      </w:r>
      <w:r w:rsidRPr="00FD7A4E">
        <w:rPr>
          <w:rFonts w:cs="Arial"/>
          <w:spacing w:val="-11"/>
          <w:szCs w:val="24"/>
        </w:rPr>
        <w:t xml:space="preserve"> </w:t>
      </w:r>
      <w:r w:rsidRPr="00FD7A4E">
        <w:rPr>
          <w:rFonts w:cs="Arial"/>
          <w:szCs w:val="24"/>
        </w:rPr>
        <w:t>utvrditi</w:t>
      </w:r>
      <w:r w:rsidRPr="00FD7A4E">
        <w:rPr>
          <w:rFonts w:cs="Arial"/>
          <w:spacing w:val="-11"/>
          <w:szCs w:val="24"/>
        </w:rPr>
        <w:t xml:space="preserve"> </w:t>
      </w:r>
      <w:r w:rsidRPr="00FD7A4E">
        <w:rPr>
          <w:rFonts w:cs="Arial"/>
          <w:szCs w:val="24"/>
        </w:rPr>
        <w:t>bez</w:t>
      </w:r>
      <w:r w:rsidRPr="00FD7A4E">
        <w:rPr>
          <w:rFonts w:cs="Arial"/>
          <w:spacing w:val="-13"/>
          <w:szCs w:val="24"/>
        </w:rPr>
        <w:t xml:space="preserve"> </w:t>
      </w:r>
      <w:r w:rsidRPr="00FD7A4E">
        <w:rPr>
          <w:rFonts w:cs="Arial"/>
          <w:szCs w:val="24"/>
        </w:rPr>
        <w:t>uvida</w:t>
      </w:r>
      <w:r w:rsidRPr="00FD7A4E">
        <w:rPr>
          <w:rFonts w:cs="Arial"/>
          <w:spacing w:val="-53"/>
          <w:szCs w:val="24"/>
        </w:rPr>
        <w:t xml:space="preserve"> </w:t>
      </w:r>
      <w:r w:rsidRPr="00FD7A4E">
        <w:rPr>
          <w:rFonts w:cs="Arial"/>
          <w:szCs w:val="24"/>
        </w:rPr>
        <w:t>u</w:t>
      </w:r>
      <w:r w:rsidRPr="00FD7A4E">
        <w:rPr>
          <w:rFonts w:cs="Arial"/>
          <w:spacing w:val="1"/>
          <w:szCs w:val="24"/>
        </w:rPr>
        <w:t xml:space="preserve"> </w:t>
      </w:r>
      <w:r w:rsidRPr="00FD7A4E">
        <w:rPr>
          <w:rFonts w:cs="Arial"/>
          <w:szCs w:val="24"/>
        </w:rPr>
        <w:t>poslovnu</w:t>
      </w:r>
      <w:r w:rsidRPr="00FD7A4E">
        <w:rPr>
          <w:rFonts w:cs="Arial"/>
          <w:spacing w:val="1"/>
          <w:szCs w:val="24"/>
        </w:rPr>
        <w:t xml:space="preserve"> </w:t>
      </w:r>
      <w:r w:rsidRPr="00FD7A4E">
        <w:rPr>
          <w:rFonts w:cs="Arial"/>
          <w:szCs w:val="24"/>
        </w:rPr>
        <w:t>dokumentaciju</w:t>
      </w:r>
      <w:r w:rsidRPr="00FD7A4E">
        <w:rPr>
          <w:rFonts w:cs="Arial"/>
          <w:spacing w:val="1"/>
          <w:szCs w:val="24"/>
        </w:rPr>
        <w:t xml:space="preserve"> </w:t>
      </w:r>
      <w:r w:rsidRPr="00FD7A4E">
        <w:rPr>
          <w:rFonts w:cs="Arial"/>
          <w:szCs w:val="24"/>
        </w:rPr>
        <w:t>dužnika</w:t>
      </w:r>
      <w:r w:rsidRPr="00FD7A4E">
        <w:rPr>
          <w:rFonts w:cs="Arial"/>
          <w:spacing w:val="1"/>
          <w:szCs w:val="24"/>
        </w:rPr>
        <w:t xml:space="preserve"> </w:t>
      </w:r>
      <w:r w:rsidRPr="00FD7A4E">
        <w:rPr>
          <w:rFonts w:cs="Arial"/>
          <w:szCs w:val="24"/>
        </w:rPr>
        <w:t>odnosno</w:t>
      </w:r>
      <w:r w:rsidRPr="00FD7A4E">
        <w:rPr>
          <w:rFonts w:cs="Arial"/>
          <w:spacing w:val="1"/>
          <w:szCs w:val="24"/>
        </w:rPr>
        <w:t xml:space="preserve"> </w:t>
      </w:r>
      <w:r w:rsidRPr="00FD7A4E">
        <w:rPr>
          <w:rFonts w:cs="Arial"/>
          <w:szCs w:val="24"/>
        </w:rPr>
        <w:t>dok</w:t>
      </w:r>
      <w:r w:rsidRPr="00FD7A4E">
        <w:rPr>
          <w:rFonts w:cs="Arial"/>
          <w:spacing w:val="1"/>
          <w:szCs w:val="24"/>
        </w:rPr>
        <w:t xml:space="preserve"> </w:t>
      </w:r>
      <w:r w:rsidRPr="00FD7A4E">
        <w:rPr>
          <w:rFonts w:cs="Arial"/>
          <w:szCs w:val="24"/>
        </w:rPr>
        <w:t>ranije</w:t>
      </w:r>
      <w:r w:rsidRPr="00FD7A4E">
        <w:rPr>
          <w:rFonts w:cs="Arial"/>
          <w:spacing w:val="1"/>
          <w:szCs w:val="24"/>
        </w:rPr>
        <w:t xml:space="preserve"> </w:t>
      </w:r>
      <w:r w:rsidRPr="00FD7A4E">
        <w:rPr>
          <w:rFonts w:cs="Arial"/>
          <w:szCs w:val="24"/>
        </w:rPr>
        <w:t>računovodstva</w:t>
      </w:r>
      <w:r w:rsidRPr="00FD7A4E">
        <w:rPr>
          <w:rFonts w:cs="Arial"/>
          <w:spacing w:val="1"/>
          <w:szCs w:val="24"/>
        </w:rPr>
        <w:t xml:space="preserve"> </w:t>
      </w:r>
      <w:r w:rsidRPr="00FD7A4E">
        <w:rPr>
          <w:rFonts w:cs="Arial"/>
          <w:szCs w:val="24"/>
        </w:rPr>
        <w:t>dužnika</w:t>
      </w:r>
      <w:r w:rsidRPr="00FD7A4E">
        <w:rPr>
          <w:rFonts w:cs="Arial"/>
          <w:spacing w:val="1"/>
          <w:szCs w:val="24"/>
        </w:rPr>
        <w:t xml:space="preserve"> </w:t>
      </w:r>
      <w:r w:rsidRPr="00FD7A4E">
        <w:rPr>
          <w:rFonts w:cs="Arial"/>
          <w:szCs w:val="24"/>
        </w:rPr>
        <w:t>ne</w:t>
      </w:r>
      <w:r w:rsidRPr="00FD7A4E">
        <w:rPr>
          <w:rFonts w:cs="Arial"/>
          <w:spacing w:val="1"/>
          <w:szCs w:val="24"/>
        </w:rPr>
        <w:t xml:space="preserve"> </w:t>
      </w:r>
      <w:r w:rsidRPr="00FD7A4E">
        <w:rPr>
          <w:rFonts w:cs="Arial"/>
          <w:szCs w:val="24"/>
        </w:rPr>
        <w:t>preda</w:t>
      </w:r>
      <w:r w:rsidRPr="00FD7A4E">
        <w:rPr>
          <w:rFonts w:cs="Arial"/>
          <w:spacing w:val="1"/>
          <w:szCs w:val="24"/>
        </w:rPr>
        <w:t xml:space="preserve"> </w:t>
      </w:r>
      <w:r w:rsidRPr="00FD7A4E">
        <w:rPr>
          <w:rFonts w:cs="Arial"/>
          <w:szCs w:val="24"/>
        </w:rPr>
        <w:t>bilancu</w:t>
      </w:r>
      <w:r w:rsidRPr="00FD7A4E">
        <w:rPr>
          <w:rFonts w:cs="Arial"/>
          <w:spacing w:val="-52"/>
          <w:szCs w:val="24"/>
        </w:rPr>
        <w:t xml:space="preserve"> </w:t>
      </w:r>
      <w:r w:rsidRPr="00FD7A4E">
        <w:rPr>
          <w:rFonts w:cs="Arial"/>
          <w:szCs w:val="24"/>
        </w:rPr>
        <w:t>zaključno</w:t>
      </w:r>
      <w:r w:rsidRPr="00FD7A4E">
        <w:rPr>
          <w:rFonts w:cs="Arial"/>
          <w:spacing w:val="-1"/>
          <w:szCs w:val="24"/>
        </w:rPr>
        <w:t xml:space="preserve"> </w:t>
      </w:r>
      <w:r w:rsidRPr="00FD7A4E">
        <w:rPr>
          <w:rFonts w:cs="Arial"/>
          <w:szCs w:val="24"/>
        </w:rPr>
        <w:t>do otvaranja stečajnog</w:t>
      </w:r>
      <w:r w:rsidRPr="00FD7A4E">
        <w:rPr>
          <w:rFonts w:cs="Arial"/>
          <w:spacing w:val="-3"/>
          <w:szCs w:val="24"/>
        </w:rPr>
        <w:t xml:space="preserve"> </w:t>
      </w:r>
      <w:r w:rsidRPr="00FD7A4E">
        <w:rPr>
          <w:rFonts w:cs="Arial"/>
          <w:szCs w:val="24"/>
        </w:rPr>
        <w:t>postupka).</w:t>
      </w:r>
    </w:p>
    <w:p w:rsidRPr="00FD7A4E" w:rsidR="00D523E7" w:rsidP="00D523E7" w:rsidRDefault="00D523E7" w14:paraId="52712BEA" w14:textId="77777777">
      <w:pPr>
        <w:pStyle w:val="Tijeloteksta"/>
        <w:rPr>
          <w:rFonts w:cs="Arial"/>
          <w:szCs w:val="24"/>
        </w:rPr>
      </w:pPr>
    </w:p>
    <w:p w:rsidRPr="00FD7A4E" w:rsidR="00D523E7" w:rsidP="00D523E7" w:rsidRDefault="00D523E7" w14:paraId="5AAEA27F" w14:textId="77777777">
      <w:pPr>
        <w:pStyle w:val="Tijeloteksta"/>
        <w:ind w:left="964"/>
        <w:rPr>
          <w:rFonts w:cs="Arial"/>
          <w:szCs w:val="24"/>
        </w:rPr>
      </w:pPr>
      <w:r w:rsidRPr="00FD7A4E">
        <w:rPr>
          <w:rFonts w:cs="Arial"/>
          <w:szCs w:val="24"/>
        </w:rPr>
        <w:t>U</w:t>
      </w:r>
      <w:r w:rsidRPr="00FD7A4E">
        <w:rPr>
          <w:rFonts w:cs="Arial"/>
          <w:spacing w:val="-3"/>
          <w:szCs w:val="24"/>
        </w:rPr>
        <w:t xml:space="preserve"> </w:t>
      </w:r>
      <w:r w:rsidRPr="00FD7A4E">
        <w:rPr>
          <w:rFonts w:cs="Arial"/>
          <w:szCs w:val="24"/>
        </w:rPr>
        <w:t>daljnjem</w:t>
      </w:r>
      <w:r w:rsidRPr="00FD7A4E">
        <w:rPr>
          <w:rFonts w:cs="Arial"/>
          <w:spacing w:val="-5"/>
          <w:szCs w:val="24"/>
        </w:rPr>
        <w:t xml:space="preserve"> </w:t>
      </w:r>
      <w:r w:rsidRPr="00FD7A4E">
        <w:rPr>
          <w:rFonts w:cs="Arial"/>
          <w:szCs w:val="24"/>
        </w:rPr>
        <w:t>sadržaju</w:t>
      </w:r>
      <w:r w:rsidRPr="00FD7A4E">
        <w:rPr>
          <w:rFonts w:cs="Arial"/>
          <w:spacing w:val="-1"/>
          <w:szCs w:val="24"/>
        </w:rPr>
        <w:t xml:space="preserve"> </w:t>
      </w:r>
      <w:r w:rsidRPr="00FD7A4E">
        <w:rPr>
          <w:rFonts w:cs="Arial"/>
          <w:szCs w:val="24"/>
        </w:rPr>
        <w:t>ovog</w:t>
      </w:r>
      <w:r w:rsidRPr="00FD7A4E">
        <w:rPr>
          <w:rFonts w:cs="Arial"/>
          <w:spacing w:val="-4"/>
          <w:szCs w:val="24"/>
        </w:rPr>
        <w:t xml:space="preserve"> </w:t>
      </w:r>
      <w:r w:rsidRPr="00FD7A4E">
        <w:rPr>
          <w:rFonts w:cs="Arial"/>
          <w:szCs w:val="24"/>
        </w:rPr>
        <w:t>izvješća</w:t>
      </w:r>
      <w:r w:rsidRPr="00FD7A4E">
        <w:rPr>
          <w:rFonts w:cs="Arial"/>
          <w:spacing w:val="-3"/>
          <w:szCs w:val="24"/>
        </w:rPr>
        <w:t xml:space="preserve"> </w:t>
      </w:r>
      <w:r w:rsidRPr="00FD7A4E">
        <w:rPr>
          <w:rFonts w:cs="Arial"/>
          <w:szCs w:val="24"/>
        </w:rPr>
        <w:t>stečajni</w:t>
      </w:r>
      <w:r w:rsidRPr="00FD7A4E">
        <w:rPr>
          <w:rFonts w:cs="Arial"/>
          <w:spacing w:val="-3"/>
          <w:szCs w:val="24"/>
        </w:rPr>
        <w:t xml:space="preserve"> </w:t>
      </w:r>
      <w:r w:rsidRPr="00FD7A4E">
        <w:rPr>
          <w:rFonts w:cs="Arial"/>
          <w:szCs w:val="24"/>
        </w:rPr>
        <w:t>upravitelj</w:t>
      </w:r>
      <w:r w:rsidRPr="00FD7A4E">
        <w:rPr>
          <w:rFonts w:cs="Arial"/>
          <w:spacing w:val="-1"/>
          <w:szCs w:val="24"/>
        </w:rPr>
        <w:t xml:space="preserve"> </w:t>
      </w:r>
      <w:r w:rsidRPr="00FD7A4E">
        <w:rPr>
          <w:rFonts w:cs="Arial"/>
          <w:szCs w:val="24"/>
        </w:rPr>
        <w:t>izlaže</w:t>
      </w:r>
      <w:r w:rsidRPr="00FD7A4E">
        <w:rPr>
          <w:rFonts w:cs="Arial"/>
          <w:spacing w:val="-2"/>
          <w:szCs w:val="24"/>
        </w:rPr>
        <w:t xml:space="preserve"> </w:t>
      </w:r>
      <w:r w:rsidRPr="00FD7A4E">
        <w:rPr>
          <w:rFonts w:cs="Arial"/>
          <w:szCs w:val="24"/>
        </w:rPr>
        <w:t>imovinu</w:t>
      </w:r>
      <w:r w:rsidRPr="00FD7A4E">
        <w:rPr>
          <w:rFonts w:cs="Arial"/>
          <w:spacing w:val="-1"/>
          <w:szCs w:val="24"/>
        </w:rPr>
        <w:t xml:space="preserve"> </w:t>
      </w:r>
      <w:r w:rsidRPr="00FD7A4E">
        <w:rPr>
          <w:rFonts w:cs="Arial"/>
          <w:szCs w:val="24"/>
        </w:rPr>
        <w:t>i radnje</w:t>
      </w:r>
      <w:r w:rsidRPr="00FD7A4E">
        <w:rPr>
          <w:rFonts w:cs="Arial"/>
          <w:spacing w:val="-1"/>
          <w:szCs w:val="24"/>
        </w:rPr>
        <w:t xml:space="preserve"> </w:t>
      </w:r>
      <w:r w:rsidRPr="00FD7A4E">
        <w:rPr>
          <w:rFonts w:cs="Arial"/>
          <w:szCs w:val="24"/>
        </w:rPr>
        <w:t>koje</w:t>
      </w:r>
      <w:r w:rsidRPr="00FD7A4E">
        <w:rPr>
          <w:rFonts w:cs="Arial"/>
          <w:spacing w:val="-3"/>
          <w:szCs w:val="24"/>
        </w:rPr>
        <w:t xml:space="preserve"> </w:t>
      </w:r>
      <w:r w:rsidRPr="00FD7A4E">
        <w:rPr>
          <w:rFonts w:cs="Arial"/>
          <w:szCs w:val="24"/>
        </w:rPr>
        <w:t>je</w:t>
      </w:r>
      <w:r w:rsidRPr="00FD7A4E">
        <w:rPr>
          <w:rFonts w:cs="Arial"/>
          <w:spacing w:val="-2"/>
          <w:szCs w:val="24"/>
        </w:rPr>
        <w:t xml:space="preserve"> </w:t>
      </w:r>
      <w:r w:rsidRPr="00FD7A4E">
        <w:rPr>
          <w:rFonts w:cs="Arial"/>
          <w:szCs w:val="24"/>
        </w:rPr>
        <w:t>poduzeo.</w:t>
      </w:r>
    </w:p>
    <w:p w:rsidRPr="00FD7A4E" w:rsidR="00D523E7" w:rsidP="00D523E7" w:rsidRDefault="00D523E7" w14:paraId="789CD0F4" w14:textId="77777777">
      <w:pPr>
        <w:pStyle w:val="Tijeloteksta"/>
        <w:rPr>
          <w:rFonts w:cs="Arial"/>
          <w:szCs w:val="24"/>
        </w:rPr>
      </w:pPr>
    </w:p>
    <w:p w:rsidRPr="00FD7A4E" w:rsidR="00D523E7" w:rsidP="00D523E7" w:rsidRDefault="00D523E7" w14:paraId="33091348" w14:textId="77777777">
      <w:pPr>
        <w:pStyle w:val="Tijeloteksta"/>
        <w:spacing w:before="5"/>
        <w:rPr>
          <w:rFonts w:cs="Arial"/>
          <w:szCs w:val="24"/>
        </w:rPr>
      </w:pPr>
    </w:p>
    <w:p w:rsidRPr="00FD7A4E" w:rsidR="00D523E7" w:rsidP="00D523E7" w:rsidRDefault="00D523E7" w14:paraId="7E3587B2" w14:textId="77777777">
      <w:pPr>
        <w:pStyle w:val="Naslov3"/>
        <w:keepNext w:val="false"/>
        <w:widowControl w:val="false"/>
        <w:numPr>
          <w:ilvl w:val="0"/>
          <w:numId w:val="14"/>
        </w:numPr>
        <w:tabs>
          <w:tab w:val="left" w:pos="1334"/>
        </w:tabs>
        <w:overflowPunct/>
        <w:adjustRightInd/>
        <w:ind w:left="1333" w:hanging="370"/>
        <w:jc w:val="both"/>
        <w:textAlignment w:val="auto"/>
        <w:rPr>
          <w:rFonts w:ascii="Arial" w:hAnsi="Arial" w:cs="Arial"/>
          <w:b w:val="false"/>
          <w:szCs w:val="24"/>
        </w:rPr>
      </w:pPr>
      <w:r w:rsidRPr="00FD7A4E">
        <w:rPr>
          <w:rFonts w:ascii="Arial" w:hAnsi="Arial" w:cs="Arial"/>
          <w:b w:val="false"/>
          <w:szCs w:val="24"/>
        </w:rPr>
        <w:t>TIJEK</w:t>
      </w:r>
      <w:r w:rsidRPr="00FD7A4E">
        <w:rPr>
          <w:rFonts w:ascii="Arial" w:hAnsi="Arial" w:cs="Arial"/>
          <w:b w:val="false"/>
          <w:spacing w:val="-1"/>
          <w:szCs w:val="24"/>
        </w:rPr>
        <w:t xml:space="preserve"> </w:t>
      </w:r>
      <w:r w:rsidRPr="00FD7A4E">
        <w:rPr>
          <w:rFonts w:ascii="Arial" w:hAnsi="Arial" w:cs="Arial"/>
          <w:b w:val="false"/>
          <w:szCs w:val="24"/>
        </w:rPr>
        <w:t>STEČAJNOG</w:t>
      </w:r>
      <w:r w:rsidRPr="00FD7A4E">
        <w:rPr>
          <w:rFonts w:ascii="Arial" w:hAnsi="Arial" w:cs="Arial"/>
          <w:b w:val="false"/>
          <w:spacing w:val="-4"/>
          <w:szCs w:val="24"/>
        </w:rPr>
        <w:t xml:space="preserve"> </w:t>
      </w:r>
      <w:r w:rsidRPr="00FD7A4E">
        <w:rPr>
          <w:rFonts w:ascii="Arial" w:hAnsi="Arial" w:cs="Arial"/>
          <w:b w:val="false"/>
          <w:szCs w:val="24"/>
        </w:rPr>
        <w:t>POSTUPKA</w:t>
      </w:r>
      <w:r w:rsidRPr="00FD7A4E">
        <w:rPr>
          <w:rFonts w:ascii="Arial" w:hAnsi="Arial" w:cs="Arial"/>
          <w:b w:val="false"/>
          <w:spacing w:val="-4"/>
          <w:szCs w:val="24"/>
        </w:rPr>
        <w:t xml:space="preserve"> </w:t>
      </w:r>
      <w:r w:rsidRPr="00FD7A4E">
        <w:rPr>
          <w:rFonts w:ascii="Arial" w:hAnsi="Arial" w:cs="Arial"/>
          <w:b w:val="false"/>
          <w:szCs w:val="24"/>
        </w:rPr>
        <w:t>OD</w:t>
      </w:r>
      <w:r w:rsidRPr="00FD7A4E">
        <w:rPr>
          <w:rFonts w:ascii="Arial" w:hAnsi="Arial" w:cs="Arial"/>
          <w:b w:val="false"/>
          <w:spacing w:val="-1"/>
          <w:szCs w:val="24"/>
        </w:rPr>
        <w:t xml:space="preserve"> </w:t>
      </w:r>
      <w:r w:rsidRPr="00FD7A4E">
        <w:rPr>
          <w:rFonts w:ascii="Arial" w:hAnsi="Arial" w:cs="Arial"/>
          <w:b w:val="false"/>
          <w:szCs w:val="24"/>
        </w:rPr>
        <w:t>14.</w:t>
      </w:r>
      <w:r w:rsidRPr="00FD7A4E">
        <w:rPr>
          <w:rFonts w:ascii="Arial" w:hAnsi="Arial" w:cs="Arial"/>
          <w:b w:val="false"/>
          <w:spacing w:val="-2"/>
          <w:szCs w:val="24"/>
        </w:rPr>
        <w:t xml:space="preserve"> </w:t>
      </w:r>
      <w:r w:rsidRPr="00FD7A4E">
        <w:rPr>
          <w:rFonts w:ascii="Arial" w:hAnsi="Arial" w:cs="Arial"/>
          <w:b w:val="false"/>
          <w:szCs w:val="24"/>
        </w:rPr>
        <w:t>ožujka</w:t>
      </w:r>
      <w:r w:rsidRPr="00FD7A4E">
        <w:rPr>
          <w:rFonts w:ascii="Arial" w:hAnsi="Arial" w:cs="Arial"/>
          <w:b w:val="false"/>
          <w:spacing w:val="-1"/>
          <w:szCs w:val="24"/>
        </w:rPr>
        <w:t xml:space="preserve"> </w:t>
      </w:r>
      <w:r w:rsidRPr="00FD7A4E">
        <w:rPr>
          <w:rFonts w:ascii="Arial" w:hAnsi="Arial" w:cs="Arial"/>
          <w:b w:val="false"/>
          <w:szCs w:val="24"/>
        </w:rPr>
        <w:t>2023.</w:t>
      </w:r>
      <w:r w:rsidRPr="00FD7A4E">
        <w:rPr>
          <w:rFonts w:ascii="Arial" w:hAnsi="Arial" w:cs="Arial"/>
          <w:b w:val="false"/>
          <w:spacing w:val="-1"/>
          <w:szCs w:val="24"/>
        </w:rPr>
        <w:t xml:space="preserve"> </w:t>
      </w:r>
      <w:r w:rsidRPr="00FD7A4E">
        <w:rPr>
          <w:rFonts w:ascii="Arial" w:hAnsi="Arial" w:cs="Arial"/>
          <w:b w:val="false"/>
          <w:szCs w:val="24"/>
        </w:rPr>
        <w:t>do</w:t>
      </w:r>
      <w:r w:rsidRPr="00FD7A4E">
        <w:rPr>
          <w:rFonts w:ascii="Arial" w:hAnsi="Arial" w:cs="Arial"/>
          <w:b w:val="false"/>
          <w:spacing w:val="-2"/>
          <w:szCs w:val="24"/>
        </w:rPr>
        <w:t xml:space="preserve"> </w:t>
      </w:r>
      <w:r w:rsidRPr="00FD7A4E">
        <w:rPr>
          <w:rFonts w:ascii="Arial" w:hAnsi="Arial" w:cs="Arial"/>
          <w:b w:val="false"/>
          <w:szCs w:val="24"/>
        </w:rPr>
        <w:t>20.</w:t>
      </w:r>
      <w:r w:rsidRPr="00FD7A4E">
        <w:rPr>
          <w:rFonts w:ascii="Arial" w:hAnsi="Arial" w:cs="Arial"/>
          <w:b w:val="false"/>
          <w:spacing w:val="-1"/>
          <w:szCs w:val="24"/>
        </w:rPr>
        <w:t xml:space="preserve"> </w:t>
      </w:r>
      <w:r w:rsidRPr="00FD7A4E">
        <w:rPr>
          <w:rFonts w:ascii="Arial" w:hAnsi="Arial" w:cs="Arial"/>
          <w:b w:val="false"/>
          <w:szCs w:val="24"/>
        </w:rPr>
        <w:t>lipnja</w:t>
      </w:r>
      <w:r w:rsidRPr="00FD7A4E">
        <w:rPr>
          <w:rFonts w:ascii="Arial" w:hAnsi="Arial" w:cs="Arial"/>
          <w:b w:val="false"/>
          <w:spacing w:val="-1"/>
          <w:szCs w:val="24"/>
        </w:rPr>
        <w:t xml:space="preserve"> </w:t>
      </w:r>
      <w:r w:rsidRPr="00FD7A4E">
        <w:rPr>
          <w:rFonts w:ascii="Arial" w:hAnsi="Arial" w:cs="Arial"/>
          <w:b w:val="false"/>
          <w:szCs w:val="24"/>
        </w:rPr>
        <w:t>2023.</w:t>
      </w:r>
    </w:p>
    <w:p w:rsidRPr="00FD7A4E" w:rsidR="00D523E7" w:rsidP="00D523E7" w:rsidRDefault="00D523E7" w14:paraId="30A3BF0D" w14:textId="1BA0E681">
      <w:pPr>
        <w:pStyle w:val="Tijeloteksta"/>
        <w:spacing w:before="6"/>
        <w:rPr>
          <w:rFonts w:cs="Arial"/>
          <w:szCs w:val="24"/>
        </w:rPr>
      </w:pPr>
    </w:p>
    <w:p w:rsidRPr="00FD7A4E" w:rsidR="00D523E7" w:rsidP="00D523E7" w:rsidRDefault="00D523E7" w14:paraId="14E52167" w14:textId="77777777">
      <w:pPr>
        <w:pStyle w:val="Tijeloteksta"/>
        <w:spacing w:line="360" w:lineRule="auto"/>
        <w:ind w:left="256" w:right="252" w:firstLine="707"/>
        <w:rPr>
          <w:rFonts w:cs="Arial"/>
          <w:szCs w:val="24"/>
        </w:rPr>
      </w:pPr>
      <w:r w:rsidRPr="00FD7A4E">
        <w:rPr>
          <w:rFonts w:cs="Arial"/>
          <w:szCs w:val="24"/>
        </w:rPr>
        <w:t>U razdoblju od stupanja na dužnost stečajnog upravitelja do dana sastavljanja ovog izvješća,</w:t>
      </w:r>
      <w:r w:rsidRPr="00FD7A4E">
        <w:rPr>
          <w:rFonts w:cs="Arial"/>
          <w:spacing w:val="1"/>
          <w:szCs w:val="24"/>
        </w:rPr>
        <w:t xml:space="preserve"> </w:t>
      </w:r>
      <w:r w:rsidRPr="00FD7A4E">
        <w:rPr>
          <w:rFonts w:cs="Arial"/>
          <w:szCs w:val="24"/>
        </w:rPr>
        <w:t>obavio</w:t>
      </w:r>
      <w:r w:rsidRPr="00FD7A4E">
        <w:rPr>
          <w:rFonts w:cs="Arial"/>
          <w:spacing w:val="-1"/>
          <w:szCs w:val="24"/>
        </w:rPr>
        <w:t xml:space="preserve"> </w:t>
      </w:r>
      <w:r w:rsidRPr="00FD7A4E">
        <w:rPr>
          <w:rFonts w:cs="Arial"/>
          <w:szCs w:val="24"/>
        </w:rPr>
        <w:t>sam</w:t>
      </w:r>
      <w:r w:rsidRPr="00FD7A4E">
        <w:rPr>
          <w:rFonts w:cs="Arial"/>
          <w:spacing w:val="-4"/>
          <w:szCs w:val="24"/>
        </w:rPr>
        <w:t xml:space="preserve"> </w:t>
      </w:r>
      <w:r w:rsidRPr="00FD7A4E">
        <w:rPr>
          <w:rFonts w:cs="Arial"/>
          <w:szCs w:val="24"/>
        </w:rPr>
        <w:t>sljedeće radnje:</w:t>
      </w:r>
    </w:p>
    <w:p w:rsidRPr="00FD7A4E" w:rsidR="00D523E7" w:rsidP="00D523E7" w:rsidRDefault="00D523E7" w14:paraId="353F316E" w14:textId="77777777">
      <w:pPr>
        <w:pStyle w:val="Tijeloteksta"/>
        <w:spacing w:before="11"/>
        <w:rPr>
          <w:rFonts w:cs="Arial"/>
          <w:szCs w:val="24"/>
        </w:rPr>
      </w:pPr>
    </w:p>
    <w:p w:rsidRPr="00FD7A4E" w:rsidR="00D523E7" w:rsidP="00D523E7" w:rsidRDefault="00D523E7" w14:paraId="5458079A" w14:textId="77777777">
      <w:pPr>
        <w:pStyle w:val="Odlomakpopisa"/>
        <w:widowControl w:val="false"/>
        <w:numPr>
          <w:ilvl w:val="0"/>
          <w:numId w:val="11"/>
        </w:numPr>
        <w:tabs>
          <w:tab w:val="left" w:pos="1296"/>
        </w:tabs>
        <w:autoSpaceDE w:val="false"/>
        <w:autoSpaceDN w:val="false"/>
        <w:spacing w:after="0" w:line="240" w:lineRule="auto"/>
        <w:contextualSpacing w:val="false"/>
        <w:jc w:val="both"/>
        <w:rPr>
          <w:rFonts w:ascii="Arial" w:hAnsi="Arial" w:cs="Arial"/>
          <w:sz w:val="24"/>
          <w:szCs w:val="24"/>
        </w:rPr>
      </w:pPr>
      <w:r w:rsidRPr="00FD7A4E">
        <w:rPr>
          <w:rFonts w:ascii="Arial" w:hAnsi="Arial" w:cs="Arial"/>
          <w:sz w:val="24"/>
          <w:szCs w:val="24"/>
        </w:rPr>
        <w:t>preuzeo</w:t>
      </w:r>
      <w:r w:rsidRPr="00FD7A4E">
        <w:rPr>
          <w:rFonts w:ascii="Arial" w:hAnsi="Arial" w:cs="Arial"/>
          <w:spacing w:val="-2"/>
          <w:sz w:val="24"/>
          <w:szCs w:val="24"/>
        </w:rPr>
        <w:t xml:space="preserve"> </w:t>
      </w:r>
      <w:r w:rsidRPr="00FD7A4E">
        <w:rPr>
          <w:rFonts w:ascii="Arial" w:hAnsi="Arial" w:cs="Arial"/>
          <w:sz w:val="24"/>
          <w:szCs w:val="24"/>
        </w:rPr>
        <w:t>sam</w:t>
      </w:r>
      <w:r w:rsidRPr="00FD7A4E">
        <w:rPr>
          <w:rFonts w:ascii="Arial" w:hAnsi="Arial" w:cs="Arial"/>
          <w:spacing w:val="-6"/>
          <w:sz w:val="24"/>
          <w:szCs w:val="24"/>
        </w:rPr>
        <w:t xml:space="preserve"> </w:t>
      </w:r>
      <w:r w:rsidRPr="00FD7A4E">
        <w:rPr>
          <w:rFonts w:ascii="Arial" w:hAnsi="Arial" w:cs="Arial"/>
          <w:sz w:val="24"/>
          <w:szCs w:val="24"/>
        </w:rPr>
        <w:t>dužnost</w:t>
      </w:r>
      <w:r w:rsidRPr="00FD7A4E">
        <w:rPr>
          <w:rFonts w:ascii="Arial" w:hAnsi="Arial" w:cs="Arial"/>
          <w:spacing w:val="-1"/>
          <w:sz w:val="24"/>
          <w:szCs w:val="24"/>
        </w:rPr>
        <w:t xml:space="preserve"> </w:t>
      </w:r>
      <w:r w:rsidRPr="00FD7A4E">
        <w:rPr>
          <w:rFonts w:ascii="Arial" w:hAnsi="Arial" w:cs="Arial"/>
          <w:sz w:val="24"/>
          <w:szCs w:val="24"/>
        </w:rPr>
        <w:t>stečajnog</w:t>
      </w:r>
      <w:r w:rsidRPr="00FD7A4E">
        <w:rPr>
          <w:rFonts w:ascii="Arial" w:hAnsi="Arial" w:cs="Arial"/>
          <w:spacing w:val="-4"/>
          <w:sz w:val="24"/>
          <w:szCs w:val="24"/>
        </w:rPr>
        <w:t xml:space="preserve"> </w:t>
      </w:r>
      <w:r w:rsidRPr="00FD7A4E">
        <w:rPr>
          <w:rFonts w:ascii="Arial" w:hAnsi="Arial" w:cs="Arial"/>
          <w:sz w:val="24"/>
          <w:szCs w:val="24"/>
        </w:rPr>
        <w:t>upravitelja</w:t>
      </w:r>
      <w:r w:rsidRPr="00FD7A4E">
        <w:rPr>
          <w:rFonts w:ascii="Arial" w:hAnsi="Arial" w:cs="Arial"/>
          <w:spacing w:val="-4"/>
          <w:sz w:val="24"/>
          <w:szCs w:val="24"/>
        </w:rPr>
        <w:t xml:space="preserve"> </w:t>
      </w:r>
      <w:r w:rsidRPr="00FD7A4E">
        <w:rPr>
          <w:rFonts w:ascii="Arial" w:hAnsi="Arial" w:cs="Arial"/>
          <w:sz w:val="24"/>
          <w:szCs w:val="24"/>
        </w:rPr>
        <w:t>te</w:t>
      </w:r>
      <w:r w:rsidRPr="00FD7A4E">
        <w:rPr>
          <w:rFonts w:ascii="Arial" w:hAnsi="Arial" w:cs="Arial"/>
          <w:spacing w:val="-2"/>
          <w:sz w:val="24"/>
          <w:szCs w:val="24"/>
        </w:rPr>
        <w:t xml:space="preserve"> </w:t>
      </w:r>
      <w:r w:rsidRPr="00FD7A4E">
        <w:rPr>
          <w:rFonts w:ascii="Arial" w:hAnsi="Arial" w:cs="Arial"/>
          <w:sz w:val="24"/>
          <w:szCs w:val="24"/>
        </w:rPr>
        <w:t>obradio</w:t>
      </w:r>
      <w:r w:rsidRPr="00FD7A4E">
        <w:rPr>
          <w:rFonts w:ascii="Arial" w:hAnsi="Arial" w:cs="Arial"/>
          <w:spacing w:val="-2"/>
          <w:sz w:val="24"/>
          <w:szCs w:val="24"/>
        </w:rPr>
        <w:t xml:space="preserve"> </w:t>
      </w:r>
      <w:r w:rsidRPr="00FD7A4E">
        <w:rPr>
          <w:rFonts w:ascii="Arial" w:hAnsi="Arial" w:cs="Arial"/>
          <w:sz w:val="24"/>
          <w:szCs w:val="24"/>
        </w:rPr>
        <w:t>i</w:t>
      </w:r>
      <w:r w:rsidRPr="00FD7A4E">
        <w:rPr>
          <w:rFonts w:ascii="Arial" w:hAnsi="Arial" w:cs="Arial"/>
          <w:spacing w:val="-3"/>
          <w:sz w:val="24"/>
          <w:szCs w:val="24"/>
        </w:rPr>
        <w:t xml:space="preserve"> </w:t>
      </w:r>
      <w:r w:rsidRPr="00FD7A4E">
        <w:rPr>
          <w:rFonts w:ascii="Arial" w:hAnsi="Arial" w:cs="Arial"/>
          <w:sz w:val="24"/>
          <w:szCs w:val="24"/>
        </w:rPr>
        <w:t>ispitao</w:t>
      </w:r>
      <w:r w:rsidRPr="00FD7A4E">
        <w:rPr>
          <w:rFonts w:ascii="Arial" w:hAnsi="Arial" w:cs="Arial"/>
          <w:spacing w:val="-2"/>
          <w:sz w:val="24"/>
          <w:szCs w:val="24"/>
        </w:rPr>
        <w:t xml:space="preserve"> </w:t>
      </w:r>
      <w:r w:rsidRPr="00FD7A4E">
        <w:rPr>
          <w:rFonts w:ascii="Arial" w:hAnsi="Arial" w:cs="Arial"/>
          <w:sz w:val="24"/>
          <w:szCs w:val="24"/>
        </w:rPr>
        <w:t>dostavljene</w:t>
      </w:r>
      <w:r w:rsidRPr="00FD7A4E">
        <w:rPr>
          <w:rFonts w:ascii="Arial" w:hAnsi="Arial" w:cs="Arial"/>
          <w:spacing w:val="-2"/>
          <w:sz w:val="24"/>
          <w:szCs w:val="24"/>
        </w:rPr>
        <w:t xml:space="preserve"> </w:t>
      </w:r>
      <w:r w:rsidRPr="00FD7A4E">
        <w:rPr>
          <w:rFonts w:ascii="Arial" w:hAnsi="Arial" w:cs="Arial"/>
          <w:sz w:val="24"/>
          <w:szCs w:val="24"/>
        </w:rPr>
        <w:t>prijave</w:t>
      </w:r>
      <w:r w:rsidRPr="00FD7A4E">
        <w:rPr>
          <w:rFonts w:ascii="Arial" w:hAnsi="Arial" w:cs="Arial"/>
          <w:spacing w:val="-2"/>
          <w:sz w:val="24"/>
          <w:szCs w:val="24"/>
        </w:rPr>
        <w:t xml:space="preserve"> </w:t>
      </w:r>
      <w:r w:rsidRPr="00FD7A4E">
        <w:rPr>
          <w:rFonts w:ascii="Arial" w:hAnsi="Arial" w:cs="Arial"/>
          <w:sz w:val="24"/>
          <w:szCs w:val="24"/>
        </w:rPr>
        <w:t>tražbina,</w:t>
      </w:r>
    </w:p>
    <w:p w:rsidRPr="00FD7A4E" w:rsidR="00D523E7" w:rsidP="00D523E7" w:rsidRDefault="00D523E7" w14:paraId="50287317" w14:textId="77777777">
      <w:pPr>
        <w:pStyle w:val="Odlomakpopisa"/>
        <w:widowControl w:val="false"/>
        <w:numPr>
          <w:ilvl w:val="0"/>
          <w:numId w:val="11"/>
        </w:numPr>
        <w:tabs>
          <w:tab w:val="left" w:pos="1296"/>
        </w:tabs>
        <w:autoSpaceDE w:val="false"/>
        <w:autoSpaceDN w:val="false"/>
        <w:spacing w:before="129" w:after="0" w:line="240" w:lineRule="auto"/>
        <w:contextualSpacing w:val="false"/>
        <w:jc w:val="both"/>
        <w:rPr>
          <w:rFonts w:ascii="Arial" w:hAnsi="Arial" w:cs="Arial"/>
          <w:sz w:val="24"/>
          <w:szCs w:val="24"/>
        </w:rPr>
      </w:pPr>
      <w:r w:rsidRPr="00FD7A4E">
        <w:rPr>
          <w:rFonts w:ascii="Arial" w:hAnsi="Arial" w:cs="Arial"/>
          <w:sz w:val="24"/>
          <w:szCs w:val="24"/>
        </w:rPr>
        <w:t>održao</w:t>
      </w:r>
      <w:r w:rsidRPr="00FD7A4E">
        <w:rPr>
          <w:rFonts w:ascii="Arial" w:hAnsi="Arial" w:cs="Arial"/>
          <w:spacing w:val="-1"/>
          <w:sz w:val="24"/>
          <w:szCs w:val="24"/>
        </w:rPr>
        <w:t xml:space="preserve"> </w:t>
      </w:r>
      <w:r w:rsidRPr="00FD7A4E">
        <w:rPr>
          <w:rFonts w:ascii="Arial" w:hAnsi="Arial" w:cs="Arial"/>
          <w:sz w:val="24"/>
          <w:szCs w:val="24"/>
        </w:rPr>
        <w:t>sam</w:t>
      </w:r>
      <w:r w:rsidRPr="00FD7A4E">
        <w:rPr>
          <w:rFonts w:ascii="Arial" w:hAnsi="Arial" w:cs="Arial"/>
          <w:spacing w:val="-5"/>
          <w:sz w:val="24"/>
          <w:szCs w:val="24"/>
        </w:rPr>
        <w:t xml:space="preserve"> </w:t>
      </w:r>
      <w:r w:rsidRPr="00FD7A4E">
        <w:rPr>
          <w:rFonts w:ascii="Arial" w:hAnsi="Arial" w:cs="Arial"/>
          <w:sz w:val="24"/>
          <w:szCs w:val="24"/>
        </w:rPr>
        <w:t>sastanak</w:t>
      </w:r>
      <w:r w:rsidRPr="00FD7A4E">
        <w:rPr>
          <w:rFonts w:ascii="Arial" w:hAnsi="Arial" w:cs="Arial"/>
          <w:spacing w:val="-2"/>
          <w:sz w:val="24"/>
          <w:szCs w:val="24"/>
        </w:rPr>
        <w:t xml:space="preserve"> </w:t>
      </w:r>
      <w:r w:rsidRPr="00FD7A4E">
        <w:rPr>
          <w:rFonts w:ascii="Arial" w:hAnsi="Arial" w:cs="Arial"/>
          <w:sz w:val="24"/>
          <w:szCs w:val="24"/>
        </w:rPr>
        <w:t>s</w:t>
      </w:r>
      <w:r w:rsidRPr="00FD7A4E">
        <w:rPr>
          <w:rFonts w:ascii="Arial" w:hAnsi="Arial" w:cs="Arial"/>
          <w:spacing w:val="-1"/>
          <w:sz w:val="24"/>
          <w:szCs w:val="24"/>
        </w:rPr>
        <w:t xml:space="preserve"> </w:t>
      </w:r>
      <w:r w:rsidRPr="00FD7A4E">
        <w:rPr>
          <w:rFonts w:ascii="Arial" w:hAnsi="Arial" w:cs="Arial"/>
          <w:sz w:val="24"/>
          <w:szCs w:val="24"/>
        </w:rPr>
        <w:t>direktorom</w:t>
      </w:r>
      <w:r w:rsidRPr="00FD7A4E">
        <w:rPr>
          <w:rFonts w:ascii="Arial" w:hAnsi="Arial" w:cs="Arial"/>
          <w:spacing w:val="-5"/>
          <w:sz w:val="24"/>
          <w:szCs w:val="24"/>
        </w:rPr>
        <w:t xml:space="preserve"> </w:t>
      </w:r>
      <w:r w:rsidRPr="00FD7A4E">
        <w:rPr>
          <w:rFonts w:ascii="Arial" w:hAnsi="Arial" w:cs="Arial"/>
          <w:sz w:val="24"/>
          <w:szCs w:val="24"/>
        </w:rPr>
        <w:t>dužnika Dario</w:t>
      </w:r>
      <w:r w:rsidRPr="00FD7A4E">
        <w:rPr>
          <w:rFonts w:ascii="Arial" w:hAnsi="Arial" w:cs="Arial"/>
          <w:spacing w:val="-1"/>
          <w:sz w:val="24"/>
          <w:szCs w:val="24"/>
        </w:rPr>
        <w:t xml:space="preserve"> </w:t>
      </w:r>
      <w:r w:rsidRPr="00FD7A4E">
        <w:rPr>
          <w:rFonts w:ascii="Arial" w:hAnsi="Arial" w:cs="Arial"/>
          <w:sz w:val="24"/>
          <w:szCs w:val="24"/>
        </w:rPr>
        <w:t>Banožoć,</w:t>
      </w:r>
    </w:p>
    <w:p w:rsidRPr="00FD7A4E" w:rsidR="00D523E7" w:rsidP="00D523E7" w:rsidRDefault="00D523E7" w14:paraId="3AD41285" w14:textId="77777777">
      <w:pPr>
        <w:pStyle w:val="Odlomakpopisa"/>
        <w:widowControl w:val="false"/>
        <w:numPr>
          <w:ilvl w:val="0"/>
          <w:numId w:val="11"/>
        </w:numPr>
        <w:tabs>
          <w:tab w:val="left" w:pos="1282"/>
        </w:tabs>
        <w:autoSpaceDE w:val="false"/>
        <w:autoSpaceDN w:val="false"/>
        <w:spacing w:before="126" w:after="0" w:line="360" w:lineRule="auto"/>
        <w:ind w:left="964" w:right="252" w:firstLine="0"/>
        <w:contextualSpacing w:val="false"/>
        <w:jc w:val="both"/>
        <w:rPr>
          <w:rFonts w:ascii="Arial" w:hAnsi="Arial" w:cs="Arial"/>
          <w:sz w:val="24"/>
          <w:szCs w:val="24"/>
        </w:rPr>
      </w:pPr>
      <w:r w:rsidRPr="00FD7A4E">
        <w:rPr>
          <w:rFonts w:ascii="Arial" w:hAnsi="Arial" w:cs="Arial"/>
          <w:sz w:val="24"/>
          <w:szCs w:val="24"/>
        </w:rPr>
        <w:t>obavljanje</w:t>
      </w:r>
      <w:r w:rsidRPr="00FD7A4E">
        <w:rPr>
          <w:rFonts w:ascii="Arial" w:hAnsi="Arial" w:cs="Arial"/>
          <w:spacing w:val="1"/>
          <w:sz w:val="24"/>
          <w:szCs w:val="24"/>
        </w:rPr>
        <w:t xml:space="preserve"> </w:t>
      </w:r>
      <w:r w:rsidRPr="00FD7A4E">
        <w:rPr>
          <w:rFonts w:ascii="Arial" w:hAnsi="Arial" w:cs="Arial"/>
          <w:sz w:val="24"/>
          <w:szCs w:val="24"/>
        </w:rPr>
        <w:t>financijskih</w:t>
      </w:r>
      <w:r w:rsidRPr="00FD7A4E">
        <w:rPr>
          <w:rFonts w:ascii="Arial" w:hAnsi="Arial" w:cs="Arial"/>
          <w:spacing w:val="1"/>
          <w:sz w:val="24"/>
          <w:szCs w:val="24"/>
        </w:rPr>
        <w:t xml:space="preserve"> </w:t>
      </w:r>
      <w:r w:rsidRPr="00FD7A4E">
        <w:rPr>
          <w:rFonts w:ascii="Arial" w:hAnsi="Arial" w:cs="Arial"/>
          <w:sz w:val="24"/>
          <w:szCs w:val="24"/>
        </w:rPr>
        <w:t>i</w:t>
      </w:r>
      <w:r w:rsidRPr="00FD7A4E">
        <w:rPr>
          <w:rFonts w:ascii="Arial" w:hAnsi="Arial" w:cs="Arial"/>
          <w:spacing w:val="1"/>
          <w:sz w:val="24"/>
          <w:szCs w:val="24"/>
        </w:rPr>
        <w:t xml:space="preserve"> </w:t>
      </w:r>
      <w:r w:rsidRPr="00FD7A4E">
        <w:rPr>
          <w:rFonts w:ascii="Arial" w:hAnsi="Arial" w:cs="Arial"/>
          <w:sz w:val="24"/>
          <w:szCs w:val="24"/>
        </w:rPr>
        <w:t>knjigovodstvenih</w:t>
      </w:r>
      <w:r w:rsidRPr="00FD7A4E">
        <w:rPr>
          <w:rFonts w:ascii="Arial" w:hAnsi="Arial" w:cs="Arial"/>
          <w:spacing w:val="1"/>
          <w:sz w:val="24"/>
          <w:szCs w:val="24"/>
        </w:rPr>
        <w:t xml:space="preserve"> </w:t>
      </w:r>
      <w:r w:rsidRPr="00FD7A4E">
        <w:rPr>
          <w:rFonts w:ascii="Arial" w:hAnsi="Arial" w:cs="Arial"/>
          <w:sz w:val="24"/>
          <w:szCs w:val="24"/>
        </w:rPr>
        <w:t>poslova</w:t>
      </w:r>
      <w:r w:rsidRPr="00FD7A4E">
        <w:rPr>
          <w:rFonts w:ascii="Arial" w:hAnsi="Arial" w:cs="Arial"/>
          <w:spacing w:val="1"/>
          <w:sz w:val="24"/>
          <w:szCs w:val="24"/>
        </w:rPr>
        <w:t xml:space="preserve"> </w:t>
      </w:r>
      <w:r w:rsidRPr="00FD7A4E">
        <w:rPr>
          <w:rFonts w:ascii="Arial" w:hAnsi="Arial" w:cs="Arial"/>
          <w:sz w:val="24"/>
          <w:szCs w:val="24"/>
        </w:rPr>
        <w:t>stečajnog</w:t>
      </w:r>
      <w:r w:rsidRPr="00FD7A4E">
        <w:rPr>
          <w:rFonts w:ascii="Arial" w:hAnsi="Arial" w:cs="Arial"/>
          <w:spacing w:val="1"/>
          <w:sz w:val="24"/>
          <w:szCs w:val="24"/>
        </w:rPr>
        <w:t xml:space="preserve"> </w:t>
      </w:r>
      <w:r w:rsidRPr="00FD7A4E">
        <w:rPr>
          <w:rFonts w:ascii="Arial" w:hAnsi="Arial" w:cs="Arial"/>
          <w:sz w:val="24"/>
          <w:szCs w:val="24"/>
        </w:rPr>
        <w:t>dužnika</w:t>
      </w:r>
      <w:r w:rsidRPr="00FD7A4E">
        <w:rPr>
          <w:rFonts w:ascii="Arial" w:hAnsi="Arial" w:cs="Arial"/>
          <w:spacing w:val="1"/>
          <w:sz w:val="24"/>
          <w:szCs w:val="24"/>
        </w:rPr>
        <w:t xml:space="preserve"> </w:t>
      </w:r>
      <w:r w:rsidRPr="00FD7A4E">
        <w:rPr>
          <w:rFonts w:ascii="Arial" w:hAnsi="Arial" w:cs="Arial"/>
          <w:sz w:val="24"/>
          <w:szCs w:val="24"/>
        </w:rPr>
        <w:t>povjerio</w:t>
      </w:r>
      <w:r w:rsidRPr="00FD7A4E">
        <w:rPr>
          <w:rFonts w:ascii="Arial" w:hAnsi="Arial" w:cs="Arial"/>
          <w:spacing w:val="1"/>
          <w:sz w:val="24"/>
          <w:szCs w:val="24"/>
        </w:rPr>
        <w:t xml:space="preserve"> </w:t>
      </w:r>
      <w:r w:rsidRPr="00FD7A4E">
        <w:rPr>
          <w:rFonts w:ascii="Arial" w:hAnsi="Arial" w:cs="Arial"/>
          <w:sz w:val="24"/>
          <w:szCs w:val="24"/>
        </w:rPr>
        <w:t>sam</w:t>
      </w:r>
      <w:r w:rsidRPr="00FD7A4E">
        <w:rPr>
          <w:rFonts w:ascii="Arial" w:hAnsi="Arial" w:cs="Arial"/>
          <w:spacing w:val="1"/>
          <w:sz w:val="24"/>
          <w:szCs w:val="24"/>
        </w:rPr>
        <w:t xml:space="preserve"> </w:t>
      </w:r>
      <w:r w:rsidRPr="00FD7A4E">
        <w:rPr>
          <w:rFonts w:ascii="Arial" w:hAnsi="Arial" w:cs="Arial"/>
          <w:sz w:val="24"/>
          <w:szCs w:val="24"/>
        </w:rPr>
        <w:t>knjigovodstvenom servisu FBS PROMET d.o.o., Stankovo 8 iz Jastrebarskog, sklapanjem</w:t>
      </w:r>
      <w:r w:rsidRPr="00FD7A4E">
        <w:rPr>
          <w:rFonts w:ascii="Arial" w:hAnsi="Arial" w:cs="Arial"/>
          <w:spacing w:val="1"/>
          <w:sz w:val="24"/>
          <w:szCs w:val="24"/>
        </w:rPr>
        <w:t xml:space="preserve"> </w:t>
      </w:r>
      <w:r w:rsidRPr="00FD7A4E">
        <w:rPr>
          <w:rFonts w:ascii="Arial" w:hAnsi="Arial" w:cs="Arial"/>
          <w:sz w:val="24"/>
          <w:szCs w:val="24"/>
        </w:rPr>
        <w:t>ugovora</w:t>
      </w:r>
      <w:r w:rsidRPr="00FD7A4E">
        <w:rPr>
          <w:rFonts w:ascii="Arial" w:hAnsi="Arial" w:cs="Arial"/>
          <w:spacing w:val="-4"/>
          <w:sz w:val="24"/>
          <w:szCs w:val="24"/>
        </w:rPr>
        <w:t xml:space="preserve"> </w:t>
      </w:r>
      <w:r w:rsidRPr="00FD7A4E">
        <w:rPr>
          <w:rFonts w:ascii="Arial" w:hAnsi="Arial" w:cs="Arial"/>
          <w:sz w:val="24"/>
          <w:szCs w:val="24"/>
        </w:rPr>
        <w:t>o</w:t>
      </w:r>
      <w:r w:rsidRPr="00FD7A4E">
        <w:rPr>
          <w:rFonts w:ascii="Arial" w:hAnsi="Arial" w:cs="Arial"/>
          <w:spacing w:val="-4"/>
          <w:sz w:val="24"/>
          <w:szCs w:val="24"/>
        </w:rPr>
        <w:t xml:space="preserve"> </w:t>
      </w:r>
      <w:r w:rsidRPr="00FD7A4E">
        <w:rPr>
          <w:rFonts w:ascii="Arial" w:hAnsi="Arial" w:cs="Arial"/>
          <w:sz w:val="24"/>
          <w:szCs w:val="24"/>
        </w:rPr>
        <w:t>obavljanju</w:t>
      </w:r>
      <w:r w:rsidRPr="00FD7A4E">
        <w:rPr>
          <w:rFonts w:ascii="Arial" w:hAnsi="Arial" w:cs="Arial"/>
          <w:spacing w:val="-4"/>
          <w:sz w:val="24"/>
          <w:szCs w:val="24"/>
        </w:rPr>
        <w:t xml:space="preserve"> </w:t>
      </w:r>
      <w:r w:rsidRPr="00FD7A4E">
        <w:rPr>
          <w:rFonts w:ascii="Arial" w:hAnsi="Arial" w:cs="Arial"/>
          <w:sz w:val="24"/>
          <w:szCs w:val="24"/>
        </w:rPr>
        <w:t>knjigovodstvenih</w:t>
      </w:r>
      <w:r w:rsidRPr="00FD7A4E">
        <w:rPr>
          <w:rFonts w:ascii="Arial" w:hAnsi="Arial" w:cs="Arial"/>
          <w:spacing w:val="-4"/>
          <w:sz w:val="24"/>
          <w:szCs w:val="24"/>
        </w:rPr>
        <w:t xml:space="preserve"> </w:t>
      </w:r>
      <w:r w:rsidRPr="00FD7A4E">
        <w:rPr>
          <w:rFonts w:ascii="Arial" w:hAnsi="Arial" w:cs="Arial"/>
          <w:sz w:val="24"/>
          <w:szCs w:val="24"/>
        </w:rPr>
        <w:t>usluga,</w:t>
      </w:r>
      <w:r w:rsidRPr="00FD7A4E">
        <w:rPr>
          <w:rFonts w:ascii="Arial" w:hAnsi="Arial" w:cs="Arial"/>
          <w:spacing w:val="-6"/>
          <w:sz w:val="24"/>
          <w:szCs w:val="24"/>
        </w:rPr>
        <w:t xml:space="preserve"> </w:t>
      </w:r>
      <w:r w:rsidRPr="00FD7A4E">
        <w:rPr>
          <w:rFonts w:ascii="Arial" w:hAnsi="Arial" w:cs="Arial"/>
          <w:sz w:val="24"/>
          <w:szCs w:val="24"/>
        </w:rPr>
        <w:t>s</w:t>
      </w:r>
      <w:r w:rsidRPr="00FD7A4E">
        <w:rPr>
          <w:rFonts w:ascii="Arial" w:hAnsi="Arial" w:cs="Arial"/>
          <w:spacing w:val="-3"/>
          <w:sz w:val="24"/>
          <w:szCs w:val="24"/>
        </w:rPr>
        <w:t xml:space="preserve"> </w:t>
      </w:r>
      <w:r w:rsidRPr="00FD7A4E">
        <w:rPr>
          <w:rFonts w:ascii="Arial" w:hAnsi="Arial" w:cs="Arial"/>
          <w:sz w:val="24"/>
          <w:szCs w:val="24"/>
        </w:rPr>
        <w:t>mjesečnom</w:t>
      </w:r>
      <w:r w:rsidRPr="00FD7A4E">
        <w:rPr>
          <w:rFonts w:ascii="Arial" w:hAnsi="Arial" w:cs="Arial"/>
          <w:spacing w:val="-6"/>
          <w:sz w:val="24"/>
          <w:szCs w:val="24"/>
        </w:rPr>
        <w:t xml:space="preserve"> </w:t>
      </w:r>
      <w:r w:rsidRPr="00FD7A4E">
        <w:rPr>
          <w:rFonts w:ascii="Arial" w:hAnsi="Arial" w:cs="Arial"/>
          <w:sz w:val="24"/>
          <w:szCs w:val="24"/>
        </w:rPr>
        <w:t>naknadom</w:t>
      </w:r>
      <w:r w:rsidRPr="00FD7A4E">
        <w:rPr>
          <w:rFonts w:ascii="Arial" w:hAnsi="Arial" w:cs="Arial"/>
          <w:spacing w:val="-7"/>
          <w:sz w:val="24"/>
          <w:szCs w:val="24"/>
        </w:rPr>
        <w:t xml:space="preserve"> </w:t>
      </w:r>
      <w:r w:rsidRPr="00FD7A4E">
        <w:rPr>
          <w:rFonts w:ascii="Arial" w:hAnsi="Arial" w:cs="Arial"/>
          <w:sz w:val="24"/>
          <w:szCs w:val="24"/>
        </w:rPr>
        <w:t>od</w:t>
      </w:r>
      <w:r w:rsidRPr="00FD7A4E">
        <w:rPr>
          <w:rFonts w:ascii="Arial" w:hAnsi="Arial" w:cs="Arial"/>
          <w:spacing w:val="-4"/>
          <w:sz w:val="24"/>
          <w:szCs w:val="24"/>
        </w:rPr>
        <w:t xml:space="preserve"> </w:t>
      </w:r>
      <w:r w:rsidRPr="00FD7A4E">
        <w:rPr>
          <w:rFonts w:ascii="Arial" w:hAnsi="Arial" w:cs="Arial"/>
          <w:sz w:val="24"/>
          <w:szCs w:val="24"/>
        </w:rPr>
        <w:t>82,95</w:t>
      </w:r>
      <w:r w:rsidRPr="00FD7A4E">
        <w:rPr>
          <w:rFonts w:ascii="Arial" w:hAnsi="Arial" w:cs="Arial"/>
          <w:spacing w:val="-6"/>
          <w:sz w:val="24"/>
          <w:szCs w:val="24"/>
        </w:rPr>
        <w:t xml:space="preserve"> </w:t>
      </w:r>
      <w:r w:rsidRPr="00FD7A4E">
        <w:rPr>
          <w:rFonts w:ascii="Arial" w:hAnsi="Arial" w:cs="Arial"/>
          <w:sz w:val="24"/>
          <w:szCs w:val="24"/>
        </w:rPr>
        <w:t>EUR</w:t>
      </w:r>
      <w:r w:rsidRPr="00FD7A4E">
        <w:rPr>
          <w:rFonts w:ascii="Arial" w:hAnsi="Arial" w:cs="Arial"/>
          <w:spacing w:val="-5"/>
          <w:sz w:val="24"/>
          <w:szCs w:val="24"/>
        </w:rPr>
        <w:t xml:space="preserve"> </w:t>
      </w:r>
      <w:r w:rsidRPr="00FD7A4E">
        <w:rPr>
          <w:rFonts w:ascii="Arial" w:hAnsi="Arial" w:cs="Arial"/>
          <w:sz w:val="24"/>
          <w:szCs w:val="24"/>
        </w:rPr>
        <w:t>/</w:t>
      </w:r>
      <w:r w:rsidRPr="00FD7A4E">
        <w:rPr>
          <w:rFonts w:ascii="Arial" w:hAnsi="Arial" w:cs="Arial"/>
          <w:spacing w:val="-2"/>
          <w:sz w:val="24"/>
          <w:szCs w:val="24"/>
        </w:rPr>
        <w:t xml:space="preserve"> </w:t>
      </w:r>
      <w:r w:rsidRPr="00FD7A4E">
        <w:rPr>
          <w:rFonts w:ascii="Arial" w:hAnsi="Arial" w:cs="Arial"/>
          <w:sz w:val="24"/>
          <w:szCs w:val="24"/>
        </w:rPr>
        <w:t>625,00</w:t>
      </w:r>
      <w:r w:rsidRPr="00FD7A4E">
        <w:rPr>
          <w:rFonts w:ascii="Arial" w:hAnsi="Arial" w:cs="Arial"/>
          <w:spacing w:val="-52"/>
          <w:sz w:val="24"/>
          <w:szCs w:val="24"/>
        </w:rPr>
        <w:t xml:space="preserve"> </w:t>
      </w:r>
      <w:r w:rsidRPr="00FD7A4E">
        <w:rPr>
          <w:rFonts w:ascii="Arial" w:hAnsi="Arial" w:cs="Arial"/>
          <w:sz w:val="24"/>
          <w:szCs w:val="24"/>
        </w:rPr>
        <w:t>kn</w:t>
      </w:r>
      <w:r w:rsidRPr="00FD7A4E">
        <w:rPr>
          <w:rFonts w:ascii="Arial" w:hAnsi="Arial" w:cs="Arial"/>
          <w:spacing w:val="-1"/>
          <w:sz w:val="24"/>
          <w:szCs w:val="24"/>
        </w:rPr>
        <w:t xml:space="preserve"> </w:t>
      </w:r>
      <w:r w:rsidRPr="00FD7A4E">
        <w:rPr>
          <w:rFonts w:ascii="Arial" w:hAnsi="Arial" w:cs="Arial"/>
          <w:sz w:val="24"/>
          <w:szCs w:val="24"/>
        </w:rPr>
        <w:t>(uključen PDV),</w:t>
      </w:r>
    </w:p>
    <w:p w:rsidRPr="00FD7A4E" w:rsidR="00D523E7" w:rsidP="00D523E7" w:rsidRDefault="00D523E7" w14:paraId="74D757FF" w14:textId="77777777">
      <w:pPr>
        <w:pStyle w:val="Odlomakpopisa"/>
        <w:widowControl w:val="false"/>
        <w:numPr>
          <w:ilvl w:val="0"/>
          <w:numId w:val="11"/>
        </w:numPr>
        <w:tabs>
          <w:tab w:val="left" w:pos="1241"/>
        </w:tabs>
        <w:autoSpaceDE w:val="false"/>
        <w:autoSpaceDN w:val="false"/>
        <w:spacing w:after="0" w:line="252" w:lineRule="exact"/>
        <w:ind w:left="1240" w:hanging="277"/>
        <w:contextualSpacing w:val="false"/>
        <w:jc w:val="both"/>
        <w:rPr>
          <w:rFonts w:ascii="Arial" w:hAnsi="Arial" w:cs="Arial"/>
          <w:sz w:val="24"/>
          <w:szCs w:val="24"/>
        </w:rPr>
      </w:pPr>
      <w:r w:rsidRPr="00FD7A4E">
        <w:rPr>
          <w:rFonts w:ascii="Arial" w:hAnsi="Arial" w:cs="Arial"/>
          <w:sz w:val="24"/>
          <w:szCs w:val="24"/>
        </w:rPr>
        <w:t>otvorio</w:t>
      </w:r>
      <w:r w:rsidRPr="00FD7A4E">
        <w:rPr>
          <w:rFonts w:ascii="Arial" w:hAnsi="Arial" w:cs="Arial"/>
          <w:spacing w:val="-3"/>
          <w:sz w:val="24"/>
          <w:szCs w:val="24"/>
        </w:rPr>
        <w:t xml:space="preserve"> </w:t>
      </w:r>
      <w:r w:rsidRPr="00FD7A4E">
        <w:rPr>
          <w:rFonts w:ascii="Arial" w:hAnsi="Arial" w:cs="Arial"/>
          <w:sz w:val="24"/>
          <w:szCs w:val="24"/>
        </w:rPr>
        <w:t>sam</w:t>
      </w:r>
      <w:r w:rsidRPr="00FD7A4E">
        <w:rPr>
          <w:rFonts w:ascii="Arial" w:hAnsi="Arial" w:cs="Arial"/>
          <w:spacing w:val="-6"/>
          <w:sz w:val="24"/>
          <w:szCs w:val="24"/>
        </w:rPr>
        <w:t xml:space="preserve"> </w:t>
      </w:r>
      <w:r w:rsidRPr="00FD7A4E">
        <w:rPr>
          <w:rFonts w:ascii="Arial" w:hAnsi="Arial" w:cs="Arial"/>
          <w:sz w:val="24"/>
          <w:szCs w:val="24"/>
        </w:rPr>
        <w:t>transakcijski</w:t>
      </w:r>
      <w:r w:rsidRPr="00FD7A4E">
        <w:rPr>
          <w:rFonts w:ascii="Arial" w:hAnsi="Arial" w:cs="Arial"/>
          <w:spacing w:val="-1"/>
          <w:sz w:val="24"/>
          <w:szCs w:val="24"/>
        </w:rPr>
        <w:t xml:space="preserve"> </w:t>
      </w:r>
      <w:r w:rsidRPr="00FD7A4E">
        <w:rPr>
          <w:rFonts w:ascii="Arial" w:hAnsi="Arial" w:cs="Arial"/>
          <w:sz w:val="24"/>
          <w:szCs w:val="24"/>
        </w:rPr>
        <w:t>račun za</w:t>
      </w:r>
      <w:r w:rsidRPr="00FD7A4E">
        <w:rPr>
          <w:rFonts w:ascii="Arial" w:hAnsi="Arial" w:cs="Arial"/>
          <w:spacing w:val="-2"/>
          <w:sz w:val="24"/>
          <w:szCs w:val="24"/>
        </w:rPr>
        <w:t xml:space="preserve"> </w:t>
      </w:r>
      <w:r w:rsidRPr="00FD7A4E">
        <w:rPr>
          <w:rFonts w:ascii="Arial" w:hAnsi="Arial" w:cs="Arial"/>
          <w:sz w:val="24"/>
          <w:szCs w:val="24"/>
        </w:rPr>
        <w:t>dužnika</w:t>
      </w:r>
      <w:r w:rsidRPr="00FD7A4E">
        <w:rPr>
          <w:rFonts w:ascii="Arial" w:hAnsi="Arial" w:cs="Arial"/>
          <w:spacing w:val="-3"/>
          <w:sz w:val="24"/>
          <w:szCs w:val="24"/>
        </w:rPr>
        <w:t xml:space="preserve"> </w:t>
      </w:r>
      <w:r w:rsidRPr="00FD7A4E">
        <w:rPr>
          <w:rFonts w:ascii="Arial" w:hAnsi="Arial" w:cs="Arial"/>
          <w:sz w:val="24"/>
          <w:szCs w:val="24"/>
        </w:rPr>
        <w:t>kod</w:t>
      </w:r>
      <w:r w:rsidRPr="00FD7A4E">
        <w:rPr>
          <w:rFonts w:ascii="Arial" w:hAnsi="Arial" w:cs="Arial"/>
          <w:spacing w:val="-2"/>
          <w:sz w:val="24"/>
          <w:szCs w:val="24"/>
        </w:rPr>
        <w:t xml:space="preserve"> </w:t>
      </w:r>
      <w:r w:rsidRPr="00FD7A4E">
        <w:rPr>
          <w:rFonts w:ascii="Arial" w:hAnsi="Arial" w:cs="Arial"/>
          <w:sz w:val="24"/>
          <w:szCs w:val="24"/>
        </w:rPr>
        <w:t>Hrvatska</w:t>
      </w:r>
      <w:r w:rsidRPr="00FD7A4E">
        <w:rPr>
          <w:rFonts w:ascii="Arial" w:hAnsi="Arial" w:cs="Arial"/>
          <w:spacing w:val="-2"/>
          <w:sz w:val="24"/>
          <w:szCs w:val="24"/>
        </w:rPr>
        <w:t xml:space="preserve"> </w:t>
      </w:r>
      <w:r w:rsidRPr="00FD7A4E">
        <w:rPr>
          <w:rFonts w:ascii="Arial" w:hAnsi="Arial" w:cs="Arial"/>
          <w:sz w:val="24"/>
          <w:szCs w:val="24"/>
        </w:rPr>
        <w:t>poštanska</w:t>
      </w:r>
      <w:r w:rsidRPr="00FD7A4E">
        <w:rPr>
          <w:rFonts w:ascii="Arial" w:hAnsi="Arial" w:cs="Arial"/>
          <w:spacing w:val="-2"/>
          <w:sz w:val="24"/>
          <w:szCs w:val="24"/>
        </w:rPr>
        <w:t xml:space="preserve"> </w:t>
      </w:r>
      <w:r w:rsidRPr="00FD7A4E">
        <w:rPr>
          <w:rFonts w:ascii="Arial" w:hAnsi="Arial" w:cs="Arial"/>
          <w:sz w:val="24"/>
          <w:szCs w:val="24"/>
        </w:rPr>
        <w:t>banka</w:t>
      </w:r>
      <w:r w:rsidRPr="00FD7A4E">
        <w:rPr>
          <w:rFonts w:ascii="Arial" w:hAnsi="Arial" w:cs="Arial"/>
          <w:spacing w:val="-2"/>
          <w:sz w:val="24"/>
          <w:szCs w:val="24"/>
        </w:rPr>
        <w:t xml:space="preserve"> </w:t>
      </w:r>
      <w:r w:rsidRPr="00FD7A4E">
        <w:rPr>
          <w:rFonts w:ascii="Arial" w:hAnsi="Arial" w:cs="Arial"/>
          <w:sz w:val="24"/>
          <w:szCs w:val="24"/>
        </w:rPr>
        <w:t>d.d.,</w:t>
      </w:r>
    </w:p>
    <w:p w:rsidRPr="00FD7A4E" w:rsidR="00D523E7" w:rsidP="00D523E7" w:rsidRDefault="00D523E7" w14:paraId="0457D01F" w14:textId="77777777">
      <w:pPr>
        <w:pStyle w:val="Odlomakpopisa"/>
        <w:widowControl w:val="false"/>
        <w:numPr>
          <w:ilvl w:val="0"/>
          <w:numId w:val="11"/>
        </w:numPr>
        <w:tabs>
          <w:tab w:val="left" w:pos="1241"/>
        </w:tabs>
        <w:autoSpaceDE w:val="false"/>
        <w:autoSpaceDN w:val="false"/>
        <w:spacing w:before="126" w:after="0" w:line="240" w:lineRule="auto"/>
        <w:ind w:left="1240" w:hanging="277"/>
        <w:contextualSpacing w:val="false"/>
        <w:rPr>
          <w:rFonts w:ascii="Arial" w:hAnsi="Arial" w:cs="Arial"/>
          <w:sz w:val="24"/>
          <w:szCs w:val="24"/>
        </w:rPr>
      </w:pPr>
      <w:r w:rsidRPr="00FD7A4E">
        <w:rPr>
          <w:rFonts w:ascii="Arial" w:hAnsi="Arial" w:cs="Arial"/>
          <w:sz w:val="24"/>
          <w:szCs w:val="24"/>
        </w:rPr>
        <w:t>Sastavio</w:t>
      </w:r>
      <w:r w:rsidRPr="00FD7A4E">
        <w:rPr>
          <w:rFonts w:ascii="Arial" w:hAnsi="Arial" w:cs="Arial"/>
          <w:spacing w:val="-3"/>
          <w:sz w:val="24"/>
          <w:szCs w:val="24"/>
        </w:rPr>
        <w:t xml:space="preserve"> </w:t>
      </w:r>
      <w:r w:rsidRPr="00FD7A4E">
        <w:rPr>
          <w:rFonts w:ascii="Arial" w:hAnsi="Arial" w:cs="Arial"/>
          <w:sz w:val="24"/>
          <w:szCs w:val="24"/>
        </w:rPr>
        <w:t>sam</w:t>
      </w:r>
      <w:r w:rsidRPr="00FD7A4E">
        <w:rPr>
          <w:rFonts w:ascii="Arial" w:hAnsi="Arial" w:cs="Arial"/>
          <w:spacing w:val="-5"/>
          <w:sz w:val="24"/>
          <w:szCs w:val="24"/>
        </w:rPr>
        <w:t xml:space="preserve"> </w:t>
      </w:r>
      <w:r w:rsidRPr="00FD7A4E">
        <w:rPr>
          <w:rFonts w:ascii="Arial" w:hAnsi="Arial" w:cs="Arial"/>
          <w:sz w:val="24"/>
          <w:szCs w:val="24"/>
        </w:rPr>
        <w:t>tablicu</w:t>
      </w:r>
      <w:r w:rsidRPr="00FD7A4E">
        <w:rPr>
          <w:rFonts w:ascii="Arial" w:hAnsi="Arial" w:cs="Arial"/>
          <w:spacing w:val="-2"/>
          <w:sz w:val="24"/>
          <w:szCs w:val="24"/>
        </w:rPr>
        <w:t xml:space="preserve"> </w:t>
      </w:r>
      <w:r w:rsidRPr="00FD7A4E">
        <w:rPr>
          <w:rFonts w:ascii="Arial" w:hAnsi="Arial" w:cs="Arial"/>
          <w:sz w:val="24"/>
          <w:szCs w:val="24"/>
        </w:rPr>
        <w:t>prijavljenih</w:t>
      </w:r>
      <w:r w:rsidRPr="00FD7A4E">
        <w:rPr>
          <w:rFonts w:ascii="Arial" w:hAnsi="Arial" w:cs="Arial"/>
          <w:spacing w:val="-2"/>
          <w:sz w:val="24"/>
          <w:szCs w:val="24"/>
        </w:rPr>
        <w:t xml:space="preserve"> </w:t>
      </w:r>
      <w:r w:rsidRPr="00FD7A4E">
        <w:rPr>
          <w:rFonts w:ascii="Arial" w:hAnsi="Arial" w:cs="Arial"/>
          <w:sz w:val="24"/>
          <w:szCs w:val="24"/>
        </w:rPr>
        <w:t>tražbina,</w:t>
      </w:r>
      <w:r w:rsidRPr="00FD7A4E">
        <w:rPr>
          <w:rFonts w:ascii="Arial" w:hAnsi="Arial" w:cs="Arial"/>
          <w:spacing w:val="-2"/>
          <w:sz w:val="24"/>
          <w:szCs w:val="24"/>
        </w:rPr>
        <w:t xml:space="preserve"> </w:t>
      </w:r>
      <w:r w:rsidRPr="00FD7A4E">
        <w:rPr>
          <w:rFonts w:ascii="Arial" w:hAnsi="Arial" w:cs="Arial"/>
          <w:sz w:val="24"/>
          <w:szCs w:val="24"/>
        </w:rPr>
        <w:t>razlučnih</w:t>
      </w:r>
      <w:r w:rsidRPr="00FD7A4E">
        <w:rPr>
          <w:rFonts w:ascii="Arial" w:hAnsi="Arial" w:cs="Arial"/>
          <w:spacing w:val="-5"/>
          <w:sz w:val="24"/>
          <w:szCs w:val="24"/>
        </w:rPr>
        <w:t xml:space="preserve"> </w:t>
      </w:r>
      <w:r w:rsidRPr="00FD7A4E">
        <w:rPr>
          <w:rFonts w:ascii="Arial" w:hAnsi="Arial" w:cs="Arial"/>
          <w:sz w:val="24"/>
          <w:szCs w:val="24"/>
        </w:rPr>
        <w:t>i</w:t>
      </w:r>
      <w:r w:rsidRPr="00FD7A4E">
        <w:rPr>
          <w:rFonts w:ascii="Arial" w:hAnsi="Arial" w:cs="Arial"/>
          <w:spacing w:val="-1"/>
          <w:sz w:val="24"/>
          <w:szCs w:val="24"/>
        </w:rPr>
        <w:t xml:space="preserve"> </w:t>
      </w:r>
      <w:r w:rsidRPr="00FD7A4E">
        <w:rPr>
          <w:rFonts w:ascii="Arial" w:hAnsi="Arial" w:cs="Arial"/>
          <w:sz w:val="24"/>
          <w:szCs w:val="24"/>
        </w:rPr>
        <w:t>izlučnih</w:t>
      </w:r>
      <w:r w:rsidRPr="00FD7A4E">
        <w:rPr>
          <w:rFonts w:ascii="Arial" w:hAnsi="Arial" w:cs="Arial"/>
          <w:spacing w:val="-5"/>
          <w:sz w:val="24"/>
          <w:szCs w:val="24"/>
        </w:rPr>
        <w:t xml:space="preserve"> </w:t>
      </w:r>
      <w:r w:rsidRPr="00FD7A4E">
        <w:rPr>
          <w:rFonts w:ascii="Arial" w:hAnsi="Arial" w:cs="Arial"/>
          <w:sz w:val="24"/>
          <w:szCs w:val="24"/>
        </w:rPr>
        <w:t>prava,</w:t>
      </w:r>
    </w:p>
    <w:p w:rsidRPr="00FD7A4E" w:rsidR="00D523E7" w:rsidP="00D523E7" w:rsidRDefault="00D523E7" w14:paraId="37D7D9C1" w14:textId="77777777">
      <w:pPr>
        <w:pStyle w:val="Odlomakpopisa"/>
        <w:widowControl w:val="false"/>
        <w:numPr>
          <w:ilvl w:val="0"/>
          <w:numId w:val="11"/>
        </w:numPr>
        <w:tabs>
          <w:tab w:val="left" w:pos="1241"/>
        </w:tabs>
        <w:autoSpaceDE w:val="false"/>
        <w:autoSpaceDN w:val="false"/>
        <w:spacing w:before="126" w:after="0" w:line="240" w:lineRule="auto"/>
        <w:ind w:left="1240" w:hanging="277"/>
        <w:contextualSpacing w:val="false"/>
        <w:rPr>
          <w:rFonts w:ascii="Arial" w:hAnsi="Arial" w:cs="Arial"/>
          <w:sz w:val="24"/>
          <w:szCs w:val="24"/>
        </w:rPr>
      </w:pPr>
      <w:r w:rsidRPr="00FD7A4E">
        <w:rPr>
          <w:rFonts w:ascii="Arial" w:hAnsi="Arial" w:cs="Arial"/>
          <w:sz w:val="24"/>
          <w:szCs w:val="24"/>
        </w:rPr>
        <w:t>Sastavio</w:t>
      </w:r>
      <w:r w:rsidRPr="00FD7A4E">
        <w:rPr>
          <w:rFonts w:ascii="Arial" w:hAnsi="Arial" w:cs="Arial"/>
          <w:spacing w:val="-3"/>
          <w:sz w:val="24"/>
          <w:szCs w:val="24"/>
        </w:rPr>
        <w:t xml:space="preserve"> </w:t>
      </w:r>
      <w:r w:rsidRPr="00FD7A4E">
        <w:rPr>
          <w:rFonts w:ascii="Arial" w:hAnsi="Arial" w:cs="Arial"/>
          <w:sz w:val="24"/>
          <w:szCs w:val="24"/>
        </w:rPr>
        <w:t>sam</w:t>
      </w:r>
      <w:r w:rsidRPr="00FD7A4E">
        <w:rPr>
          <w:rFonts w:ascii="Arial" w:hAnsi="Arial" w:cs="Arial"/>
          <w:spacing w:val="-6"/>
          <w:sz w:val="24"/>
          <w:szCs w:val="24"/>
        </w:rPr>
        <w:t xml:space="preserve"> </w:t>
      </w:r>
      <w:r w:rsidRPr="00FD7A4E">
        <w:rPr>
          <w:rFonts w:ascii="Arial" w:hAnsi="Arial" w:cs="Arial"/>
          <w:sz w:val="24"/>
          <w:szCs w:val="24"/>
        </w:rPr>
        <w:t>Popis</w:t>
      </w:r>
      <w:r w:rsidRPr="00FD7A4E">
        <w:rPr>
          <w:rFonts w:ascii="Arial" w:hAnsi="Arial" w:cs="Arial"/>
          <w:spacing w:val="-4"/>
          <w:sz w:val="24"/>
          <w:szCs w:val="24"/>
        </w:rPr>
        <w:t xml:space="preserve"> </w:t>
      </w:r>
      <w:r w:rsidRPr="00FD7A4E">
        <w:rPr>
          <w:rFonts w:ascii="Arial" w:hAnsi="Arial" w:cs="Arial"/>
          <w:sz w:val="24"/>
          <w:szCs w:val="24"/>
        </w:rPr>
        <w:t>predmeta</w:t>
      </w:r>
      <w:r w:rsidRPr="00FD7A4E">
        <w:rPr>
          <w:rFonts w:ascii="Arial" w:hAnsi="Arial" w:cs="Arial"/>
          <w:spacing w:val="-2"/>
          <w:sz w:val="24"/>
          <w:szCs w:val="24"/>
        </w:rPr>
        <w:t xml:space="preserve"> </w:t>
      </w:r>
      <w:r w:rsidRPr="00FD7A4E">
        <w:rPr>
          <w:rFonts w:ascii="Arial" w:hAnsi="Arial" w:cs="Arial"/>
          <w:sz w:val="24"/>
          <w:szCs w:val="24"/>
        </w:rPr>
        <w:t>stečajne</w:t>
      </w:r>
      <w:r w:rsidRPr="00FD7A4E">
        <w:rPr>
          <w:rFonts w:ascii="Arial" w:hAnsi="Arial" w:cs="Arial"/>
          <w:spacing w:val="-2"/>
          <w:sz w:val="24"/>
          <w:szCs w:val="24"/>
        </w:rPr>
        <w:t xml:space="preserve"> </w:t>
      </w:r>
      <w:r w:rsidRPr="00FD7A4E">
        <w:rPr>
          <w:rFonts w:ascii="Arial" w:hAnsi="Arial" w:cs="Arial"/>
          <w:sz w:val="24"/>
          <w:szCs w:val="24"/>
        </w:rPr>
        <w:t>mase</w:t>
      </w:r>
      <w:r w:rsidRPr="00FD7A4E">
        <w:rPr>
          <w:rFonts w:ascii="Arial" w:hAnsi="Arial" w:cs="Arial"/>
          <w:spacing w:val="-2"/>
          <w:sz w:val="24"/>
          <w:szCs w:val="24"/>
        </w:rPr>
        <w:t xml:space="preserve"> </w:t>
      </w:r>
      <w:r w:rsidRPr="00FD7A4E">
        <w:rPr>
          <w:rFonts w:ascii="Arial" w:hAnsi="Arial" w:cs="Arial"/>
          <w:sz w:val="24"/>
          <w:szCs w:val="24"/>
        </w:rPr>
        <w:t>(sukladno</w:t>
      </w:r>
      <w:r w:rsidRPr="00FD7A4E">
        <w:rPr>
          <w:rFonts w:ascii="Arial" w:hAnsi="Arial" w:cs="Arial"/>
          <w:spacing w:val="-2"/>
          <w:sz w:val="24"/>
          <w:szCs w:val="24"/>
        </w:rPr>
        <w:t xml:space="preserve"> </w:t>
      </w:r>
      <w:r w:rsidRPr="00FD7A4E">
        <w:rPr>
          <w:rFonts w:ascii="Arial" w:hAnsi="Arial" w:cs="Arial"/>
          <w:sz w:val="24"/>
          <w:szCs w:val="24"/>
        </w:rPr>
        <w:t>čl.</w:t>
      </w:r>
      <w:r w:rsidRPr="00FD7A4E">
        <w:rPr>
          <w:rFonts w:ascii="Arial" w:hAnsi="Arial" w:cs="Arial"/>
          <w:spacing w:val="-5"/>
          <w:sz w:val="24"/>
          <w:szCs w:val="24"/>
        </w:rPr>
        <w:t xml:space="preserve"> </w:t>
      </w:r>
      <w:r w:rsidRPr="00FD7A4E">
        <w:rPr>
          <w:rFonts w:ascii="Arial" w:hAnsi="Arial" w:cs="Arial"/>
          <w:sz w:val="24"/>
          <w:szCs w:val="24"/>
        </w:rPr>
        <w:t>221.</w:t>
      </w:r>
      <w:r w:rsidRPr="00FD7A4E">
        <w:rPr>
          <w:rFonts w:ascii="Arial" w:hAnsi="Arial" w:cs="Arial"/>
          <w:spacing w:val="-2"/>
          <w:sz w:val="24"/>
          <w:szCs w:val="24"/>
        </w:rPr>
        <w:t xml:space="preserve"> </w:t>
      </w:r>
      <w:r w:rsidRPr="00FD7A4E">
        <w:rPr>
          <w:rFonts w:ascii="Arial" w:hAnsi="Arial" w:cs="Arial"/>
          <w:sz w:val="24"/>
          <w:szCs w:val="24"/>
        </w:rPr>
        <w:t>SZ),</w:t>
      </w:r>
    </w:p>
    <w:p w:rsidRPr="00FD7A4E" w:rsidR="00D523E7" w:rsidP="00D523E7" w:rsidRDefault="00D523E7" w14:paraId="6EC98632" w14:textId="77777777">
      <w:pPr>
        <w:pStyle w:val="Odlomakpopisa"/>
        <w:widowControl w:val="false"/>
        <w:numPr>
          <w:ilvl w:val="0"/>
          <w:numId w:val="11"/>
        </w:numPr>
        <w:tabs>
          <w:tab w:val="left" w:pos="1186"/>
        </w:tabs>
        <w:autoSpaceDE w:val="false"/>
        <w:autoSpaceDN w:val="false"/>
        <w:spacing w:before="127" w:after="0" w:line="240" w:lineRule="auto"/>
        <w:ind w:left="1185" w:hanging="222"/>
        <w:contextualSpacing w:val="false"/>
        <w:rPr>
          <w:rFonts w:ascii="Arial" w:hAnsi="Arial" w:cs="Arial"/>
          <w:sz w:val="24"/>
          <w:szCs w:val="24"/>
        </w:rPr>
      </w:pPr>
      <w:r w:rsidRPr="00FD7A4E">
        <w:rPr>
          <w:rFonts w:ascii="Arial" w:hAnsi="Arial" w:cs="Arial"/>
          <w:sz w:val="24"/>
          <w:szCs w:val="24"/>
        </w:rPr>
        <w:t>Sastavio</w:t>
      </w:r>
      <w:r w:rsidRPr="00FD7A4E">
        <w:rPr>
          <w:rFonts w:ascii="Arial" w:hAnsi="Arial" w:cs="Arial"/>
          <w:spacing w:val="-3"/>
          <w:sz w:val="24"/>
          <w:szCs w:val="24"/>
        </w:rPr>
        <w:t xml:space="preserve"> </w:t>
      </w:r>
      <w:r w:rsidRPr="00FD7A4E">
        <w:rPr>
          <w:rFonts w:ascii="Arial" w:hAnsi="Arial" w:cs="Arial"/>
          <w:sz w:val="24"/>
          <w:szCs w:val="24"/>
        </w:rPr>
        <w:t>sam</w:t>
      </w:r>
      <w:r w:rsidRPr="00FD7A4E">
        <w:rPr>
          <w:rFonts w:ascii="Arial" w:hAnsi="Arial" w:cs="Arial"/>
          <w:spacing w:val="-6"/>
          <w:sz w:val="24"/>
          <w:szCs w:val="24"/>
        </w:rPr>
        <w:t xml:space="preserve"> </w:t>
      </w:r>
      <w:r w:rsidRPr="00FD7A4E">
        <w:rPr>
          <w:rFonts w:ascii="Arial" w:hAnsi="Arial" w:cs="Arial"/>
          <w:sz w:val="24"/>
          <w:szCs w:val="24"/>
        </w:rPr>
        <w:t>Popis</w:t>
      </w:r>
      <w:r w:rsidRPr="00FD7A4E">
        <w:rPr>
          <w:rFonts w:ascii="Arial" w:hAnsi="Arial" w:cs="Arial"/>
          <w:spacing w:val="-2"/>
          <w:sz w:val="24"/>
          <w:szCs w:val="24"/>
        </w:rPr>
        <w:t xml:space="preserve"> </w:t>
      </w:r>
      <w:r w:rsidRPr="00FD7A4E">
        <w:rPr>
          <w:rFonts w:ascii="Arial" w:hAnsi="Arial" w:cs="Arial"/>
          <w:sz w:val="24"/>
          <w:szCs w:val="24"/>
        </w:rPr>
        <w:t>vjerovnika</w:t>
      </w:r>
      <w:r w:rsidRPr="00FD7A4E">
        <w:rPr>
          <w:rFonts w:ascii="Arial" w:hAnsi="Arial" w:cs="Arial"/>
          <w:spacing w:val="-3"/>
          <w:sz w:val="24"/>
          <w:szCs w:val="24"/>
        </w:rPr>
        <w:t xml:space="preserve"> </w:t>
      </w:r>
      <w:r w:rsidRPr="00FD7A4E">
        <w:rPr>
          <w:rFonts w:ascii="Arial" w:hAnsi="Arial" w:cs="Arial"/>
          <w:sz w:val="24"/>
          <w:szCs w:val="24"/>
        </w:rPr>
        <w:t>(sukladno</w:t>
      </w:r>
      <w:r w:rsidRPr="00FD7A4E">
        <w:rPr>
          <w:rFonts w:ascii="Arial" w:hAnsi="Arial" w:cs="Arial"/>
          <w:spacing w:val="-2"/>
          <w:sz w:val="24"/>
          <w:szCs w:val="24"/>
        </w:rPr>
        <w:t xml:space="preserve"> </w:t>
      </w:r>
      <w:r w:rsidRPr="00FD7A4E">
        <w:rPr>
          <w:rFonts w:ascii="Arial" w:hAnsi="Arial" w:cs="Arial"/>
          <w:sz w:val="24"/>
          <w:szCs w:val="24"/>
        </w:rPr>
        <w:t>čl.</w:t>
      </w:r>
      <w:r w:rsidRPr="00FD7A4E">
        <w:rPr>
          <w:rFonts w:ascii="Arial" w:hAnsi="Arial" w:cs="Arial"/>
          <w:spacing w:val="-3"/>
          <w:sz w:val="24"/>
          <w:szCs w:val="24"/>
        </w:rPr>
        <w:t xml:space="preserve"> </w:t>
      </w:r>
      <w:r w:rsidRPr="00FD7A4E">
        <w:rPr>
          <w:rFonts w:ascii="Arial" w:hAnsi="Arial" w:cs="Arial"/>
          <w:sz w:val="24"/>
          <w:szCs w:val="24"/>
        </w:rPr>
        <w:t>222.</w:t>
      </w:r>
      <w:r w:rsidRPr="00FD7A4E">
        <w:rPr>
          <w:rFonts w:ascii="Arial" w:hAnsi="Arial" w:cs="Arial"/>
          <w:spacing w:val="-2"/>
          <w:sz w:val="24"/>
          <w:szCs w:val="24"/>
        </w:rPr>
        <w:t xml:space="preserve"> </w:t>
      </w:r>
      <w:r w:rsidRPr="00FD7A4E">
        <w:rPr>
          <w:rFonts w:ascii="Arial" w:hAnsi="Arial" w:cs="Arial"/>
          <w:sz w:val="24"/>
          <w:szCs w:val="24"/>
        </w:rPr>
        <w:t>SZ),</w:t>
      </w:r>
    </w:p>
    <w:p w:rsidRPr="00FD7A4E" w:rsidR="00D523E7" w:rsidP="00D523E7" w:rsidRDefault="00D523E7" w14:paraId="442E1823" w14:textId="77777777">
      <w:pPr>
        <w:pStyle w:val="Odlomakpopisa"/>
        <w:widowControl w:val="false"/>
        <w:numPr>
          <w:ilvl w:val="0"/>
          <w:numId w:val="11"/>
        </w:numPr>
        <w:tabs>
          <w:tab w:val="left" w:pos="1186"/>
        </w:tabs>
        <w:autoSpaceDE w:val="false"/>
        <w:autoSpaceDN w:val="false"/>
        <w:spacing w:before="128" w:after="0" w:line="240" w:lineRule="auto"/>
        <w:ind w:left="1185" w:hanging="222"/>
        <w:contextualSpacing w:val="false"/>
        <w:rPr>
          <w:rFonts w:ascii="Arial" w:hAnsi="Arial" w:cs="Arial"/>
          <w:sz w:val="24"/>
          <w:szCs w:val="24"/>
        </w:rPr>
      </w:pPr>
      <w:r w:rsidRPr="00FD7A4E">
        <w:rPr>
          <w:rFonts w:ascii="Arial" w:hAnsi="Arial" w:cs="Arial"/>
          <w:sz w:val="24"/>
          <w:szCs w:val="24"/>
        </w:rPr>
        <w:t>Sastavio</w:t>
      </w:r>
      <w:r w:rsidRPr="00FD7A4E">
        <w:rPr>
          <w:rFonts w:ascii="Arial" w:hAnsi="Arial" w:cs="Arial"/>
          <w:spacing w:val="-2"/>
          <w:sz w:val="24"/>
          <w:szCs w:val="24"/>
        </w:rPr>
        <w:t xml:space="preserve"> </w:t>
      </w:r>
      <w:r w:rsidRPr="00FD7A4E">
        <w:rPr>
          <w:rFonts w:ascii="Arial" w:hAnsi="Arial" w:cs="Arial"/>
          <w:sz w:val="24"/>
          <w:szCs w:val="24"/>
        </w:rPr>
        <w:t>sam</w:t>
      </w:r>
      <w:r w:rsidRPr="00FD7A4E">
        <w:rPr>
          <w:rFonts w:ascii="Arial" w:hAnsi="Arial" w:cs="Arial"/>
          <w:spacing w:val="-6"/>
          <w:sz w:val="24"/>
          <w:szCs w:val="24"/>
        </w:rPr>
        <w:t xml:space="preserve"> </w:t>
      </w:r>
      <w:r w:rsidRPr="00FD7A4E">
        <w:rPr>
          <w:rFonts w:ascii="Arial" w:hAnsi="Arial" w:cs="Arial"/>
          <w:sz w:val="24"/>
          <w:szCs w:val="24"/>
        </w:rPr>
        <w:t>Pregled</w:t>
      </w:r>
      <w:r w:rsidRPr="00FD7A4E">
        <w:rPr>
          <w:rFonts w:ascii="Arial" w:hAnsi="Arial" w:cs="Arial"/>
          <w:spacing w:val="-4"/>
          <w:sz w:val="24"/>
          <w:szCs w:val="24"/>
        </w:rPr>
        <w:t xml:space="preserve"> </w:t>
      </w:r>
      <w:r w:rsidRPr="00FD7A4E">
        <w:rPr>
          <w:rFonts w:ascii="Arial" w:hAnsi="Arial" w:cs="Arial"/>
          <w:sz w:val="24"/>
          <w:szCs w:val="24"/>
        </w:rPr>
        <w:t>imovine</w:t>
      </w:r>
      <w:r w:rsidRPr="00FD7A4E">
        <w:rPr>
          <w:rFonts w:ascii="Arial" w:hAnsi="Arial" w:cs="Arial"/>
          <w:spacing w:val="-2"/>
          <w:sz w:val="24"/>
          <w:szCs w:val="24"/>
        </w:rPr>
        <w:t xml:space="preserve"> </w:t>
      </w:r>
      <w:r w:rsidRPr="00FD7A4E">
        <w:rPr>
          <w:rFonts w:ascii="Arial" w:hAnsi="Arial" w:cs="Arial"/>
          <w:sz w:val="24"/>
          <w:szCs w:val="24"/>
        </w:rPr>
        <w:t>i</w:t>
      </w:r>
      <w:r w:rsidRPr="00FD7A4E">
        <w:rPr>
          <w:rFonts w:ascii="Arial" w:hAnsi="Arial" w:cs="Arial"/>
          <w:spacing w:val="-1"/>
          <w:sz w:val="24"/>
          <w:szCs w:val="24"/>
        </w:rPr>
        <w:t xml:space="preserve"> </w:t>
      </w:r>
      <w:r w:rsidRPr="00FD7A4E">
        <w:rPr>
          <w:rFonts w:ascii="Arial" w:hAnsi="Arial" w:cs="Arial"/>
          <w:sz w:val="24"/>
          <w:szCs w:val="24"/>
        </w:rPr>
        <w:t>obveza</w:t>
      </w:r>
      <w:r w:rsidRPr="00FD7A4E">
        <w:rPr>
          <w:rFonts w:ascii="Arial" w:hAnsi="Arial" w:cs="Arial"/>
          <w:spacing w:val="-2"/>
          <w:sz w:val="24"/>
          <w:szCs w:val="24"/>
        </w:rPr>
        <w:t xml:space="preserve"> </w:t>
      </w:r>
      <w:r w:rsidRPr="00FD7A4E">
        <w:rPr>
          <w:rFonts w:ascii="Arial" w:hAnsi="Arial" w:cs="Arial"/>
          <w:sz w:val="24"/>
          <w:szCs w:val="24"/>
        </w:rPr>
        <w:t>(sukladno</w:t>
      </w:r>
      <w:r w:rsidRPr="00FD7A4E">
        <w:rPr>
          <w:rFonts w:ascii="Arial" w:hAnsi="Arial" w:cs="Arial"/>
          <w:spacing w:val="-2"/>
          <w:sz w:val="24"/>
          <w:szCs w:val="24"/>
        </w:rPr>
        <w:t xml:space="preserve"> </w:t>
      </w:r>
      <w:r w:rsidRPr="00FD7A4E">
        <w:rPr>
          <w:rFonts w:ascii="Arial" w:hAnsi="Arial" w:cs="Arial"/>
          <w:sz w:val="24"/>
          <w:szCs w:val="24"/>
        </w:rPr>
        <w:t>čl.</w:t>
      </w:r>
      <w:r w:rsidRPr="00FD7A4E">
        <w:rPr>
          <w:rFonts w:ascii="Arial" w:hAnsi="Arial" w:cs="Arial"/>
          <w:spacing w:val="-2"/>
          <w:sz w:val="24"/>
          <w:szCs w:val="24"/>
        </w:rPr>
        <w:t xml:space="preserve"> </w:t>
      </w:r>
      <w:r w:rsidRPr="00FD7A4E">
        <w:rPr>
          <w:rFonts w:ascii="Arial" w:hAnsi="Arial" w:cs="Arial"/>
          <w:sz w:val="24"/>
          <w:szCs w:val="24"/>
        </w:rPr>
        <w:t>223.</w:t>
      </w:r>
      <w:r w:rsidRPr="00FD7A4E">
        <w:rPr>
          <w:rFonts w:ascii="Arial" w:hAnsi="Arial" w:cs="Arial"/>
          <w:spacing w:val="-2"/>
          <w:sz w:val="24"/>
          <w:szCs w:val="24"/>
        </w:rPr>
        <w:t xml:space="preserve"> </w:t>
      </w:r>
      <w:r w:rsidRPr="00FD7A4E">
        <w:rPr>
          <w:rFonts w:ascii="Arial" w:hAnsi="Arial" w:cs="Arial"/>
          <w:sz w:val="24"/>
          <w:szCs w:val="24"/>
        </w:rPr>
        <w:t>SZ),</w:t>
      </w:r>
    </w:p>
    <w:p w:rsidRPr="00FD7A4E" w:rsidR="00D523E7" w:rsidP="00D523E7" w:rsidRDefault="00D523E7" w14:paraId="3760C6D0" w14:textId="77777777">
      <w:pPr>
        <w:pStyle w:val="Odlomakpopisa"/>
        <w:widowControl w:val="false"/>
        <w:numPr>
          <w:ilvl w:val="0"/>
          <w:numId w:val="11"/>
        </w:numPr>
        <w:tabs>
          <w:tab w:val="left" w:pos="1186"/>
        </w:tabs>
        <w:autoSpaceDE w:val="false"/>
        <w:autoSpaceDN w:val="false"/>
        <w:spacing w:before="127" w:after="0" w:line="240" w:lineRule="auto"/>
        <w:ind w:left="1185" w:hanging="222"/>
        <w:contextualSpacing w:val="false"/>
        <w:rPr>
          <w:rFonts w:ascii="Arial" w:hAnsi="Arial" w:cs="Arial"/>
          <w:sz w:val="24"/>
          <w:szCs w:val="24"/>
        </w:rPr>
      </w:pPr>
      <w:r w:rsidRPr="00FD7A4E">
        <w:rPr>
          <w:rFonts w:ascii="Arial" w:hAnsi="Arial" w:cs="Arial"/>
          <w:sz w:val="24"/>
          <w:szCs w:val="24"/>
        </w:rPr>
        <w:t>Izradio</w:t>
      </w:r>
      <w:r w:rsidRPr="00FD7A4E">
        <w:rPr>
          <w:rFonts w:ascii="Arial" w:hAnsi="Arial" w:cs="Arial"/>
          <w:spacing w:val="-1"/>
          <w:sz w:val="24"/>
          <w:szCs w:val="24"/>
        </w:rPr>
        <w:t xml:space="preserve"> </w:t>
      </w:r>
      <w:r w:rsidRPr="00FD7A4E">
        <w:rPr>
          <w:rFonts w:ascii="Arial" w:hAnsi="Arial" w:cs="Arial"/>
          <w:sz w:val="24"/>
          <w:szCs w:val="24"/>
        </w:rPr>
        <w:t>sam</w:t>
      </w:r>
      <w:r w:rsidRPr="00FD7A4E">
        <w:rPr>
          <w:rFonts w:ascii="Arial" w:hAnsi="Arial" w:cs="Arial"/>
          <w:spacing w:val="-5"/>
          <w:sz w:val="24"/>
          <w:szCs w:val="24"/>
        </w:rPr>
        <w:t xml:space="preserve"> </w:t>
      </w:r>
      <w:r w:rsidRPr="00FD7A4E">
        <w:rPr>
          <w:rFonts w:ascii="Arial" w:hAnsi="Arial" w:cs="Arial"/>
          <w:sz w:val="24"/>
          <w:szCs w:val="24"/>
        </w:rPr>
        <w:t>predračun</w:t>
      </w:r>
      <w:r w:rsidRPr="00FD7A4E">
        <w:rPr>
          <w:rFonts w:ascii="Arial" w:hAnsi="Arial" w:cs="Arial"/>
          <w:spacing w:val="-1"/>
          <w:sz w:val="24"/>
          <w:szCs w:val="24"/>
        </w:rPr>
        <w:t xml:space="preserve"> </w:t>
      </w:r>
      <w:r w:rsidRPr="00FD7A4E">
        <w:rPr>
          <w:rFonts w:ascii="Arial" w:hAnsi="Arial" w:cs="Arial"/>
          <w:sz w:val="24"/>
          <w:szCs w:val="24"/>
        </w:rPr>
        <w:t>troškova</w:t>
      </w:r>
      <w:r w:rsidRPr="00FD7A4E">
        <w:rPr>
          <w:rFonts w:ascii="Arial" w:hAnsi="Arial" w:cs="Arial"/>
          <w:spacing w:val="-1"/>
          <w:sz w:val="24"/>
          <w:szCs w:val="24"/>
        </w:rPr>
        <w:t xml:space="preserve"> </w:t>
      </w:r>
      <w:r w:rsidRPr="00FD7A4E">
        <w:rPr>
          <w:rFonts w:ascii="Arial" w:hAnsi="Arial" w:cs="Arial"/>
          <w:sz w:val="24"/>
          <w:szCs w:val="24"/>
        </w:rPr>
        <w:t>stečajnog</w:t>
      </w:r>
      <w:r w:rsidRPr="00FD7A4E">
        <w:rPr>
          <w:rFonts w:ascii="Arial" w:hAnsi="Arial" w:cs="Arial"/>
          <w:spacing w:val="-4"/>
          <w:sz w:val="24"/>
          <w:szCs w:val="24"/>
        </w:rPr>
        <w:t xml:space="preserve"> </w:t>
      </w:r>
      <w:r w:rsidRPr="00FD7A4E">
        <w:rPr>
          <w:rFonts w:ascii="Arial" w:hAnsi="Arial" w:cs="Arial"/>
          <w:sz w:val="24"/>
          <w:szCs w:val="24"/>
        </w:rPr>
        <w:t>postupka.</w:t>
      </w:r>
    </w:p>
    <w:p w:rsidR="00D523E7" w:rsidP="00D523E7" w:rsidRDefault="00D523E7" w14:paraId="16B7FA13" w14:textId="1E56B05D">
      <w:pPr>
        <w:pStyle w:val="Tijeloteksta"/>
        <w:rPr>
          <w:rFonts w:cs="Arial"/>
          <w:szCs w:val="24"/>
        </w:rPr>
      </w:pPr>
    </w:p>
    <w:p w:rsidR="006C2EC9" w:rsidP="00D523E7" w:rsidRDefault="006C2EC9" w14:paraId="7EB89701" w14:textId="35AA5F1A">
      <w:pPr>
        <w:pStyle w:val="Tijeloteksta"/>
        <w:rPr>
          <w:rFonts w:cs="Arial"/>
          <w:szCs w:val="24"/>
        </w:rPr>
      </w:pPr>
    </w:p>
    <w:p w:rsidR="006C2EC9" w:rsidP="00D523E7" w:rsidRDefault="006C2EC9" w14:paraId="640F3612" w14:textId="1281FDE2">
      <w:pPr>
        <w:pStyle w:val="Tijeloteksta"/>
        <w:rPr>
          <w:rFonts w:cs="Arial"/>
          <w:szCs w:val="24"/>
        </w:rPr>
      </w:pPr>
    </w:p>
    <w:p w:rsidRPr="00FD7A4E" w:rsidR="00535F0E" w:rsidP="00D523E7" w:rsidRDefault="00535F0E" w14:paraId="1FF59567" w14:textId="77777777">
      <w:pPr>
        <w:pStyle w:val="Tijeloteksta"/>
        <w:rPr>
          <w:rFonts w:cs="Arial"/>
          <w:szCs w:val="24"/>
        </w:rPr>
      </w:pPr>
    </w:p>
    <w:p w:rsidRPr="00FD7A4E" w:rsidR="00D523E7" w:rsidP="00D523E7" w:rsidRDefault="00D523E7" w14:paraId="2B015C95" w14:textId="77777777">
      <w:pPr>
        <w:pStyle w:val="Tijeloteksta"/>
        <w:spacing w:before="4"/>
        <w:rPr>
          <w:rFonts w:cs="Arial"/>
          <w:szCs w:val="24"/>
        </w:rPr>
      </w:pPr>
    </w:p>
    <w:p w:rsidRPr="00FD7A4E" w:rsidR="00D523E7" w:rsidP="00D523E7" w:rsidRDefault="00D523E7" w14:paraId="6E498403" w14:textId="77777777">
      <w:pPr>
        <w:pStyle w:val="Naslov3"/>
        <w:keepNext w:val="false"/>
        <w:widowControl w:val="false"/>
        <w:numPr>
          <w:ilvl w:val="0"/>
          <w:numId w:val="14"/>
        </w:numPr>
        <w:tabs>
          <w:tab w:val="left" w:pos="1320"/>
        </w:tabs>
        <w:overflowPunct/>
        <w:adjustRightInd/>
        <w:ind w:left="1319" w:hanging="356"/>
        <w:jc w:val="left"/>
        <w:textAlignment w:val="auto"/>
        <w:rPr>
          <w:rFonts w:ascii="Arial" w:hAnsi="Arial" w:cs="Arial"/>
          <w:b w:val="false"/>
          <w:szCs w:val="24"/>
        </w:rPr>
      </w:pPr>
      <w:r w:rsidRPr="00FD7A4E">
        <w:rPr>
          <w:rFonts w:ascii="Arial" w:hAnsi="Arial" w:cs="Arial"/>
          <w:b w:val="false"/>
          <w:szCs w:val="24"/>
        </w:rPr>
        <w:lastRenderedPageBreak/>
        <w:t>IMOVINA</w:t>
      </w:r>
      <w:r w:rsidRPr="00FD7A4E">
        <w:rPr>
          <w:rFonts w:ascii="Arial" w:hAnsi="Arial" w:cs="Arial"/>
          <w:b w:val="false"/>
          <w:spacing w:val="-7"/>
          <w:szCs w:val="24"/>
        </w:rPr>
        <w:t xml:space="preserve"> </w:t>
      </w:r>
      <w:r w:rsidRPr="00FD7A4E">
        <w:rPr>
          <w:rFonts w:ascii="Arial" w:hAnsi="Arial" w:cs="Arial"/>
          <w:b w:val="false"/>
          <w:szCs w:val="24"/>
        </w:rPr>
        <w:t>DRUŠTVA</w:t>
      </w:r>
    </w:p>
    <w:p w:rsidRPr="00FD7A4E" w:rsidR="00D523E7" w:rsidP="00D523E7" w:rsidRDefault="00D523E7" w14:paraId="155A56A9" w14:textId="77777777">
      <w:pPr>
        <w:pStyle w:val="Tijeloteksta"/>
        <w:rPr>
          <w:rFonts w:cs="Arial"/>
          <w:szCs w:val="24"/>
        </w:rPr>
      </w:pPr>
    </w:p>
    <w:p w:rsidRPr="00FD7A4E" w:rsidR="00D523E7" w:rsidP="00D523E7" w:rsidRDefault="00D523E7" w14:paraId="45BB56B4" w14:textId="77777777">
      <w:pPr>
        <w:pStyle w:val="Tijeloteksta"/>
        <w:rPr>
          <w:rFonts w:cs="Arial"/>
          <w:szCs w:val="24"/>
        </w:rPr>
      </w:pPr>
    </w:p>
    <w:p w:rsidRPr="00FD7A4E" w:rsidR="00D523E7" w:rsidP="00D523E7" w:rsidRDefault="00D523E7" w14:paraId="3EFA11E8" w14:textId="77777777">
      <w:pPr>
        <w:pStyle w:val="Odlomakpopisa"/>
        <w:widowControl w:val="false"/>
        <w:numPr>
          <w:ilvl w:val="1"/>
          <w:numId w:val="14"/>
        </w:numPr>
        <w:tabs>
          <w:tab w:val="left" w:pos="1459"/>
        </w:tabs>
        <w:autoSpaceDE w:val="false"/>
        <w:autoSpaceDN w:val="false"/>
        <w:spacing w:after="0" w:line="240" w:lineRule="auto"/>
        <w:ind w:left="1458" w:hanging="495"/>
        <w:contextualSpacing w:val="false"/>
        <w:rPr>
          <w:rFonts w:ascii="Arial" w:hAnsi="Arial" w:cs="Arial"/>
          <w:sz w:val="24"/>
          <w:szCs w:val="24"/>
        </w:rPr>
      </w:pPr>
      <w:r w:rsidRPr="00FD7A4E">
        <w:rPr>
          <w:rFonts w:ascii="Arial" w:hAnsi="Arial" w:cs="Arial"/>
          <w:sz w:val="24"/>
          <w:szCs w:val="24"/>
        </w:rPr>
        <w:t>Pokretnine</w:t>
      </w:r>
    </w:p>
    <w:p w:rsidRPr="00FD7A4E" w:rsidR="00D523E7" w:rsidP="00D523E7" w:rsidRDefault="00D523E7" w14:paraId="49635C37" w14:textId="27E204A7">
      <w:pPr>
        <w:pStyle w:val="Tijeloteksta"/>
        <w:spacing w:before="6"/>
        <w:rPr>
          <w:rFonts w:cs="Arial"/>
          <w:szCs w:val="24"/>
        </w:rPr>
      </w:pPr>
    </w:p>
    <w:p w:rsidR="005A31B9" w:rsidP="00535F0E" w:rsidRDefault="00D523E7" w14:paraId="689C0259" w14:textId="20831297">
      <w:pPr>
        <w:pStyle w:val="Tijeloteksta"/>
        <w:spacing w:line="360" w:lineRule="auto"/>
        <w:ind w:left="964" w:firstLine="708"/>
        <w:rPr>
          <w:rFonts w:cs="Arial"/>
          <w:szCs w:val="24"/>
        </w:rPr>
      </w:pPr>
      <w:r w:rsidRPr="00FD7A4E">
        <w:rPr>
          <w:rFonts w:cs="Arial"/>
          <w:szCs w:val="24"/>
        </w:rPr>
        <w:t>Prema uvjerenju Stanice za tehnički pregled vozila Autocentar Agram d.d. proizlazi da</w:t>
      </w:r>
      <w:r w:rsidRPr="00FD7A4E">
        <w:rPr>
          <w:rFonts w:cs="Arial"/>
          <w:spacing w:val="-52"/>
          <w:szCs w:val="24"/>
        </w:rPr>
        <w:t xml:space="preserve"> </w:t>
      </w:r>
      <w:r w:rsidRPr="00FD7A4E">
        <w:rPr>
          <w:rFonts w:cs="Arial"/>
          <w:szCs w:val="24"/>
        </w:rPr>
        <w:t>dužnik</w:t>
      </w:r>
      <w:r w:rsidRPr="00FD7A4E">
        <w:rPr>
          <w:rFonts w:cs="Arial"/>
          <w:spacing w:val="-4"/>
          <w:szCs w:val="24"/>
        </w:rPr>
        <w:t xml:space="preserve"> </w:t>
      </w:r>
      <w:r w:rsidRPr="00FD7A4E">
        <w:rPr>
          <w:rFonts w:cs="Arial"/>
          <w:szCs w:val="24"/>
        </w:rPr>
        <w:t>nije evidentiran kao</w:t>
      </w:r>
      <w:r w:rsidRPr="00FD7A4E">
        <w:rPr>
          <w:rFonts w:cs="Arial"/>
          <w:spacing w:val="1"/>
          <w:szCs w:val="24"/>
        </w:rPr>
        <w:t xml:space="preserve"> </w:t>
      </w:r>
      <w:r w:rsidRPr="00FD7A4E">
        <w:rPr>
          <w:rFonts w:cs="Arial"/>
          <w:szCs w:val="24"/>
        </w:rPr>
        <w:t>vlasnik</w:t>
      </w:r>
      <w:r w:rsidRPr="00FD7A4E">
        <w:rPr>
          <w:rFonts w:cs="Arial"/>
          <w:spacing w:val="-3"/>
          <w:szCs w:val="24"/>
        </w:rPr>
        <w:t xml:space="preserve"> </w:t>
      </w:r>
      <w:r w:rsidRPr="00FD7A4E">
        <w:rPr>
          <w:rFonts w:cs="Arial"/>
          <w:szCs w:val="24"/>
        </w:rPr>
        <w:t>vozila.</w:t>
      </w:r>
    </w:p>
    <w:p w:rsidRPr="00FD7A4E" w:rsidR="00535F0E" w:rsidP="00535F0E" w:rsidRDefault="00535F0E" w14:paraId="5F6CE380" w14:textId="77777777">
      <w:pPr>
        <w:pStyle w:val="Tijeloteksta"/>
        <w:spacing w:line="360" w:lineRule="auto"/>
        <w:ind w:left="964" w:firstLine="708"/>
        <w:rPr>
          <w:rFonts w:cs="Arial"/>
          <w:szCs w:val="24"/>
        </w:rPr>
      </w:pPr>
    </w:p>
    <w:p w:rsidRPr="00FD7A4E" w:rsidR="005A31B9" w:rsidP="005A31B9" w:rsidRDefault="005A31B9" w14:paraId="7F79A310" w14:textId="77777777">
      <w:pPr>
        <w:pStyle w:val="Naslov3"/>
        <w:keepNext w:val="false"/>
        <w:widowControl w:val="false"/>
        <w:numPr>
          <w:ilvl w:val="1"/>
          <w:numId w:val="14"/>
        </w:numPr>
        <w:tabs>
          <w:tab w:val="left" w:pos="1548"/>
        </w:tabs>
        <w:overflowPunct/>
        <w:adjustRightInd/>
        <w:spacing w:before="91"/>
        <w:ind w:left="1547" w:hanging="584"/>
        <w:textAlignment w:val="auto"/>
        <w:rPr>
          <w:rFonts w:ascii="Arial" w:hAnsi="Arial" w:cs="Arial"/>
          <w:b w:val="false"/>
          <w:szCs w:val="24"/>
        </w:rPr>
      </w:pPr>
      <w:r w:rsidRPr="00FD7A4E">
        <w:rPr>
          <w:rFonts w:ascii="Arial" w:hAnsi="Arial" w:cs="Arial"/>
          <w:b w:val="false"/>
          <w:szCs w:val="24"/>
        </w:rPr>
        <w:t>Nekretnine</w:t>
      </w:r>
    </w:p>
    <w:p w:rsidRPr="00FD7A4E" w:rsidR="005A31B9" w:rsidP="005A31B9" w:rsidRDefault="005A31B9" w14:paraId="387C4164" w14:textId="344ED912">
      <w:pPr>
        <w:pStyle w:val="Tijeloteksta"/>
        <w:spacing w:before="6"/>
        <w:rPr>
          <w:rFonts w:cs="Arial"/>
          <w:szCs w:val="24"/>
        </w:rPr>
      </w:pPr>
    </w:p>
    <w:p w:rsidRPr="00FD7A4E" w:rsidR="005A31B9" w:rsidP="005A31B9" w:rsidRDefault="005A31B9" w14:paraId="11E5781E" w14:textId="77777777">
      <w:pPr>
        <w:pStyle w:val="Tijeloteksta"/>
        <w:spacing w:before="1" w:line="360" w:lineRule="auto"/>
        <w:ind w:left="964" w:right="252" w:firstLine="708"/>
        <w:rPr>
          <w:rFonts w:cs="Arial"/>
          <w:szCs w:val="24"/>
        </w:rPr>
      </w:pPr>
      <w:r w:rsidRPr="00FD7A4E">
        <w:rPr>
          <w:rFonts w:cs="Arial"/>
          <w:szCs w:val="24"/>
        </w:rPr>
        <w:t>Prema Potvrdi Općinskog građanskog suda u Zagrebu, zemljišnoknjižni odjel od 4.</w:t>
      </w:r>
      <w:r w:rsidRPr="00FD7A4E">
        <w:rPr>
          <w:rFonts w:cs="Arial"/>
          <w:spacing w:val="1"/>
          <w:szCs w:val="24"/>
        </w:rPr>
        <w:t xml:space="preserve"> </w:t>
      </w:r>
      <w:r w:rsidRPr="00FD7A4E">
        <w:rPr>
          <w:rFonts w:cs="Arial"/>
          <w:szCs w:val="24"/>
        </w:rPr>
        <w:t>travnja 2023. proizlazi da dužnik nije upisan kao vlasnik nekretnina na području nadležnosti</w:t>
      </w:r>
      <w:r w:rsidRPr="00FD7A4E">
        <w:rPr>
          <w:rFonts w:cs="Arial"/>
          <w:spacing w:val="-52"/>
          <w:szCs w:val="24"/>
        </w:rPr>
        <w:t xml:space="preserve"> </w:t>
      </w:r>
      <w:r w:rsidRPr="00FD7A4E">
        <w:rPr>
          <w:rFonts w:cs="Arial"/>
          <w:szCs w:val="24"/>
        </w:rPr>
        <w:t>navedenog</w:t>
      </w:r>
      <w:r w:rsidRPr="00FD7A4E">
        <w:rPr>
          <w:rFonts w:cs="Arial"/>
          <w:spacing w:val="-4"/>
          <w:szCs w:val="24"/>
        </w:rPr>
        <w:t xml:space="preserve"> </w:t>
      </w:r>
      <w:r w:rsidRPr="00FD7A4E">
        <w:rPr>
          <w:rFonts w:cs="Arial"/>
          <w:szCs w:val="24"/>
        </w:rPr>
        <w:t>zemljišnoknjižnog</w:t>
      </w:r>
      <w:r w:rsidRPr="00FD7A4E">
        <w:rPr>
          <w:rFonts w:cs="Arial"/>
          <w:spacing w:val="-3"/>
          <w:szCs w:val="24"/>
        </w:rPr>
        <w:t xml:space="preserve"> </w:t>
      </w:r>
      <w:r w:rsidRPr="00FD7A4E">
        <w:rPr>
          <w:rFonts w:cs="Arial"/>
          <w:szCs w:val="24"/>
        </w:rPr>
        <w:t>odjela.</w:t>
      </w:r>
    </w:p>
    <w:p w:rsidRPr="00FD7A4E" w:rsidR="005A31B9" w:rsidP="005A31B9" w:rsidRDefault="005A31B9" w14:paraId="2B3DC1C2" w14:textId="77777777">
      <w:pPr>
        <w:pStyle w:val="Tijeloteksta"/>
        <w:spacing w:before="10"/>
        <w:rPr>
          <w:rFonts w:cs="Arial"/>
          <w:szCs w:val="24"/>
        </w:rPr>
      </w:pPr>
    </w:p>
    <w:p w:rsidRPr="00FD7A4E" w:rsidR="005A31B9" w:rsidP="005A31B9" w:rsidRDefault="005A31B9" w14:paraId="7B3F056B" w14:textId="77777777">
      <w:pPr>
        <w:pStyle w:val="Tijeloteksta"/>
        <w:spacing w:line="360" w:lineRule="auto"/>
        <w:ind w:left="964" w:right="252" w:firstLine="708"/>
        <w:rPr>
          <w:rFonts w:cs="Arial"/>
          <w:szCs w:val="24"/>
        </w:rPr>
      </w:pPr>
      <w:r w:rsidRPr="00FD7A4E">
        <w:rPr>
          <w:rFonts w:cs="Arial"/>
          <w:szCs w:val="24"/>
        </w:rPr>
        <w:t>Prema</w:t>
      </w:r>
      <w:r w:rsidRPr="00FD7A4E">
        <w:rPr>
          <w:rFonts w:cs="Arial"/>
          <w:spacing w:val="1"/>
          <w:szCs w:val="24"/>
        </w:rPr>
        <w:t xml:space="preserve"> </w:t>
      </w:r>
      <w:r w:rsidRPr="00FD7A4E">
        <w:rPr>
          <w:rFonts w:cs="Arial"/>
          <w:szCs w:val="24"/>
        </w:rPr>
        <w:t>Uvjerenju</w:t>
      </w:r>
      <w:r w:rsidRPr="00FD7A4E">
        <w:rPr>
          <w:rFonts w:cs="Arial"/>
          <w:spacing w:val="1"/>
          <w:szCs w:val="24"/>
        </w:rPr>
        <w:t xml:space="preserve"> </w:t>
      </w:r>
      <w:r w:rsidRPr="00FD7A4E">
        <w:rPr>
          <w:rFonts w:cs="Arial"/>
          <w:szCs w:val="24"/>
        </w:rPr>
        <w:t>Državne</w:t>
      </w:r>
      <w:r w:rsidRPr="00FD7A4E">
        <w:rPr>
          <w:rFonts w:cs="Arial"/>
          <w:spacing w:val="1"/>
          <w:szCs w:val="24"/>
        </w:rPr>
        <w:t xml:space="preserve"> </w:t>
      </w:r>
      <w:r w:rsidRPr="00FD7A4E">
        <w:rPr>
          <w:rFonts w:cs="Arial"/>
          <w:szCs w:val="24"/>
        </w:rPr>
        <w:t>geodetske</w:t>
      </w:r>
      <w:r w:rsidRPr="00FD7A4E">
        <w:rPr>
          <w:rFonts w:cs="Arial"/>
          <w:spacing w:val="1"/>
          <w:szCs w:val="24"/>
        </w:rPr>
        <w:t xml:space="preserve"> </w:t>
      </w:r>
      <w:r w:rsidRPr="00FD7A4E">
        <w:rPr>
          <w:rFonts w:cs="Arial"/>
          <w:szCs w:val="24"/>
        </w:rPr>
        <w:t>uprave</w:t>
      </w:r>
      <w:r w:rsidRPr="00FD7A4E">
        <w:rPr>
          <w:rFonts w:cs="Arial"/>
          <w:spacing w:val="1"/>
          <w:szCs w:val="24"/>
        </w:rPr>
        <w:t xml:space="preserve"> </w:t>
      </w:r>
      <w:r w:rsidRPr="00FD7A4E">
        <w:rPr>
          <w:rFonts w:cs="Arial"/>
          <w:szCs w:val="24"/>
        </w:rPr>
        <w:t>proizlazi</w:t>
      </w:r>
      <w:r w:rsidRPr="00FD7A4E">
        <w:rPr>
          <w:rFonts w:cs="Arial"/>
          <w:spacing w:val="1"/>
          <w:szCs w:val="24"/>
        </w:rPr>
        <w:t xml:space="preserve"> </w:t>
      </w:r>
      <w:r w:rsidRPr="00FD7A4E">
        <w:rPr>
          <w:rFonts w:cs="Arial"/>
          <w:szCs w:val="24"/>
        </w:rPr>
        <w:t>kako</w:t>
      </w:r>
      <w:r w:rsidRPr="00FD7A4E">
        <w:rPr>
          <w:rFonts w:cs="Arial"/>
          <w:spacing w:val="1"/>
          <w:szCs w:val="24"/>
        </w:rPr>
        <w:t xml:space="preserve"> </w:t>
      </w:r>
      <w:r w:rsidRPr="00FD7A4E">
        <w:rPr>
          <w:rFonts w:cs="Arial"/>
          <w:szCs w:val="24"/>
        </w:rPr>
        <w:t>je</w:t>
      </w:r>
      <w:r w:rsidRPr="00FD7A4E">
        <w:rPr>
          <w:rFonts w:cs="Arial"/>
          <w:spacing w:val="1"/>
          <w:szCs w:val="24"/>
        </w:rPr>
        <w:t xml:space="preserve"> </w:t>
      </w:r>
      <w:r w:rsidRPr="00FD7A4E">
        <w:rPr>
          <w:rFonts w:cs="Arial"/>
          <w:szCs w:val="24"/>
        </w:rPr>
        <w:t>dužnik</w:t>
      </w:r>
      <w:r w:rsidRPr="00FD7A4E">
        <w:rPr>
          <w:rFonts w:cs="Arial"/>
          <w:spacing w:val="1"/>
          <w:szCs w:val="24"/>
        </w:rPr>
        <w:t xml:space="preserve"> </w:t>
      </w:r>
      <w:r w:rsidRPr="00FD7A4E">
        <w:rPr>
          <w:rFonts w:cs="Arial"/>
          <w:szCs w:val="24"/>
        </w:rPr>
        <w:t>upisan</w:t>
      </w:r>
      <w:r w:rsidRPr="00FD7A4E">
        <w:rPr>
          <w:rFonts w:cs="Arial"/>
          <w:spacing w:val="1"/>
          <w:szCs w:val="24"/>
        </w:rPr>
        <w:t xml:space="preserve"> </w:t>
      </w:r>
      <w:r w:rsidRPr="00FD7A4E">
        <w:rPr>
          <w:rFonts w:cs="Arial"/>
          <w:szCs w:val="24"/>
        </w:rPr>
        <w:t>u</w:t>
      </w:r>
      <w:r w:rsidRPr="00FD7A4E">
        <w:rPr>
          <w:rFonts w:cs="Arial"/>
          <w:spacing w:val="1"/>
          <w:szCs w:val="24"/>
        </w:rPr>
        <w:t xml:space="preserve"> </w:t>
      </w:r>
      <w:r w:rsidRPr="00FD7A4E">
        <w:rPr>
          <w:rFonts w:cs="Arial"/>
          <w:spacing w:val="-1"/>
          <w:szCs w:val="24"/>
        </w:rPr>
        <w:t>katastarski</w:t>
      </w:r>
      <w:r w:rsidRPr="00FD7A4E">
        <w:rPr>
          <w:rFonts w:cs="Arial"/>
          <w:spacing w:val="-11"/>
          <w:szCs w:val="24"/>
        </w:rPr>
        <w:t xml:space="preserve"> </w:t>
      </w:r>
      <w:r w:rsidRPr="00FD7A4E">
        <w:rPr>
          <w:rFonts w:cs="Arial"/>
          <w:spacing w:val="-1"/>
          <w:szCs w:val="24"/>
        </w:rPr>
        <w:t>operat</w:t>
      </w:r>
      <w:r w:rsidRPr="00FD7A4E">
        <w:rPr>
          <w:rFonts w:cs="Arial"/>
          <w:spacing w:val="-12"/>
          <w:szCs w:val="24"/>
        </w:rPr>
        <w:t xml:space="preserve"> </w:t>
      </w:r>
      <w:r w:rsidRPr="00FD7A4E">
        <w:rPr>
          <w:rFonts w:cs="Arial"/>
          <w:spacing w:val="-1"/>
          <w:szCs w:val="24"/>
        </w:rPr>
        <w:t>u</w:t>
      </w:r>
      <w:r w:rsidRPr="00FD7A4E">
        <w:rPr>
          <w:rFonts w:cs="Arial"/>
          <w:spacing w:val="-12"/>
          <w:szCs w:val="24"/>
        </w:rPr>
        <w:t xml:space="preserve"> </w:t>
      </w:r>
      <w:r w:rsidRPr="00FD7A4E">
        <w:rPr>
          <w:rFonts w:cs="Arial"/>
          <w:spacing w:val="-1"/>
          <w:szCs w:val="24"/>
        </w:rPr>
        <w:t>posjedovne</w:t>
      </w:r>
      <w:r w:rsidRPr="00FD7A4E">
        <w:rPr>
          <w:rFonts w:cs="Arial"/>
          <w:spacing w:val="-12"/>
          <w:szCs w:val="24"/>
        </w:rPr>
        <w:t xml:space="preserve"> </w:t>
      </w:r>
      <w:r w:rsidRPr="00FD7A4E">
        <w:rPr>
          <w:rFonts w:cs="Arial"/>
          <w:szCs w:val="24"/>
        </w:rPr>
        <w:t>list/ove,</w:t>
      </w:r>
      <w:r w:rsidRPr="00FD7A4E">
        <w:rPr>
          <w:rFonts w:cs="Arial"/>
          <w:spacing w:val="-12"/>
          <w:szCs w:val="24"/>
        </w:rPr>
        <w:t xml:space="preserve"> </w:t>
      </w:r>
      <w:r w:rsidRPr="00FD7A4E">
        <w:rPr>
          <w:rFonts w:cs="Arial"/>
          <w:szCs w:val="24"/>
        </w:rPr>
        <w:t>i</w:t>
      </w:r>
      <w:r w:rsidRPr="00FD7A4E">
        <w:rPr>
          <w:rFonts w:cs="Arial"/>
          <w:spacing w:val="-14"/>
          <w:szCs w:val="24"/>
        </w:rPr>
        <w:t xml:space="preserve"> </w:t>
      </w:r>
      <w:r w:rsidRPr="00FD7A4E">
        <w:rPr>
          <w:rFonts w:cs="Arial"/>
          <w:szCs w:val="24"/>
        </w:rPr>
        <w:t>to</w:t>
      </w:r>
      <w:r w:rsidRPr="00FD7A4E">
        <w:rPr>
          <w:rFonts w:cs="Arial"/>
          <w:spacing w:val="-12"/>
          <w:szCs w:val="24"/>
        </w:rPr>
        <w:t xml:space="preserve"> </w:t>
      </w:r>
      <w:r w:rsidRPr="00FD7A4E">
        <w:rPr>
          <w:rFonts w:cs="Arial"/>
          <w:szCs w:val="24"/>
        </w:rPr>
        <w:t>kod</w:t>
      </w:r>
      <w:r w:rsidRPr="00FD7A4E">
        <w:rPr>
          <w:rFonts w:cs="Arial"/>
          <w:spacing w:val="-11"/>
          <w:szCs w:val="24"/>
        </w:rPr>
        <w:t xml:space="preserve"> </w:t>
      </w:r>
      <w:r w:rsidRPr="00FD7A4E">
        <w:rPr>
          <w:rFonts w:cs="Arial"/>
          <w:szCs w:val="24"/>
        </w:rPr>
        <w:t>Gradskog</w:t>
      </w:r>
      <w:r w:rsidRPr="00FD7A4E">
        <w:rPr>
          <w:rFonts w:cs="Arial"/>
          <w:spacing w:val="-15"/>
          <w:szCs w:val="24"/>
        </w:rPr>
        <w:t xml:space="preserve"> </w:t>
      </w:r>
      <w:r w:rsidRPr="00FD7A4E">
        <w:rPr>
          <w:rFonts w:cs="Arial"/>
          <w:szCs w:val="24"/>
        </w:rPr>
        <w:t>ureda</w:t>
      </w:r>
      <w:r w:rsidRPr="00FD7A4E">
        <w:rPr>
          <w:rFonts w:cs="Arial"/>
          <w:spacing w:val="-12"/>
          <w:szCs w:val="24"/>
        </w:rPr>
        <w:t xml:space="preserve"> </w:t>
      </w:r>
      <w:r w:rsidRPr="00FD7A4E">
        <w:rPr>
          <w:rFonts w:cs="Arial"/>
          <w:szCs w:val="24"/>
        </w:rPr>
        <w:t>za</w:t>
      </w:r>
      <w:r w:rsidRPr="00FD7A4E">
        <w:rPr>
          <w:rFonts w:cs="Arial"/>
          <w:spacing w:val="-12"/>
          <w:szCs w:val="24"/>
        </w:rPr>
        <w:t xml:space="preserve"> </w:t>
      </w:r>
      <w:r w:rsidRPr="00FD7A4E">
        <w:rPr>
          <w:rFonts w:cs="Arial"/>
          <w:szCs w:val="24"/>
        </w:rPr>
        <w:t>katastar</w:t>
      </w:r>
      <w:r w:rsidRPr="00FD7A4E">
        <w:rPr>
          <w:rFonts w:cs="Arial"/>
          <w:spacing w:val="-13"/>
          <w:szCs w:val="24"/>
        </w:rPr>
        <w:t xml:space="preserve"> </w:t>
      </w:r>
      <w:r w:rsidRPr="00FD7A4E">
        <w:rPr>
          <w:rFonts w:cs="Arial"/>
          <w:szCs w:val="24"/>
        </w:rPr>
        <w:t>i</w:t>
      </w:r>
      <w:r w:rsidRPr="00FD7A4E">
        <w:rPr>
          <w:rFonts w:cs="Arial"/>
          <w:spacing w:val="-14"/>
          <w:szCs w:val="24"/>
        </w:rPr>
        <w:t xml:space="preserve"> </w:t>
      </w:r>
      <w:r w:rsidRPr="00FD7A4E">
        <w:rPr>
          <w:rFonts w:cs="Arial"/>
          <w:szCs w:val="24"/>
        </w:rPr>
        <w:t>geodetske</w:t>
      </w:r>
      <w:r w:rsidRPr="00FD7A4E">
        <w:rPr>
          <w:rFonts w:cs="Arial"/>
          <w:spacing w:val="-12"/>
          <w:szCs w:val="24"/>
        </w:rPr>
        <w:t xml:space="preserve"> </w:t>
      </w:r>
      <w:r w:rsidRPr="00FD7A4E">
        <w:rPr>
          <w:rFonts w:cs="Arial"/>
          <w:szCs w:val="24"/>
        </w:rPr>
        <w:t>poslove,</w:t>
      </w:r>
    </w:p>
    <w:p w:rsidRPr="00FD7A4E" w:rsidR="005A31B9" w:rsidP="005A31B9" w:rsidRDefault="005A31B9" w14:paraId="3BBFC0D3" w14:textId="77777777">
      <w:pPr>
        <w:pStyle w:val="Tijeloteksta"/>
        <w:spacing w:line="252" w:lineRule="exact"/>
        <w:ind w:left="964"/>
        <w:rPr>
          <w:rFonts w:cs="Arial"/>
          <w:szCs w:val="24"/>
        </w:rPr>
      </w:pPr>
      <w:r w:rsidRPr="00FD7A4E">
        <w:rPr>
          <w:rFonts w:cs="Arial"/>
          <w:szCs w:val="24"/>
        </w:rPr>
        <w:t>k.o.</w:t>
      </w:r>
      <w:r w:rsidRPr="00FD7A4E">
        <w:rPr>
          <w:rFonts w:cs="Arial"/>
          <w:spacing w:val="-1"/>
          <w:szCs w:val="24"/>
        </w:rPr>
        <w:t xml:space="preserve"> </w:t>
      </w:r>
      <w:r w:rsidRPr="00FD7A4E">
        <w:rPr>
          <w:rFonts w:cs="Arial"/>
          <w:szCs w:val="24"/>
        </w:rPr>
        <w:t>SESVETSKI</w:t>
      </w:r>
      <w:r w:rsidRPr="00FD7A4E">
        <w:rPr>
          <w:rFonts w:cs="Arial"/>
          <w:spacing w:val="-4"/>
          <w:szCs w:val="24"/>
        </w:rPr>
        <w:t xml:space="preserve"> </w:t>
      </w:r>
      <w:r w:rsidRPr="00FD7A4E">
        <w:rPr>
          <w:rFonts w:cs="Arial"/>
          <w:szCs w:val="24"/>
        </w:rPr>
        <w:t>KRALJEVEC</w:t>
      </w:r>
      <w:r w:rsidRPr="00FD7A4E">
        <w:rPr>
          <w:rFonts w:cs="Arial"/>
          <w:spacing w:val="-2"/>
          <w:szCs w:val="24"/>
        </w:rPr>
        <w:t xml:space="preserve"> </w:t>
      </w:r>
      <w:r w:rsidRPr="00FD7A4E">
        <w:rPr>
          <w:rFonts w:cs="Arial"/>
          <w:szCs w:val="24"/>
        </w:rPr>
        <w:t>br.</w:t>
      </w:r>
      <w:r w:rsidRPr="00FD7A4E">
        <w:rPr>
          <w:rFonts w:cs="Arial"/>
          <w:spacing w:val="-3"/>
          <w:szCs w:val="24"/>
        </w:rPr>
        <w:t xml:space="preserve"> </w:t>
      </w:r>
      <w:r w:rsidRPr="00FD7A4E">
        <w:rPr>
          <w:rFonts w:cs="Arial"/>
          <w:szCs w:val="24"/>
        </w:rPr>
        <w:t>325392, u posjedovnom</w:t>
      </w:r>
      <w:r w:rsidRPr="00FD7A4E">
        <w:rPr>
          <w:rFonts w:cs="Arial"/>
          <w:spacing w:val="-4"/>
          <w:szCs w:val="24"/>
        </w:rPr>
        <w:t xml:space="preserve"> </w:t>
      </w:r>
      <w:r w:rsidRPr="00FD7A4E">
        <w:rPr>
          <w:rFonts w:cs="Arial"/>
          <w:szCs w:val="24"/>
        </w:rPr>
        <w:t>listu</w:t>
      </w:r>
      <w:r w:rsidRPr="00FD7A4E">
        <w:rPr>
          <w:rFonts w:cs="Arial"/>
          <w:spacing w:val="-3"/>
          <w:szCs w:val="24"/>
        </w:rPr>
        <w:t xml:space="preserve"> </w:t>
      </w:r>
      <w:r w:rsidRPr="00FD7A4E">
        <w:rPr>
          <w:rFonts w:cs="Arial"/>
          <w:szCs w:val="24"/>
        </w:rPr>
        <w:t>br.</w:t>
      </w:r>
      <w:r w:rsidRPr="00FD7A4E">
        <w:rPr>
          <w:rFonts w:cs="Arial"/>
          <w:spacing w:val="-1"/>
          <w:szCs w:val="24"/>
        </w:rPr>
        <w:t xml:space="preserve"> </w:t>
      </w:r>
      <w:r w:rsidRPr="00FD7A4E">
        <w:rPr>
          <w:rFonts w:cs="Arial"/>
          <w:szCs w:val="24"/>
        </w:rPr>
        <w:t>8269.</w:t>
      </w:r>
    </w:p>
    <w:p w:rsidRPr="00FD7A4E" w:rsidR="005A31B9" w:rsidP="005A31B9" w:rsidRDefault="005A31B9" w14:paraId="4BF82761" w14:textId="217748A3">
      <w:pPr>
        <w:pStyle w:val="Tijeloteksta"/>
        <w:spacing w:before="2"/>
        <w:rPr>
          <w:rFonts w:cs="Arial"/>
          <w:szCs w:val="24"/>
        </w:rPr>
      </w:pPr>
    </w:p>
    <w:p w:rsidRPr="00FD7A4E" w:rsidR="005A31B9" w:rsidP="00AA3115" w:rsidRDefault="005A31B9" w14:paraId="79701A43" w14:textId="3D4EE402">
      <w:pPr>
        <w:pStyle w:val="Tijeloteksta"/>
        <w:spacing w:line="360" w:lineRule="auto"/>
        <w:ind w:left="964" w:right="252" w:firstLine="708"/>
        <w:rPr>
          <w:rFonts w:cs="Arial"/>
          <w:szCs w:val="24"/>
        </w:rPr>
      </w:pPr>
      <w:r w:rsidRPr="00FD7A4E">
        <w:rPr>
          <w:rFonts w:cs="Arial"/>
          <w:szCs w:val="24"/>
        </w:rPr>
        <w:t>Uvidom</w:t>
      </w:r>
      <w:r w:rsidRPr="00FD7A4E">
        <w:rPr>
          <w:rFonts w:cs="Arial"/>
          <w:spacing w:val="-8"/>
          <w:szCs w:val="24"/>
        </w:rPr>
        <w:t xml:space="preserve"> </w:t>
      </w:r>
      <w:r w:rsidRPr="00FD7A4E">
        <w:rPr>
          <w:rFonts w:cs="Arial"/>
          <w:szCs w:val="24"/>
        </w:rPr>
        <w:t>u</w:t>
      </w:r>
      <w:r w:rsidRPr="00FD7A4E">
        <w:rPr>
          <w:rFonts w:cs="Arial"/>
          <w:spacing w:val="-1"/>
          <w:szCs w:val="24"/>
        </w:rPr>
        <w:t xml:space="preserve"> </w:t>
      </w:r>
      <w:r w:rsidRPr="00FD7A4E">
        <w:rPr>
          <w:rFonts w:cs="Arial"/>
          <w:szCs w:val="24"/>
        </w:rPr>
        <w:t>zk</w:t>
      </w:r>
      <w:r w:rsidRPr="00FD7A4E">
        <w:rPr>
          <w:rFonts w:cs="Arial"/>
          <w:spacing w:val="-6"/>
          <w:szCs w:val="24"/>
        </w:rPr>
        <w:t xml:space="preserve"> </w:t>
      </w:r>
      <w:r w:rsidRPr="00FD7A4E">
        <w:rPr>
          <w:rFonts w:cs="Arial"/>
          <w:szCs w:val="24"/>
        </w:rPr>
        <w:t>izvadak</w:t>
      </w:r>
      <w:r w:rsidRPr="00FD7A4E">
        <w:rPr>
          <w:rFonts w:cs="Arial"/>
          <w:spacing w:val="-6"/>
          <w:szCs w:val="24"/>
        </w:rPr>
        <w:t xml:space="preserve"> </w:t>
      </w:r>
      <w:r w:rsidRPr="00FD7A4E">
        <w:rPr>
          <w:rFonts w:cs="Arial"/>
          <w:szCs w:val="24"/>
        </w:rPr>
        <w:t>stečajni</w:t>
      </w:r>
      <w:r w:rsidRPr="00FD7A4E">
        <w:rPr>
          <w:rFonts w:cs="Arial"/>
          <w:spacing w:val="-4"/>
          <w:szCs w:val="24"/>
        </w:rPr>
        <w:t xml:space="preserve"> </w:t>
      </w:r>
      <w:r w:rsidRPr="00FD7A4E">
        <w:rPr>
          <w:rFonts w:cs="Arial"/>
          <w:szCs w:val="24"/>
        </w:rPr>
        <w:t>upravitelj</w:t>
      </w:r>
      <w:r w:rsidRPr="00FD7A4E">
        <w:rPr>
          <w:rFonts w:cs="Arial"/>
          <w:spacing w:val="-3"/>
          <w:szCs w:val="24"/>
        </w:rPr>
        <w:t xml:space="preserve"> </w:t>
      </w:r>
      <w:r w:rsidRPr="00FD7A4E">
        <w:rPr>
          <w:rFonts w:cs="Arial"/>
          <w:szCs w:val="24"/>
        </w:rPr>
        <w:t>mišljenja</w:t>
      </w:r>
      <w:r w:rsidRPr="00FD7A4E">
        <w:rPr>
          <w:rFonts w:cs="Arial"/>
          <w:spacing w:val="-6"/>
          <w:szCs w:val="24"/>
        </w:rPr>
        <w:t xml:space="preserve"> </w:t>
      </w:r>
      <w:r w:rsidRPr="00FD7A4E">
        <w:rPr>
          <w:rFonts w:cs="Arial"/>
          <w:szCs w:val="24"/>
        </w:rPr>
        <w:t>je</w:t>
      </w:r>
      <w:r w:rsidRPr="00FD7A4E">
        <w:rPr>
          <w:rFonts w:cs="Arial"/>
          <w:spacing w:val="-6"/>
          <w:szCs w:val="24"/>
        </w:rPr>
        <w:t xml:space="preserve"> </w:t>
      </w:r>
      <w:r w:rsidRPr="00FD7A4E">
        <w:rPr>
          <w:rFonts w:cs="Arial"/>
          <w:szCs w:val="24"/>
        </w:rPr>
        <w:t>kako</w:t>
      </w:r>
      <w:r w:rsidRPr="00FD7A4E">
        <w:rPr>
          <w:rFonts w:cs="Arial"/>
          <w:spacing w:val="-4"/>
          <w:szCs w:val="24"/>
        </w:rPr>
        <w:t xml:space="preserve"> </w:t>
      </w:r>
      <w:r w:rsidRPr="00FD7A4E">
        <w:rPr>
          <w:rFonts w:cs="Arial"/>
          <w:szCs w:val="24"/>
        </w:rPr>
        <w:t>dužnik</w:t>
      </w:r>
      <w:r w:rsidRPr="00FD7A4E">
        <w:rPr>
          <w:rFonts w:cs="Arial"/>
          <w:spacing w:val="-7"/>
          <w:szCs w:val="24"/>
        </w:rPr>
        <w:t xml:space="preserve"> </w:t>
      </w:r>
      <w:r w:rsidRPr="00FD7A4E">
        <w:rPr>
          <w:rFonts w:cs="Arial"/>
          <w:szCs w:val="24"/>
        </w:rPr>
        <w:t>ima</w:t>
      </w:r>
      <w:r w:rsidRPr="00FD7A4E">
        <w:rPr>
          <w:rFonts w:cs="Arial"/>
          <w:spacing w:val="-3"/>
          <w:szCs w:val="24"/>
        </w:rPr>
        <w:t xml:space="preserve"> </w:t>
      </w:r>
      <w:r w:rsidRPr="00FD7A4E">
        <w:rPr>
          <w:rFonts w:cs="Arial"/>
          <w:szCs w:val="24"/>
        </w:rPr>
        <w:t>samo</w:t>
      </w:r>
      <w:r w:rsidRPr="00FD7A4E">
        <w:rPr>
          <w:rFonts w:cs="Arial"/>
          <w:spacing w:val="1"/>
          <w:szCs w:val="24"/>
        </w:rPr>
        <w:t xml:space="preserve"> </w:t>
      </w:r>
      <w:r w:rsidRPr="00FD7A4E">
        <w:rPr>
          <w:rFonts w:cs="Arial"/>
          <w:szCs w:val="24"/>
        </w:rPr>
        <w:t>„formalno“</w:t>
      </w:r>
      <w:r w:rsidRPr="00FD7A4E">
        <w:rPr>
          <w:rFonts w:cs="Arial"/>
          <w:spacing w:val="-53"/>
          <w:szCs w:val="24"/>
        </w:rPr>
        <w:t xml:space="preserve"> </w:t>
      </w:r>
      <w:r w:rsidRPr="00FD7A4E">
        <w:rPr>
          <w:rFonts w:cs="Arial"/>
          <w:spacing w:val="-1"/>
          <w:szCs w:val="24"/>
        </w:rPr>
        <w:t>vlasništvo</w:t>
      </w:r>
      <w:r w:rsidRPr="00FD7A4E">
        <w:rPr>
          <w:rFonts w:cs="Arial"/>
          <w:spacing w:val="-11"/>
          <w:szCs w:val="24"/>
        </w:rPr>
        <w:t xml:space="preserve"> </w:t>
      </w:r>
      <w:r w:rsidRPr="00FD7A4E">
        <w:rPr>
          <w:rFonts w:cs="Arial"/>
          <w:spacing w:val="-1"/>
          <w:szCs w:val="24"/>
        </w:rPr>
        <w:t>nekretnine</w:t>
      </w:r>
      <w:r w:rsidRPr="00FD7A4E">
        <w:rPr>
          <w:rFonts w:cs="Arial"/>
          <w:spacing w:val="-10"/>
          <w:szCs w:val="24"/>
        </w:rPr>
        <w:t xml:space="preserve"> </w:t>
      </w:r>
      <w:r w:rsidRPr="00FD7A4E">
        <w:rPr>
          <w:rFonts w:cs="Arial"/>
          <w:szCs w:val="24"/>
        </w:rPr>
        <w:t>upisane</w:t>
      </w:r>
      <w:r w:rsidRPr="00FD7A4E">
        <w:rPr>
          <w:rFonts w:cs="Arial"/>
          <w:spacing w:val="-12"/>
          <w:szCs w:val="24"/>
        </w:rPr>
        <w:t xml:space="preserve"> </w:t>
      </w:r>
      <w:r w:rsidRPr="00FD7A4E">
        <w:rPr>
          <w:rFonts w:cs="Arial"/>
          <w:szCs w:val="24"/>
        </w:rPr>
        <w:t>kod</w:t>
      </w:r>
      <w:r w:rsidRPr="00FD7A4E">
        <w:rPr>
          <w:rFonts w:cs="Arial"/>
          <w:spacing w:val="-11"/>
          <w:szCs w:val="24"/>
        </w:rPr>
        <w:t xml:space="preserve"> </w:t>
      </w:r>
      <w:r w:rsidRPr="00FD7A4E">
        <w:rPr>
          <w:rFonts w:cs="Arial"/>
          <w:szCs w:val="24"/>
        </w:rPr>
        <w:t>Općinskog</w:t>
      </w:r>
      <w:r w:rsidRPr="00FD7A4E">
        <w:rPr>
          <w:rFonts w:cs="Arial"/>
          <w:spacing w:val="-13"/>
          <w:szCs w:val="24"/>
        </w:rPr>
        <w:t xml:space="preserve"> </w:t>
      </w:r>
      <w:r w:rsidRPr="00FD7A4E">
        <w:rPr>
          <w:rFonts w:cs="Arial"/>
          <w:szCs w:val="24"/>
        </w:rPr>
        <w:t>suda</w:t>
      </w:r>
      <w:r w:rsidRPr="00FD7A4E">
        <w:rPr>
          <w:rFonts w:cs="Arial"/>
          <w:spacing w:val="-14"/>
          <w:szCs w:val="24"/>
        </w:rPr>
        <w:t xml:space="preserve"> </w:t>
      </w:r>
      <w:r w:rsidRPr="00FD7A4E">
        <w:rPr>
          <w:rFonts w:cs="Arial"/>
          <w:szCs w:val="24"/>
        </w:rPr>
        <w:t>u</w:t>
      </w:r>
      <w:r w:rsidRPr="00FD7A4E">
        <w:rPr>
          <w:rFonts w:cs="Arial"/>
          <w:spacing w:val="-11"/>
          <w:szCs w:val="24"/>
        </w:rPr>
        <w:t xml:space="preserve"> </w:t>
      </w:r>
      <w:r w:rsidRPr="00FD7A4E">
        <w:rPr>
          <w:rFonts w:cs="Arial"/>
          <w:szCs w:val="24"/>
        </w:rPr>
        <w:t>Sesvetama,</w:t>
      </w:r>
      <w:r w:rsidRPr="00FD7A4E">
        <w:rPr>
          <w:rFonts w:cs="Arial"/>
          <w:spacing w:val="-11"/>
          <w:szCs w:val="24"/>
        </w:rPr>
        <w:t xml:space="preserve"> </w:t>
      </w:r>
      <w:r w:rsidRPr="00FD7A4E">
        <w:rPr>
          <w:rFonts w:cs="Arial"/>
          <w:szCs w:val="24"/>
        </w:rPr>
        <w:t>zemljišnoknjižni</w:t>
      </w:r>
      <w:r w:rsidRPr="00FD7A4E">
        <w:rPr>
          <w:rFonts w:cs="Arial"/>
          <w:spacing w:val="-12"/>
          <w:szCs w:val="24"/>
        </w:rPr>
        <w:t xml:space="preserve"> </w:t>
      </w:r>
      <w:r w:rsidRPr="00FD7A4E">
        <w:rPr>
          <w:rFonts w:cs="Arial"/>
          <w:szCs w:val="24"/>
        </w:rPr>
        <w:t>odjel</w:t>
      </w:r>
      <w:r w:rsidRPr="00FD7A4E">
        <w:rPr>
          <w:rFonts w:cs="Arial"/>
          <w:spacing w:val="-8"/>
          <w:szCs w:val="24"/>
        </w:rPr>
        <w:t xml:space="preserve"> </w:t>
      </w:r>
      <w:r w:rsidRPr="00FD7A4E">
        <w:rPr>
          <w:rFonts w:cs="Arial"/>
          <w:szCs w:val="24"/>
        </w:rPr>
        <w:t>Sesvete,</w:t>
      </w:r>
      <w:r w:rsidR="00AA3115">
        <w:rPr>
          <w:rFonts w:cs="Arial"/>
          <w:szCs w:val="24"/>
        </w:rPr>
        <w:t xml:space="preserve"> </w:t>
      </w:r>
      <w:r w:rsidRPr="00FD7A4E">
        <w:rPr>
          <w:rFonts w:cs="Arial"/>
          <w:szCs w:val="24"/>
        </w:rPr>
        <w:t>k.o. SESVETSKI KRALJEVEC, zk.ul. 8269, kč.br. 3728/39, adresa Ulica Franje Kukuljevića,</w:t>
      </w:r>
      <w:r w:rsidRPr="00FD7A4E">
        <w:rPr>
          <w:rFonts w:cs="Arial"/>
          <w:spacing w:val="-52"/>
          <w:szCs w:val="24"/>
        </w:rPr>
        <w:t xml:space="preserve"> </w:t>
      </w:r>
      <w:r w:rsidRPr="00FD7A4E">
        <w:rPr>
          <w:rFonts w:cs="Arial"/>
          <w:szCs w:val="24"/>
        </w:rPr>
        <w:t>u</w:t>
      </w:r>
      <w:r w:rsidRPr="00FD7A4E">
        <w:rPr>
          <w:rFonts w:cs="Arial"/>
          <w:spacing w:val="-3"/>
          <w:szCs w:val="24"/>
        </w:rPr>
        <w:t xml:space="preserve"> </w:t>
      </w:r>
      <w:r w:rsidRPr="00FD7A4E">
        <w:rPr>
          <w:rFonts w:cs="Arial"/>
          <w:szCs w:val="24"/>
        </w:rPr>
        <w:t>naravi</w:t>
      </w:r>
      <w:r w:rsidRPr="00FD7A4E">
        <w:rPr>
          <w:rFonts w:cs="Arial"/>
          <w:spacing w:val="-1"/>
          <w:szCs w:val="24"/>
        </w:rPr>
        <w:t xml:space="preserve"> </w:t>
      </w:r>
      <w:r w:rsidRPr="00FD7A4E">
        <w:rPr>
          <w:rFonts w:cs="Arial"/>
          <w:szCs w:val="24"/>
        </w:rPr>
        <w:t>dvorište</w:t>
      </w:r>
      <w:r w:rsidRPr="00FD7A4E">
        <w:rPr>
          <w:rFonts w:cs="Arial"/>
          <w:spacing w:val="-2"/>
          <w:szCs w:val="24"/>
        </w:rPr>
        <w:t xml:space="preserve"> </w:t>
      </w:r>
      <w:r w:rsidRPr="00FD7A4E">
        <w:rPr>
          <w:rFonts w:cs="Arial"/>
          <w:szCs w:val="24"/>
        </w:rPr>
        <w:t>površine</w:t>
      </w:r>
      <w:r w:rsidRPr="00FD7A4E">
        <w:rPr>
          <w:rFonts w:cs="Arial"/>
          <w:spacing w:val="-4"/>
          <w:szCs w:val="24"/>
        </w:rPr>
        <w:t xml:space="preserve"> </w:t>
      </w:r>
      <w:r w:rsidRPr="00FD7A4E">
        <w:rPr>
          <w:rFonts w:cs="Arial"/>
          <w:szCs w:val="24"/>
        </w:rPr>
        <w:t>450</w:t>
      </w:r>
      <w:r w:rsidRPr="00FD7A4E">
        <w:rPr>
          <w:rFonts w:cs="Arial"/>
          <w:spacing w:val="-2"/>
          <w:szCs w:val="24"/>
        </w:rPr>
        <w:t xml:space="preserve"> </w:t>
      </w:r>
      <w:r w:rsidRPr="00FD7A4E">
        <w:rPr>
          <w:rFonts w:cs="Arial"/>
          <w:szCs w:val="24"/>
        </w:rPr>
        <w:t>m2</w:t>
      </w:r>
      <w:r w:rsidRPr="00FD7A4E">
        <w:rPr>
          <w:rFonts w:cs="Arial"/>
          <w:spacing w:val="-2"/>
          <w:szCs w:val="24"/>
        </w:rPr>
        <w:t xml:space="preserve"> </w:t>
      </w:r>
      <w:r w:rsidRPr="00FD7A4E">
        <w:rPr>
          <w:rFonts w:cs="Arial"/>
          <w:szCs w:val="24"/>
        </w:rPr>
        <w:t>i</w:t>
      </w:r>
      <w:r w:rsidRPr="00FD7A4E">
        <w:rPr>
          <w:rFonts w:cs="Arial"/>
          <w:spacing w:val="-1"/>
          <w:szCs w:val="24"/>
        </w:rPr>
        <w:t xml:space="preserve"> </w:t>
      </w:r>
      <w:r w:rsidRPr="00FD7A4E">
        <w:rPr>
          <w:rFonts w:cs="Arial"/>
          <w:szCs w:val="24"/>
        </w:rPr>
        <w:t>stambena</w:t>
      </w:r>
      <w:r w:rsidRPr="00FD7A4E">
        <w:rPr>
          <w:rFonts w:cs="Arial"/>
          <w:spacing w:val="-2"/>
          <w:szCs w:val="24"/>
        </w:rPr>
        <w:t xml:space="preserve"> </w:t>
      </w:r>
      <w:r w:rsidRPr="00FD7A4E">
        <w:rPr>
          <w:rFonts w:cs="Arial"/>
          <w:szCs w:val="24"/>
        </w:rPr>
        <w:t>zgrada,</w:t>
      </w:r>
      <w:r w:rsidRPr="00FD7A4E">
        <w:rPr>
          <w:rFonts w:cs="Arial"/>
          <w:spacing w:val="-2"/>
          <w:szCs w:val="24"/>
        </w:rPr>
        <w:t xml:space="preserve"> </w:t>
      </w:r>
      <w:r w:rsidRPr="00FD7A4E">
        <w:rPr>
          <w:rFonts w:cs="Arial"/>
          <w:szCs w:val="24"/>
        </w:rPr>
        <w:t>Sesvete,</w:t>
      </w:r>
      <w:r w:rsidRPr="00FD7A4E">
        <w:rPr>
          <w:rFonts w:cs="Arial"/>
          <w:spacing w:val="-2"/>
          <w:szCs w:val="24"/>
        </w:rPr>
        <w:t xml:space="preserve"> </w:t>
      </w:r>
      <w:r w:rsidRPr="00FD7A4E">
        <w:rPr>
          <w:rFonts w:cs="Arial"/>
          <w:szCs w:val="24"/>
        </w:rPr>
        <w:t>Ulica</w:t>
      </w:r>
      <w:r w:rsidRPr="00FD7A4E">
        <w:rPr>
          <w:rFonts w:cs="Arial"/>
          <w:spacing w:val="-2"/>
          <w:szCs w:val="24"/>
        </w:rPr>
        <w:t xml:space="preserve"> </w:t>
      </w:r>
      <w:r w:rsidRPr="00FD7A4E">
        <w:rPr>
          <w:rFonts w:cs="Arial"/>
          <w:szCs w:val="24"/>
        </w:rPr>
        <w:t>Franje</w:t>
      </w:r>
      <w:r w:rsidRPr="00FD7A4E">
        <w:rPr>
          <w:rFonts w:cs="Arial"/>
          <w:spacing w:val="-4"/>
          <w:szCs w:val="24"/>
        </w:rPr>
        <w:t xml:space="preserve"> </w:t>
      </w:r>
      <w:r w:rsidRPr="00FD7A4E">
        <w:rPr>
          <w:rFonts w:cs="Arial"/>
          <w:szCs w:val="24"/>
        </w:rPr>
        <w:t>Kukuljevića</w:t>
      </w:r>
      <w:r w:rsidRPr="00FD7A4E">
        <w:rPr>
          <w:rFonts w:cs="Arial"/>
          <w:spacing w:val="-3"/>
          <w:szCs w:val="24"/>
        </w:rPr>
        <w:t xml:space="preserve"> </w:t>
      </w:r>
      <w:r w:rsidRPr="00FD7A4E">
        <w:rPr>
          <w:rFonts w:cs="Arial"/>
          <w:szCs w:val="24"/>
        </w:rPr>
        <w:t>9,</w:t>
      </w:r>
      <w:r w:rsidRPr="00FD7A4E">
        <w:rPr>
          <w:rFonts w:cs="Arial"/>
          <w:spacing w:val="-5"/>
          <w:szCs w:val="24"/>
        </w:rPr>
        <w:t xml:space="preserve"> </w:t>
      </w:r>
      <w:r w:rsidRPr="00FD7A4E">
        <w:rPr>
          <w:rFonts w:cs="Arial"/>
          <w:szCs w:val="24"/>
        </w:rPr>
        <w:t>7,</w:t>
      </w:r>
      <w:r w:rsidRPr="00FD7A4E">
        <w:rPr>
          <w:rFonts w:cs="Arial"/>
          <w:spacing w:val="-5"/>
          <w:szCs w:val="24"/>
        </w:rPr>
        <w:t xml:space="preserve"> </w:t>
      </w:r>
      <w:r w:rsidRPr="00FD7A4E">
        <w:rPr>
          <w:rFonts w:cs="Arial"/>
          <w:szCs w:val="24"/>
        </w:rPr>
        <w:t>5</w:t>
      </w:r>
      <w:r w:rsidRPr="00FD7A4E">
        <w:rPr>
          <w:rFonts w:cs="Arial"/>
          <w:spacing w:val="-52"/>
          <w:szCs w:val="24"/>
        </w:rPr>
        <w:t xml:space="preserve"> </w:t>
      </w:r>
      <w:r w:rsidRPr="00FD7A4E">
        <w:rPr>
          <w:rFonts w:cs="Arial"/>
          <w:szCs w:val="24"/>
        </w:rPr>
        <w:t>površine 1062 m2, a u ukupnoj površini od 1512 m2, i to 27. suvlasnički dio: 136/10000</w:t>
      </w:r>
      <w:r w:rsidRPr="00FD7A4E">
        <w:rPr>
          <w:rFonts w:cs="Arial"/>
          <w:spacing w:val="1"/>
          <w:szCs w:val="24"/>
        </w:rPr>
        <w:t xml:space="preserve"> </w:t>
      </w:r>
      <w:r w:rsidRPr="00FD7A4E">
        <w:rPr>
          <w:rFonts w:cs="Arial"/>
          <w:szCs w:val="24"/>
        </w:rPr>
        <w:t>ETAŽNO VLASNIŠTVO (E-27) povezano sa vlasništvom jednosobnog stana na drugom katu</w:t>
      </w:r>
      <w:r w:rsidRPr="00FD7A4E">
        <w:rPr>
          <w:rFonts w:cs="Arial"/>
          <w:spacing w:val="-52"/>
          <w:szCs w:val="24"/>
        </w:rPr>
        <w:t xml:space="preserve"> </w:t>
      </w:r>
      <w:r w:rsidRPr="00FD7A4E">
        <w:rPr>
          <w:rFonts w:cs="Arial"/>
          <w:szCs w:val="24"/>
        </w:rPr>
        <w:t>zgrade,</w:t>
      </w:r>
      <w:r w:rsidRPr="00FD7A4E">
        <w:rPr>
          <w:rFonts w:cs="Arial"/>
          <w:spacing w:val="1"/>
          <w:szCs w:val="24"/>
        </w:rPr>
        <w:t xml:space="preserve"> </w:t>
      </w:r>
      <w:r w:rsidRPr="00FD7A4E">
        <w:rPr>
          <w:rFonts w:cs="Arial"/>
          <w:szCs w:val="24"/>
        </w:rPr>
        <w:t>F.</w:t>
      </w:r>
      <w:r w:rsidRPr="00FD7A4E">
        <w:rPr>
          <w:rFonts w:cs="Arial"/>
          <w:spacing w:val="1"/>
          <w:szCs w:val="24"/>
        </w:rPr>
        <w:t xml:space="preserve"> </w:t>
      </w:r>
      <w:r w:rsidRPr="00FD7A4E">
        <w:rPr>
          <w:rFonts w:cs="Arial"/>
          <w:szCs w:val="24"/>
        </w:rPr>
        <w:t>Kukuljevića</w:t>
      </w:r>
      <w:r w:rsidRPr="00FD7A4E">
        <w:rPr>
          <w:rFonts w:cs="Arial"/>
          <w:spacing w:val="1"/>
          <w:szCs w:val="24"/>
        </w:rPr>
        <w:t xml:space="preserve"> </w:t>
      </w:r>
      <w:r w:rsidRPr="00FD7A4E">
        <w:rPr>
          <w:rFonts w:cs="Arial"/>
          <w:szCs w:val="24"/>
        </w:rPr>
        <w:t>7,</w:t>
      </w:r>
      <w:r w:rsidRPr="00FD7A4E">
        <w:rPr>
          <w:rFonts w:cs="Arial"/>
          <w:spacing w:val="1"/>
          <w:szCs w:val="24"/>
        </w:rPr>
        <w:t xml:space="preserve"> </w:t>
      </w:r>
      <w:r w:rsidRPr="00FD7A4E">
        <w:rPr>
          <w:rFonts w:cs="Arial"/>
          <w:szCs w:val="24"/>
        </w:rPr>
        <w:t>oznake</w:t>
      </w:r>
      <w:r w:rsidRPr="00FD7A4E">
        <w:rPr>
          <w:rFonts w:cs="Arial"/>
          <w:spacing w:val="1"/>
          <w:szCs w:val="24"/>
        </w:rPr>
        <w:t xml:space="preserve"> </w:t>
      </w:r>
      <w:r w:rsidRPr="00FD7A4E">
        <w:rPr>
          <w:rFonts w:cs="Arial"/>
          <w:szCs w:val="24"/>
        </w:rPr>
        <w:t>stana</w:t>
      </w:r>
      <w:r w:rsidRPr="00FD7A4E">
        <w:rPr>
          <w:rFonts w:cs="Arial"/>
          <w:spacing w:val="1"/>
          <w:szCs w:val="24"/>
        </w:rPr>
        <w:t xml:space="preserve"> </w:t>
      </w:r>
      <w:r w:rsidRPr="00FD7A4E">
        <w:rPr>
          <w:rFonts w:cs="Arial"/>
          <w:szCs w:val="24"/>
        </w:rPr>
        <w:t>S12-2/B-12/2</w:t>
      </w:r>
      <w:r w:rsidRPr="00FD7A4E">
        <w:rPr>
          <w:rFonts w:cs="Arial"/>
          <w:spacing w:val="1"/>
          <w:szCs w:val="24"/>
        </w:rPr>
        <w:t xml:space="preserve"> </w:t>
      </w:r>
      <w:r w:rsidRPr="00FD7A4E">
        <w:rPr>
          <w:rFonts w:cs="Arial"/>
          <w:szCs w:val="24"/>
        </w:rPr>
        <w:t>sa</w:t>
      </w:r>
      <w:r w:rsidRPr="00FD7A4E">
        <w:rPr>
          <w:rFonts w:cs="Arial"/>
          <w:spacing w:val="1"/>
          <w:szCs w:val="24"/>
        </w:rPr>
        <w:t xml:space="preserve"> </w:t>
      </w:r>
      <w:r w:rsidRPr="00FD7A4E">
        <w:rPr>
          <w:rFonts w:cs="Arial"/>
          <w:szCs w:val="24"/>
        </w:rPr>
        <w:t>ulazom,</w:t>
      </w:r>
      <w:r w:rsidRPr="00FD7A4E">
        <w:rPr>
          <w:rFonts w:cs="Arial"/>
          <w:spacing w:val="1"/>
          <w:szCs w:val="24"/>
        </w:rPr>
        <w:t xml:space="preserve"> </w:t>
      </w:r>
      <w:r w:rsidRPr="00FD7A4E">
        <w:rPr>
          <w:rFonts w:cs="Arial"/>
          <w:szCs w:val="24"/>
        </w:rPr>
        <w:t>sobom,</w:t>
      </w:r>
      <w:r w:rsidRPr="00FD7A4E">
        <w:rPr>
          <w:rFonts w:cs="Arial"/>
          <w:spacing w:val="1"/>
          <w:szCs w:val="24"/>
        </w:rPr>
        <w:t xml:space="preserve"> </w:t>
      </w:r>
      <w:r w:rsidRPr="00FD7A4E">
        <w:rPr>
          <w:rFonts w:cs="Arial"/>
          <w:szCs w:val="24"/>
        </w:rPr>
        <w:t>kuhinjom</w:t>
      </w:r>
      <w:r w:rsidRPr="00FD7A4E">
        <w:rPr>
          <w:rFonts w:cs="Arial"/>
          <w:spacing w:val="1"/>
          <w:szCs w:val="24"/>
        </w:rPr>
        <w:t xml:space="preserve"> </w:t>
      </w:r>
      <w:r w:rsidRPr="00FD7A4E">
        <w:rPr>
          <w:rFonts w:cs="Arial"/>
          <w:szCs w:val="24"/>
        </w:rPr>
        <w:t>i</w:t>
      </w:r>
      <w:r w:rsidRPr="00FD7A4E">
        <w:rPr>
          <w:rFonts w:cs="Arial"/>
          <w:spacing w:val="1"/>
          <w:szCs w:val="24"/>
        </w:rPr>
        <w:t xml:space="preserve"> </w:t>
      </w:r>
      <w:r w:rsidRPr="00FD7A4E">
        <w:rPr>
          <w:rFonts w:cs="Arial"/>
          <w:szCs w:val="24"/>
        </w:rPr>
        <w:t>kupaonicom,</w:t>
      </w:r>
      <w:r w:rsidRPr="00FD7A4E">
        <w:rPr>
          <w:rFonts w:cs="Arial"/>
          <w:spacing w:val="-1"/>
          <w:szCs w:val="24"/>
        </w:rPr>
        <w:t xml:space="preserve"> </w:t>
      </w:r>
      <w:r w:rsidRPr="00FD7A4E">
        <w:rPr>
          <w:rFonts w:cs="Arial"/>
          <w:szCs w:val="24"/>
        </w:rPr>
        <w:t>ukupne površine 30,97 m2.</w:t>
      </w:r>
    </w:p>
    <w:p w:rsidRPr="00FD7A4E" w:rsidR="005A31B9" w:rsidP="005A31B9" w:rsidRDefault="005A31B9" w14:paraId="5CAC67DC" w14:textId="77777777">
      <w:pPr>
        <w:pStyle w:val="Tijeloteksta"/>
        <w:rPr>
          <w:rFonts w:cs="Arial"/>
          <w:szCs w:val="24"/>
        </w:rPr>
      </w:pPr>
    </w:p>
    <w:p w:rsidRPr="00FD7A4E" w:rsidR="005A31B9" w:rsidP="005A31B9" w:rsidRDefault="005A31B9" w14:paraId="5D1955EF" w14:textId="77777777">
      <w:pPr>
        <w:pStyle w:val="Tijeloteksta"/>
        <w:spacing w:line="360" w:lineRule="auto"/>
        <w:ind w:left="964" w:right="251" w:firstLine="708"/>
        <w:rPr>
          <w:rFonts w:cs="Arial"/>
          <w:szCs w:val="24"/>
        </w:rPr>
      </w:pPr>
      <w:r w:rsidRPr="00FD7A4E">
        <w:rPr>
          <w:rFonts w:cs="Arial"/>
          <w:spacing w:val="-1"/>
          <w:szCs w:val="24"/>
        </w:rPr>
        <w:t>Naime,</w:t>
      </w:r>
      <w:r w:rsidRPr="00FD7A4E">
        <w:rPr>
          <w:rFonts w:cs="Arial"/>
          <w:spacing w:val="-12"/>
          <w:szCs w:val="24"/>
        </w:rPr>
        <w:t xml:space="preserve"> </w:t>
      </w:r>
      <w:r w:rsidRPr="00FD7A4E">
        <w:rPr>
          <w:rFonts w:cs="Arial"/>
          <w:spacing w:val="-1"/>
          <w:szCs w:val="24"/>
        </w:rPr>
        <w:t>na</w:t>
      </w:r>
      <w:r w:rsidRPr="00FD7A4E">
        <w:rPr>
          <w:rFonts w:cs="Arial"/>
          <w:spacing w:val="-11"/>
          <w:szCs w:val="24"/>
        </w:rPr>
        <w:t xml:space="preserve"> </w:t>
      </w:r>
      <w:r w:rsidRPr="00FD7A4E">
        <w:rPr>
          <w:rFonts w:cs="Arial"/>
          <w:spacing w:val="-1"/>
          <w:szCs w:val="24"/>
        </w:rPr>
        <w:t>prethodno</w:t>
      </w:r>
      <w:r w:rsidRPr="00FD7A4E">
        <w:rPr>
          <w:rFonts w:cs="Arial"/>
          <w:spacing w:val="-11"/>
          <w:szCs w:val="24"/>
        </w:rPr>
        <w:t xml:space="preserve"> </w:t>
      </w:r>
      <w:r w:rsidRPr="00FD7A4E">
        <w:rPr>
          <w:rFonts w:cs="Arial"/>
          <w:spacing w:val="-1"/>
          <w:szCs w:val="24"/>
        </w:rPr>
        <w:t>opisanoj</w:t>
      </w:r>
      <w:r w:rsidRPr="00FD7A4E">
        <w:rPr>
          <w:rFonts w:cs="Arial"/>
          <w:spacing w:val="-8"/>
          <w:szCs w:val="24"/>
        </w:rPr>
        <w:t xml:space="preserve"> </w:t>
      </w:r>
      <w:r w:rsidRPr="00FD7A4E">
        <w:rPr>
          <w:rFonts w:cs="Arial"/>
          <w:szCs w:val="24"/>
        </w:rPr>
        <w:t>nekretnini</w:t>
      </w:r>
      <w:r w:rsidRPr="00FD7A4E">
        <w:rPr>
          <w:rFonts w:cs="Arial"/>
          <w:spacing w:val="-12"/>
          <w:szCs w:val="24"/>
        </w:rPr>
        <w:t xml:space="preserve"> </w:t>
      </w:r>
      <w:r w:rsidRPr="00FD7A4E">
        <w:rPr>
          <w:rFonts w:cs="Arial"/>
          <w:szCs w:val="24"/>
        </w:rPr>
        <w:t>postoji</w:t>
      </w:r>
      <w:r w:rsidRPr="00FD7A4E">
        <w:rPr>
          <w:rFonts w:cs="Arial"/>
          <w:spacing w:val="-9"/>
          <w:szCs w:val="24"/>
        </w:rPr>
        <w:t xml:space="preserve"> </w:t>
      </w:r>
      <w:r w:rsidRPr="00FD7A4E">
        <w:rPr>
          <w:rFonts w:cs="Arial"/>
          <w:szCs w:val="24"/>
        </w:rPr>
        <w:t>predbilježba</w:t>
      </w:r>
      <w:r w:rsidRPr="00FD7A4E">
        <w:rPr>
          <w:rFonts w:cs="Arial"/>
          <w:spacing w:val="-11"/>
          <w:szCs w:val="24"/>
        </w:rPr>
        <w:t xml:space="preserve"> </w:t>
      </w:r>
      <w:r w:rsidRPr="00FD7A4E">
        <w:rPr>
          <w:rFonts w:cs="Arial"/>
          <w:szCs w:val="24"/>
        </w:rPr>
        <w:t>prava</w:t>
      </w:r>
      <w:r w:rsidRPr="00FD7A4E">
        <w:rPr>
          <w:rFonts w:cs="Arial"/>
          <w:spacing w:val="-10"/>
          <w:szCs w:val="24"/>
        </w:rPr>
        <w:t xml:space="preserve"> </w:t>
      </w:r>
      <w:r w:rsidRPr="00FD7A4E">
        <w:rPr>
          <w:rFonts w:cs="Arial"/>
          <w:szCs w:val="24"/>
        </w:rPr>
        <w:t>vlasništva</w:t>
      </w:r>
      <w:r w:rsidRPr="00FD7A4E">
        <w:rPr>
          <w:rFonts w:cs="Arial"/>
          <w:spacing w:val="-13"/>
          <w:szCs w:val="24"/>
        </w:rPr>
        <w:t xml:space="preserve"> </w:t>
      </w:r>
      <w:r w:rsidRPr="00FD7A4E">
        <w:rPr>
          <w:rFonts w:cs="Arial"/>
          <w:szCs w:val="24"/>
        </w:rPr>
        <w:t>temeljem</w:t>
      </w:r>
      <w:r w:rsidRPr="00FD7A4E">
        <w:rPr>
          <w:rFonts w:cs="Arial"/>
          <w:spacing w:val="-53"/>
          <w:szCs w:val="24"/>
        </w:rPr>
        <w:t xml:space="preserve"> </w:t>
      </w:r>
      <w:r w:rsidRPr="00FD7A4E">
        <w:rPr>
          <w:rFonts w:cs="Arial"/>
          <w:szCs w:val="24"/>
        </w:rPr>
        <w:t>Ugovora</w:t>
      </w:r>
      <w:r w:rsidRPr="00FD7A4E">
        <w:rPr>
          <w:rFonts w:cs="Arial"/>
          <w:spacing w:val="1"/>
          <w:szCs w:val="24"/>
        </w:rPr>
        <w:t xml:space="preserve"> </w:t>
      </w:r>
      <w:r w:rsidRPr="00FD7A4E">
        <w:rPr>
          <w:rFonts w:cs="Arial"/>
          <w:szCs w:val="24"/>
        </w:rPr>
        <w:t>o</w:t>
      </w:r>
      <w:r w:rsidRPr="00FD7A4E">
        <w:rPr>
          <w:rFonts w:cs="Arial"/>
          <w:spacing w:val="1"/>
          <w:szCs w:val="24"/>
        </w:rPr>
        <w:t xml:space="preserve"> </w:t>
      </w:r>
      <w:r w:rsidRPr="00FD7A4E">
        <w:rPr>
          <w:rFonts w:cs="Arial"/>
          <w:szCs w:val="24"/>
        </w:rPr>
        <w:t>kupoprodaji</w:t>
      </w:r>
      <w:r w:rsidRPr="00FD7A4E">
        <w:rPr>
          <w:rFonts w:cs="Arial"/>
          <w:spacing w:val="1"/>
          <w:szCs w:val="24"/>
        </w:rPr>
        <w:t xml:space="preserve"> </w:t>
      </w:r>
      <w:r w:rsidRPr="00FD7A4E">
        <w:rPr>
          <w:rFonts w:cs="Arial"/>
          <w:szCs w:val="24"/>
        </w:rPr>
        <w:t>od</w:t>
      </w:r>
      <w:r w:rsidRPr="00FD7A4E">
        <w:rPr>
          <w:rFonts w:cs="Arial"/>
          <w:spacing w:val="1"/>
          <w:szCs w:val="24"/>
        </w:rPr>
        <w:t xml:space="preserve"> </w:t>
      </w:r>
      <w:r w:rsidRPr="00FD7A4E">
        <w:rPr>
          <w:rFonts w:cs="Arial"/>
          <w:szCs w:val="24"/>
        </w:rPr>
        <w:t>15.12.2019.</w:t>
      </w:r>
      <w:r w:rsidRPr="00FD7A4E">
        <w:rPr>
          <w:rFonts w:cs="Arial"/>
          <w:spacing w:val="1"/>
          <w:szCs w:val="24"/>
        </w:rPr>
        <w:t xml:space="preserve"> </w:t>
      </w:r>
      <w:r w:rsidRPr="00FD7A4E">
        <w:rPr>
          <w:rFonts w:cs="Arial"/>
          <w:szCs w:val="24"/>
        </w:rPr>
        <w:t>i</w:t>
      </w:r>
      <w:r w:rsidRPr="00FD7A4E">
        <w:rPr>
          <w:rFonts w:cs="Arial"/>
          <w:spacing w:val="1"/>
          <w:szCs w:val="24"/>
        </w:rPr>
        <w:t xml:space="preserve"> </w:t>
      </w:r>
      <w:r w:rsidRPr="00FD7A4E">
        <w:rPr>
          <w:rFonts w:cs="Arial"/>
          <w:szCs w:val="24"/>
        </w:rPr>
        <w:t>Dodatka</w:t>
      </w:r>
      <w:r w:rsidRPr="00FD7A4E">
        <w:rPr>
          <w:rFonts w:cs="Arial"/>
          <w:spacing w:val="1"/>
          <w:szCs w:val="24"/>
        </w:rPr>
        <w:t xml:space="preserve"> </w:t>
      </w:r>
      <w:r w:rsidRPr="00FD7A4E">
        <w:rPr>
          <w:rFonts w:cs="Arial"/>
          <w:szCs w:val="24"/>
        </w:rPr>
        <w:t>Ugovora</w:t>
      </w:r>
      <w:r w:rsidRPr="00FD7A4E">
        <w:rPr>
          <w:rFonts w:cs="Arial"/>
          <w:spacing w:val="1"/>
          <w:szCs w:val="24"/>
        </w:rPr>
        <w:t xml:space="preserve"> </w:t>
      </w:r>
      <w:r w:rsidRPr="00FD7A4E">
        <w:rPr>
          <w:rFonts w:cs="Arial"/>
          <w:szCs w:val="24"/>
        </w:rPr>
        <w:t>od</w:t>
      </w:r>
      <w:r w:rsidRPr="00FD7A4E">
        <w:rPr>
          <w:rFonts w:cs="Arial"/>
          <w:spacing w:val="1"/>
          <w:szCs w:val="24"/>
        </w:rPr>
        <w:t xml:space="preserve"> </w:t>
      </w:r>
      <w:r w:rsidRPr="00FD7A4E">
        <w:rPr>
          <w:rFonts w:cs="Arial"/>
          <w:szCs w:val="24"/>
        </w:rPr>
        <w:t>17.12.2020.</w:t>
      </w:r>
      <w:r w:rsidRPr="00FD7A4E">
        <w:rPr>
          <w:rFonts w:cs="Arial"/>
          <w:spacing w:val="1"/>
          <w:szCs w:val="24"/>
        </w:rPr>
        <w:t xml:space="preserve"> </w:t>
      </w:r>
      <w:r w:rsidRPr="00FD7A4E">
        <w:rPr>
          <w:rFonts w:cs="Arial"/>
          <w:szCs w:val="24"/>
        </w:rPr>
        <w:t>koja</w:t>
      </w:r>
      <w:r w:rsidRPr="00FD7A4E">
        <w:rPr>
          <w:rFonts w:cs="Arial"/>
          <w:spacing w:val="1"/>
          <w:szCs w:val="24"/>
        </w:rPr>
        <w:t xml:space="preserve"> </w:t>
      </w:r>
      <w:r w:rsidRPr="00FD7A4E">
        <w:rPr>
          <w:rFonts w:cs="Arial"/>
          <w:szCs w:val="24"/>
        </w:rPr>
        <w:t>će</w:t>
      </w:r>
      <w:r w:rsidRPr="00FD7A4E">
        <w:rPr>
          <w:rFonts w:cs="Arial"/>
          <w:spacing w:val="1"/>
          <w:szCs w:val="24"/>
        </w:rPr>
        <w:t xml:space="preserve"> </w:t>
      </w:r>
      <w:r w:rsidRPr="00FD7A4E">
        <w:rPr>
          <w:rFonts w:cs="Arial"/>
          <w:szCs w:val="24"/>
        </w:rPr>
        <w:t>se</w:t>
      </w:r>
      <w:r w:rsidRPr="00FD7A4E">
        <w:rPr>
          <w:rFonts w:cs="Arial"/>
          <w:spacing w:val="1"/>
          <w:szCs w:val="24"/>
        </w:rPr>
        <w:t xml:space="preserve"> </w:t>
      </w:r>
      <w:r w:rsidRPr="00FD7A4E">
        <w:rPr>
          <w:rFonts w:cs="Arial"/>
          <w:szCs w:val="24"/>
        </w:rPr>
        <w:t>predbilježba</w:t>
      </w:r>
      <w:r w:rsidRPr="00FD7A4E">
        <w:rPr>
          <w:rFonts w:cs="Arial"/>
          <w:spacing w:val="1"/>
          <w:szCs w:val="24"/>
        </w:rPr>
        <w:t xml:space="preserve"> </w:t>
      </w:r>
      <w:r w:rsidRPr="00FD7A4E">
        <w:rPr>
          <w:rFonts w:cs="Arial"/>
          <w:szCs w:val="24"/>
        </w:rPr>
        <w:t>opravdati</w:t>
      </w:r>
      <w:r w:rsidRPr="00FD7A4E">
        <w:rPr>
          <w:rFonts w:cs="Arial"/>
          <w:spacing w:val="1"/>
          <w:szCs w:val="24"/>
        </w:rPr>
        <w:t xml:space="preserve"> </w:t>
      </w:r>
      <w:r w:rsidRPr="00FD7A4E">
        <w:rPr>
          <w:rFonts w:cs="Arial"/>
          <w:szCs w:val="24"/>
        </w:rPr>
        <w:t>dostavom</w:t>
      </w:r>
      <w:r w:rsidRPr="00FD7A4E">
        <w:rPr>
          <w:rFonts w:cs="Arial"/>
          <w:spacing w:val="1"/>
          <w:szCs w:val="24"/>
        </w:rPr>
        <w:t xml:space="preserve"> </w:t>
      </w:r>
      <w:r w:rsidRPr="00FD7A4E">
        <w:rPr>
          <w:rFonts w:cs="Arial"/>
          <w:szCs w:val="24"/>
        </w:rPr>
        <w:t>Tabularne</w:t>
      </w:r>
      <w:r w:rsidRPr="00FD7A4E">
        <w:rPr>
          <w:rFonts w:cs="Arial"/>
          <w:spacing w:val="1"/>
          <w:szCs w:val="24"/>
        </w:rPr>
        <w:t xml:space="preserve"> </w:t>
      </w:r>
      <w:r w:rsidRPr="00FD7A4E">
        <w:rPr>
          <w:rFonts w:cs="Arial"/>
          <w:szCs w:val="24"/>
        </w:rPr>
        <w:t>izjave,</w:t>
      </w:r>
      <w:r w:rsidRPr="00FD7A4E">
        <w:rPr>
          <w:rFonts w:cs="Arial"/>
          <w:spacing w:val="1"/>
          <w:szCs w:val="24"/>
        </w:rPr>
        <w:t xml:space="preserve"> </w:t>
      </w:r>
      <w:r w:rsidRPr="00FD7A4E">
        <w:rPr>
          <w:rFonts w:cs="Arial"/>
          <w:szCs w:val="24"/>
        </w:rPr>
        <w:t>u</w:t>
      </w:r>
      <w:r w:rsidRPr="00FD7A4E">
        <w:rPr>
          <w:rFonts w:cs="Arial"/>
          <w:spacing w:val="1"/>
          <w:szCs w:val="24"/>
        </w:rPr>
        <w:t xml:space="preserve"> </w:t>
      </w:r>
      <w:r w:rsidRPr="00FD7A4E">
        <w:rPr>
          <w:rFonts w:cs="Arial"/>
          <w:szCs w:val="24"/>
        </w:rPr>
        <w:t>korist</w:t>
      </w:r>
      <w:r w:rsidRPr="00FD7A4E">
        <w:rPr>
          <w:rFonts w:cs="Arial"/>
          <w:spacing w:val="1"/>
          <w:szCs w:val="24"/>
        </w:rPr>
        <w:t xml:space="preserve"> </w:t>
      </w:r>
      <w:r w:rsidRPr="00FD7A4E">
        <w:rPr>
          <w:rFonts w:cs="Arial"/>
          <w:szCs w:val="24"/>
        </w:rPr>
        <w:t>BEŠLIĆ</w:t>
      </w:r>
      <w:r w:rsidRPr="00FD7A4E">
        <w:rPr>
          <w:rFonts w:cs="Arial"/>
          <w:spacing w:val="1"/>
          <w:szCs w:val="24"/>
        </w:rPr>
        <w:t xml:space="preserve"> </w:t>
      </w:r>
      <w:r w:rsidRPr="00FD7A4E">
        <w:rPr>
          <w:rFonts w:cs="Arial"/>
          <w:szCs w:val="24"/>
        </w:rPr>
        <w:t>RAFAEL,</w:t>
      </w:r>
      <w:r w:rsidRPr="00FD7A4E">
        <w:rPr>
          <w:rFonts w:cs="Arial"/>
          <w:spacing w:val="1"/>
          <w:szCs w:val="24"/>
        </w:rPr>
        <w:t xml:space="preserve"> </w:t>
      </w:r>
      <w:r w:rsidRPr="00FD7A4E">
        <w:rPr>
          <w:rFonts w:cs="Arial"/>
          <w:szCs w:val="24"/>
        </w:rPr>
        <w:t>OIB:</w:t>
      </w:r>
      <w:r w:rsidRPr="00FD7A4E">
        <w:rPr>
          <w:rFonts w:cs="Arial"/>
          <w:spacing w:val="1"/>
          <w:szCs w:val="24"/>
        </w:rPr>
        <w:t xml:space="preserve"> </w:t>
      </w:r>
      <w:r w:rsidRPr="00FD7A4E">
        <w:rPr>
          <w:rFonts w:cs="Arial"/>
          <w:szCs w:val="24"/>
        </w:rPr>
        <w:t>93198950299,</w:t>
      </w:r>
      <w:r w:rsidRPr="00FD7A4E">
        <w:rPr>
          <w:rFonts w:cs="Arial"/>
          <w:spacing w:val="1"/>
          <w:szCs w:val="24"/>
        </w:rPr>
        <w:t xml:space="preserve"> </w:t>
      </w:r>
      <w:r w:rsidRPr="00FD7A4E">
        <w:rPr>
          <w:rFonts w:cs="Arial"/>
          <w:szCs w:val="24"/>
        </w:rPr>
        <w:t>CVETKOVIĆI</w:t>
      </w:r>
      <w:r w:rsidRPr="00FD7A4E">
        <w:rPr>
          <w:rFonts w:cs="Arial"/>
          <w:spacing w:val="1"/>
          <w:szCs w:val="24"/>
        </w:rPr>
        <w:t xml:space="preserve"> </w:t>
      </w:r>
      <w:r w:rsidRPr="00FD7A4E">
        <w:rPr>
          <w:rFonts w:cs="Arial"/>
          <w:szCs w:val="24"/>
        </w:rPr>
        <w:t>17,</w:t>
      </w:r>
      <w:r w:rsidRPr="00FD7A4E">
        <w:rPr>
          <w:rFonts w:cs="Arial"/>
          <w:spacing w:val="1"/>
          <w:szCs w:val="24"/>
        </w:rPr>
        <w:t xml:space="preserve"> </w:t>
      </w:r>
      <w:r w:rsidRPr="00FD7A4E">
        <w:rPr>
          <w:rFonts w:cs="Arial"/>
          <w:szCs w:val="24"/>
        </w:rPr>
        <w:t>HRAŠĆE</w:t>
      </w:r>
      <w:r w:rsidRPr="00FD7A4E">
        <w:rPr>
          <w:rFonts w:cs="Arial"/>
          <w:spacing w:val="1"/>
          <w:szCs w:val="24"/>
        </w:rPr>
        <w:t xml:space="preserve"> </w:t>
      </w:r>
      <w:r w:rsidRPr="00FD7A4E">
        <w:rPr>
          <w:rFonts w:cs="Arial"/>
          <w:szCs w:val="24"/>
        </w:rPr>
        <w:t>TUROPOLJSKO,</w:t>
      </w:r>
      <w:r w:rsidRPr="00FD7A4E">
        <w:rPr>
          <w:rFonts w:cs="Arial"/>
          <w:spacing w:val="1"/>
          <w:szCs w:val="24"/>
        </w:rPr>
        <w:t xml:space="preserve"> </w:t>
      </w:r>
      <w:r w:rsidRPr="00FD7A4E">
        <w:rPr>
          <w:rFonts w:cs="Arial"/>
          <w:szCs w:val="24"/>
        </w:rPr>
        <w:t>10020</w:t>
      </w:r>
      <w:r w:rsidRPr="00FD7A4E">
        <w:rPr>
          <w:rFonts w:cs="Arial"/>
          <w:spacing w:val="1"/>
          <w:szCs w:val="24"/>
        </w:rPr>
        <w:t xml:space="preserve"> </w:t>
      </w:r>
      <w:r w:rsidRPr="00FD7A4E">
        <w:rPr>
          <w:rFonts w:cs="Arial"/>
          <w:szCs w:val="24"/>
        </w:rPr>
        <w:t>ZAGREB-NOVI</w:t>
      </w:r>
      <w:r w:rsidRPr="00FD7A4E">
        <w:rPr>
          <w:rFonts w:cs="Arial"/>
          <w:spacing w:val="1"/>
          <w:szCs w:val="24"/>
        </w:rPr>
        <w:t xml:space="preserve"> </w:t>
      </w:r>
      <w:r w:rsidRPr="00FD7A4E">
        <w:rPr>
          <w:rFonts w:cs="Arial"/>
          <w:szCs w:val="24"/>
        </w:rPr>
        <w:t>ZAGREB.</w:t>
      </w:r>
    </w:p>
    <w:p w:rsidRPr="00FD7A4E" w:rsidR="005A31B9" w:rsidP="005A31B9" w:rsidRDefault="005A31B9" w14:paraId="3002AB0F" w14:textId="77777777">
      <w:pPr>
        <w:pStyle w:val="Tijeloteksta"/>
        <w:spacing w:before="11"/>
        <w:rPr>
          <w:rFonts w:cs="Arial"/>
          <w:szCs w:val="24"/>
        </w:rPr>
      </w:pPr>
    </w:p>
    <w:p w:rsidRPr="00FD7A4E" w:rsidR="005A31B9" w:rsidP="005A31B9" w:rsidRDefault="005A31B9" w14:paraId="7169343D" w14:textId="77777777">
      <w:pPr>
        <w:pStyle w:val="Tijeloteksta"/>
        <w:spacing w:line="360" w:lineRule="auto"/>
        <w:ind w:left="964" w:right="257" w:firstLine="708"/>
        <w:rPr>
          <w:rFonts w:cs="Arial"/>
          <w:szCs w:val="24"/>
        </w:rPr>
      </w:pPr>
      <w:r w:rsidRPr="00FD7A4E">
        <w:rPr>
          <w:rFonts w:cs="Arial"/>
          <w:szCs w:val="24"/>
        </w:rPr>
        <w:t>Stečajni upravitelj je razgovarao s kupcem Rafael Bešlić koji mu je u telefonskom</w:t>
      </w:r>
      <w:r w:rsidRPr="00FD7A4E">
        <w:rPr>
          <w:rFonts w:cs="Arial"/>
          <w:spacing w:val="1"/>
          <w:szCs w:val="24"/>
        </w:rPr>
        <w:t xml:space="preserve"> </w:t>
      </w:r>
      <w:r w:rsidRPr="00FD7A4E">
        <w:rPr>
          <w:rFonts w:cs="Arial"/>
          <w:szCs w:val="24"/>
        </w:rPr>
        <w:t>razgovoru rekao kako je platio kupoprodajnu cijenu za gore navedenu nekretninu i kako će</w:t>
      </w:r>
      <w:r w:rsidRPr="00FD7A4E">
        <w:rPr>
          <w:rFonts w:cs="Arial"/>
          <w:spacing w:val="1"/>
          <w:szCs w:val="24"/>
        </w:rPr>
        <w:t xml:space="preserve"> </w:t>
      </w:r>
      <w:r w:rsidRPr="00FD7A4E">
        <w:rPr>
          <w:rFonts w:cs="Arial"/>
          <w:szCs w:val="24"/>
        </w:rPr>
        <w:t>stečajnom</w:t>
      </w:r>
      <w:r w:rsidRPr="00FD7A4E">
        <w:rPr>
          <w:rFonts w:cs="Arial"/>
          <w:spacing w:val="1"/>
          <w:szCs w:val="24"/>
        </w:rPr>
        <w:t xml:space="preserve"> </w:t>
      </w:r>
      <w:r w:rsidRPr="00FD7A4E">
        <w:rPr>
          <w:rFonts w:cs="Arial"/>
          <w:szCs w:val="24"/>
        </w:rPr>
        <w:t>upravitelju</w:t>
      </w:r>
      <w:r w:rsidRPr="00FD7A4E">
        <w:rPr>
          <w:rFonts w:cs="Arial"/>
          <w:spacing w:val="1"/>
          <w:szCs w:val="24"/>
        </w:rPr>
        <w:t xml:space="preserve"> </w:t>
      </w:r>
      <w:r w:rsidRPr="00FD7A4E">
        <w:rPr>
          <w:rFonts w:cs="Arial"/>
          <w:szCs w:val="24"/>
        </w:rPr>
        <w:t>dostaviti</w:t>
      </w:r>
      <w:r w:rsidRPr="00FD7A4E">
        <w:rPr>
          <w:rFonts w:cs="Arial"/>
          <w:spacing w:val="1"/>
          <w:szCs w:val="24"/>
        </w:rPr>
        <w:t xml:space="preserve"> </w:t>
      </w:r>
      <w:r w:rsidRPr="00FD7A4E">
        <w:rPr>
          <w:rFonts w:cs="Arial"/>
          <w:szCs w:val="24"/>
        </w:rPr>
        <w:t>potvrdu</w:t>
      </w:r>
      <w:r w:rsidRPr="00FD7A4E">
        <w:rPr>
          <w:rFonts w:cs="Arial"/>
          <w:spacing w:val="1"/>
          <w:szCs w:val="24"/>
        </w:rPr>
        <w:t xml:space="preserve"> </w:t>
      </w:r>
      <w:r w:rsidRPr="00FD7A4E">
        <w:rPr>
          <w:rFonts w:cs="Arial"/>
          <w:szCs w:val="24"/>
        </w:rPr>
        <w:t>o</w:t>
      </w:r>
      <w:r w:rsidRPr="00FD7A4E">
        <w:rPr>
          <w:rFonts w:cs="Arial"/>
          <w:spacing w:val="1"/>
          <w:szCs w:val="24"/>
        </w:rPr>
        <w:t xml:space="preserve"> </w:t>
      </w:r>
      <w:r w:rsidRPr="00FD7A4E">
        <w:rPr>
          <w:rFonts w:cs="Arial"/>
          <w:szCs w:val="24"/>
        </w:rPr>
        <w:t>uplati</w:t>
      </w:r>
      <w:r w:rsidRPr="00FD7A4E">
        <w:rPr>
          <w:rFonts w:cs="Arial"/>
          <w:spacing w:val="1"/>
          <w:szCs w:val="24"/>
        </w:rPr>
        <w:t xml:space="preserve"> </w:t>
      </w:r>
      <w:r w:rsidRPr="00FD7A4E">
        <w:rPr>
          <w:rFonts w:cs="Arial"/>
          <w:szCs w:val="24"/>
        </w:rPr>
        <w:t>kako</w:t>
      </w:r>
      <w:r w:rsidRPr="00FD7A4E">
        <w:rPr>
          <w:rFonts w:cs="Arial"/>
          <w:spacing w:val="1"/>
          <w:szCs w:val="24"/>
        </w:rPr>
        <w:t xml:space="preserve"> </w:t>
      </w:r>
      <w:r w:rsidRPr="00FD7A4E">
        <w:rPr>
          <w:rFonts w:cs="Arial"/>
          <w:szCs w:val="24"/>
        </w:rPr>
        <w:t>bih</w:t>
      </w:r>
      <w:r w:rsidRPr="00FD7A4E">
        <w:rPr>
          <w:rFonts w:cs="Arial"/>
          <w:spacing w:val="1"/>
          <w:szCs w:val="24"/>
        </w:rPr>
        <w:t xml:space="preserve"> </w:t>
      </w:r>
      <w:r w:rsidRPr="00FD7A4E">
        <w:rPr>
          <w:rFonts w:cs="Arial"/>
          <w:szCs w:val="24"/>
        </w:rPr>
        <w:t>isti</w:t>
      </w:r>
      <w:r w:rsidRPr="00FD7A4E">
        <w:rPr>
          <w:rFonts w:cs="Arial"/>
          <w:spacing w:val="1"/>
          <w:szCs w:val="24"/>
        </w:rPr>
        <w:t xml:space="preserve"> </w:t>
      </w:r>
      <w:r w:rsidRPr="00FD7A4E">
        <w:rPr>
          <w:rFonts w:cs="Arial"/>
          <w:szCs w:val="24"/>
        </w:rPr>
        <w:t>mogao</w:t>
      </w:r>
      <w:r w:rsidRPr="00FD7A4E">
        <w:rPr>
          <w:rFonts w:cs="Arial"/>
          <w:spacing w:val="1"/>
          <w:szCs w:val="24"/>
        </w:rPr>
        <w:t xml:space="preserve"> </w:t>
      </w:r>
      <w:r w:rsidRPr="00FD7A4E">
        <w:rPr>
          <w:rFonts w:cs="Arial"/>
          <w:szCs w:val="24"/>
        </w:rPr>
        <w:t>(na</w:t>
      </w:r>
      <w:r w:rsidRPr="00FD7A4E">
        <w:rPr>
          <w:rFonts w:cs="Arial"/>
          <w:spacing w:val="1"/>
          <w:szCs w:val="24"/>
        </w:rPr>
        <w:t xml:space="preserve"> </w:t>
      </w:r>
      <w:r w:rsidRPr="00FD7A4E">
        <w:rPr>
          <w:rFonts w:cs="Arial"/>
          <w:szCs w:val="24"/>
        </w:rPr>
        <w:t>temelju</w:t>
      </w:r>
      <w:r w:rsidRPr="00FD7A4E">
        <w:rPr>
          <w:rFonts w:cs="Arial"/>
          <w:spacing w:val="1"/>
          <w:szCs w:val="24"/>
        </w:rPr>
        <w:t xml:space="preserve"> </w:t>
      </w:r>
      <w:r w:rsidRPr="00FD7A4E">
        <w:rPr>
          <w:rFonts w:cs="Arial"/>
          <w:szCs w:val="24"/>
        </w:rPr>
        <w:t>odluke</w:t>
      </w:r>
      <w:r w:rsidRPr="00FD7A4E">
        <w:rPr>
          <w:rFonts w:cs="Arial"/>
          <w:spacing w:val="-52"/>
          <w:szCs w:val="24"/>
        </w:rPr>
        <w:t xml:space="preserve"> </w:t>
      </w:r>
      <w:r w:rsidRPr="00FD7A4E">
        <w:rPr>
          <w:rFonts w:cs="Arial"/>
          <w:szCs w:val="24"/>
        </w:rPr>
        <w:t>skupštine vjerovnika) izdati Tabularnu izjavu temeljem njegovog izlučnog prava na navedenoj</w:t>
      </w:r>
      <w:r w:rsidRPr="00FD7A4E">
        <w:rPr>
          <w:rFonts w:cs="Arial"/>
          <w:spacing w:val="-52"/>
          <w:szCs w:val="24"/>
        </w:rPr>
        <w:t xml:space="preserve"> </w:t>
      </w:r>
      <w:r w:rsidRPr="00FD7A4E">
        <w:rPr>
          <w:rFonts w:cs="Arial"/>
          <w:szCs w:val="24"/>
        </w:rPr>
        <w:t>nekretnini.</w:t>
      </w:r>
    </w:p>
    <w:p w:rsidRPr="00FD7A4E" w:rsidR="005A31B9" w:rsidP="005A31B9" w:rsidRDefault="005A31B9" w14:paraId="6C060789" w14:textId="77777777">
      <w:pPr>
        <w:pStyle w:val="Tijeloteksta"/>
        <w:spacing w:before="1"/>
        <w:rPr>
          <w:rFonts w:cs="Arial"/>
          <w:szCs w:val="24"/>
        </w:rPr>
      </w:pPr>
    </w:p>
    <w:p w:rsidRPr="00FD7A4E" w:rsidR="005A31B9" w:rsidP="005A31B9" w:rsidRDefault="005A31B9" w14:paraId="3E5C0AE1" w14:textId="77777777">
      <w:pPr>
        <w:pStyle w:val="Tijeloteksta"/>
        <w:ind w:left="964"/>
        <w:rPr>
          <w:rFonts w:cs="Arial"/>
          <w:szCs w:val="24"/>
        </w:rPr>
      </w:pPr>
      <w:r w:rsidRPr="00FD7A4E">
        <w:rPr>
          <w:rFonts w:cs="Arial"/>
          <w:szCs w:val="24"/>
        </w:rPr>
        <w:t>DOKAZI:</w:t>
      </w:r>
    </w:p>
    <w:p w:rsidRPr="00FD7A4E" w:rsidR="005A31B9" w:rsidP="005A31B9" w:rsidRDefault="005A31B9" w14:paraId="6C1A3A2B" w14:textId="77777777">
      <w:pPr>
        <w:pStyle w:val="Odlomakpopisa"/>
        <w:widowControl w:val="false"/>
        <w:numPr>
          <w:ilvl w:val="0"/>
          <w:numId w:val="10"/>
        </w:numPr>
        <w:tabs>
          <w:tab w:val="left" w:pos="1798"/>
        </w:tabs>
        <w:autoSpaceDE w:val="false"/>
        <w:autoSpaceDN w:val="false"/>
        <w:spacing w:before="126" w:after="0" w:line="240" w:lineRule="auto"/>
        <w:ind w:hanging="126"/>
        <w:contextualSpacing w:val="false"/>
        <w:rPr>
          <w:rFonts w:ascii="Arial" w:hAnsi="Arial" w:cs="Arial"/>
          <w:sz w:val="24"/>
          <w:szCs w:val="24"/>
        </w:rPr>
      </w:pPr>
      <w:r w:rsidRPr="00FD7A4E">
        <w:rPr>
          <w:rFonts w:ascii="Arial" w:hAnsi="Arial" w:cs="Arial"/>
          <w:sz w:val="24"/>
          <w:szCs w:val="24"/>
        </w:rPr>
        <w:t>Potvrda</w:t>
      </w:r>
      <w:r w:rsidRPr="00FD7A4E">
        <w:rPr>
          <w:rFonts w:ascii="Arial" w:hAnsi="Arial" w:cs="Arial"/>
          <w:spacing w:val="-3"/>
          <w:sz w:val="24"/>
          <w:szCs w:val="24"/>
        </w:rPr>
        <w:t xml:space="preserve"> </w:t>
      </w:r>
      <w:r w:rsidRPr="00FD7A4E">
        <w:rPr>
          <w:rFonts w:ascii="Arial" w:hAnsi="Arial" w:cs="Arial"/>
          <w:sz w:val="24"/>
          <w:szCs w:val="24"/>
        </w:rPr>
        <w:t>Općinskog</w:t>
      </w:r>
      <w:r w:rsidRPr="00FD7A4E">
        <w:rPr>
          <w:rFonts w:ascii="Arial" w:hAnsi="Arial" w:cs="Arial"/>
          <w:spacing w:val="-4"/>
          <w:sz w:val="24"/>
          <w:szCs w:val="24"/>
        </w:rPr>
        <w:t xml:space="preserve"> </w:t>
      </w:r>
      <w:r w:rsidRPr="00FD7A4E">
        <w:rPr>
          <w:rFonts w:ascii="Arial" w:hAnsi="Arial" w:cs="Arial"/>
          <w:sz w:val="24"/>
          <w:szCs w:val="24"/>
        </w:rPr>
        <w:t>građanskog</w:t>
      </w:r>
      <w:r w:rsidRPr="00FD7A4E">
        <w:rPr>
          <w:rFonts w:ascii="Arial" w:hAnsi="Arial" w:cs="Arial"/>
          <w:spacing w:val="-5"/>
          <w:sz w:val="24"/>
          <w:szCs w:val="24"/>
        </w:rPr>
        <w:t xml:space="preserve"> </w:t>
      </w:r>
      <w:r w:rsidRPr="00FD7A4E">
        <w:rPr>
          <w:rFonts w:ascii="Arial" w:hAnsi="Arial" w:cs="Arial"/>
          <w:sz w:val="24"/>
          <w:szCs w:val="24"/>
        </w:rPr>
        <w:t>suda</w:t>
      </w:r>
      <w:r w:rsidRPr="00FD7A4E">
        <w:rPr>
          <w:rFonts w:ascii="Arial" w:hAnsi="Arial" w:cs="Arial"/>
          <w:spacing w:val="-3"/>
          <w:sz w:val="24"/>
          <w:szCs w:val="24"/>
        </w:rPr>
        <w:t xml:space="preserve"> </w:t>
      </w:r>
      <w:r w:rsidRPr="00FD7A4E">
        <w:rPr>
          <w:rFonts w:ascii="Arial" w:hAnsi="Arial" w:cs="Arial"/>
          <w:sz w:val="24"/>
          <w:szCs w:val="24"/>
        </w:rPr>
        <w:t>u</w:t>
      </w:r>
      <w:r w:rsidRPr="00FD7A4E">
        <w:rPr>
          <w:rFonts w:ascii="Arial" w:hAnsi="Arial" w:cs="Arial"/>
          <w:spacing w:val="-2"/>
          <w:sz w:val="24"/>
          <w:szCs w:val="24"/>
        </w:rPr>
        <w:t xml:space="preserve"> </w:t>
      </w:r>
      <w:r w:rsidRPr="00FD7A4E">
        <w:rPr>
          <w:rFonts w:ascii="Arial" w:hAnsi="Arial" w:cs="Arial"/>
          <w:sz w:val="24"/>
          <w:szCs w:val="24"/>
        </w:rPr>
        <w:t>Zagrebu,</w:t>
      </w:r>
      <w:r w:rsidRPr="00FD7A4E">
        <w:rPr>
          <w:rFonts w:ascii="Arial" w:hAnsi="Arial" w:cs="Arial"/>
          <w:spacing w:val="-3"/>
          <w:sz w:val="24"/>
          <w:szCs w:val="24"/>
        </w:rPr>
        <w:t xml:space="preserve"> </w:t>
      </w:r>
      <w:r w:rsidRPr="00FD7A4E">
        <w:rPr>
          <w:rFonts w:ascii="Arial" w:hAnsi="Arial" w:cs="Arial"/>
          <w:sz w:val="24"/>
          <w:szCs w:val="24"/>
        </w:rPr>
        <w:t>zemljišnoknjižni</w:t>
      </w:r>
      <w:r w:rsidRPr="00FD7A4E">
        <w:rPr>
          <w:rFonts w:ascii="Arial" w:hAnsi="Arial" w:cs="Arial"/>
          <w:spacing w:val="-2"/>
          <w:sz w:val="24"/>
          <w:szCs w:val="24"/>
        </w:rPr>
        <w:t xml:space="preserve"> </w:t>
      </w:r>
      <w:r w:rsidRPr="00FD7A4E">
        <w:rPr>
          <w:rFonts w:ascii="Arial" w:hAnsi="Arial" w:cs="Arial"/>
          <w:sz w:val="24"/>
          <w:szCs w:val="24"/>
        </w:rPr>
        <w:t>odjel</w:t>
      </w:r>
    </w:p>
    <w:p w:rsidRPr="00FD7A4E" w:rsidR="005A31B9" w:rsidP="005A31B9" w:rsidRDefault="005A31B9" w14:paraId="45367B0F" w14:textId="77777777">
      <w:pPr>
        <w:pStyle w:val="Odlomakpopisa"/>
        <w:widowControl w:val="false"/>
        <w:numPr>
          <w:ilvl w:val="0"/>
          <w:numId w:val="10"/>
        </w:numPr>
        <w:tabs>
          <w:tab w:val="left" w:pos="1800"/>
        </w:tabs>
        <w:autoSpaceDE w:val="false"/>
        <w:autoSpaceDN w:val="false"/>
        <w:spacing w:before="127" w:after="0" w:line="240" w:lineRule="auto"/>
        <w:ind w:left="1799" w:hanging="128"/>
        <w:contextualSpacing w:val="false"/>
        <w:rPr>
          <w:rFonts w:ascii="Arial" w:hAnsi="Arial" w:cs="Arial"/>
          <w:sz w:val="24"/>
          <w:szCs w:val="24"/>
        </w:rPr>
      </w:pPr>
      <w:r w:rsidRPr="00FD7A4E">
        <w:rPr>
          <w:rFonts w:ascii="Arial" w:hAnsi="Arial" w:cs="Arial"/>
          <w:sz w:val="24"/>
          <w:szCs w:val="24"/>
        </w:rPr>
        <w:t>Uvjerenje</w:t>
      </w:r>
      <w:r w:rsidRPr="00FD7A4E">
        <w:rPr>
          <w:rFonts w:ascii="Arial" w:hAnsi="Arial" w:cs="Arial"/>
          <w:spacing w:val="-1"/>
          <w:sz w:val="24"/>
          <w:szCs w:val="24"/>
        </w:rPr>
        <w:t xml:space="preserve"> </w:t>
      </w:r>
      <w:r w:rsidRPr="00FD7A4E">
        <w:rPr>
          <w:rFonts w:ascii="Arial" w:hAnsi="Arial" w:cs="Arial"/>
          <w:sz w:val="24"/>
          <w:szCs w:val="24"/>
        </w:rPr>
        <w:t>DGU</w:t>
      </w:r>
    </w:p>
    <w:p w:rsidRPr="00FD7A4E" w:rsidR="005A31B9" w:rsidP="005A31B9" w:rsidRDefault="005A31B9" w14:paraId="561BB69B" w14:textId="77777777">
      <w:pPr>
        <w:pStyle w:val="Odlomakpopisa"/>
        <w:widowControl w:val="false"/>
        <w:numPr>
          <w:ilvl w:val="0"/>
          <w:numId w:val="10"/>
        </w:numPr>
        <w:tabs>
          <w:tab w:val="left" w:pos="1800"/>
        </w:tabs>
        <w:autoSpaceDE w:val="false"/>
        <w:autoSpaceDN w:val="false"/>
        <w:spacing w:before="126" w:after="0" w:line="240" w:lineRule="auto"/>
        <w:ind w:left="1799" w:hanging="128"/>
        <w:contextualSpacing w:val="false"/>
        <w:rPr>
          <w:rFonts w:ascii="Arial" w:hAnsi="Arial" w:cs="Arial"/>
          <w:sz w:val="24"/>
          <w:szCs w:val="24"/>
        </w:rPr>
      </w:pPr>
      <w:r w:rsidRPr="00FD7A4E">
        <w:rPr>
          <w:rFonts w:ascii="Arial" w:hAnsi="Arial" w:cs="Arial"/>
          <w:sz w:val="24"/>
          <w:szCs w:val="24"/>
        </w:rPr>
        <w:t>zk</w:t>
      </w:r>
      <w:r w:rsidRPr="00FD7A4E">
        <w:rPr>
          <w:rFonts w:ascii="Arial" w:hAnsi="Arial" w:cs="Arial"/>
          <w:spacing w:val="-2"/>
          <w:sz w:val="24"/>
          <w:szCs w:val="24"/>
        </w:rPr>
        <w:t xml:space="preserve"> </w:t>
      </w:r>
      <w:r w:rsidRPr="00FD7A4E">
        <w:rPr>
          <w:rFonts w:ascii="Arial" w:hAnsi="Arial" w:cs="Arial"/>
          <w:sz w:val="24"/>
          <w:szCs w:val="24"/>
        </w:rPr>
        <w:t>izvadak</w:t>
      </w:r>
    </w:p>
    <w:p w:rsidRPr="00FD7A4E" w:rsidR="005A31B9" w:rsidP="00AA3115" w:rsidRDefault="005A31B9" w14:paraId="4EB48B47" w14:textId="3EABF74D">
      <w:pPr>
        <w:pStyle w:val="Tijeloteksta"/>
        <w:spacing w:line="360" w:lineRule="auto"/>
        <w:rPr>
          <w:rFonts w:cs="Arial"/>
          <w:szCs w:val="24"/>
        </w:rPr>
      </w:pPr>
    </w:p>
    <w:p w:rsidRPr="00FD7A4E" w:rsidR="005A31B9" w:rsidP="005A31B9" w:rsidRDefault="005A31B9" w14:paraId="6206C7FA" w14:textId="77777777">
      <w:pPr>
        <w:pStyle w:val="Naslov3"/>
        <w:keepNext w:val="false"/>
        <w:widowControl w:val="false"/>
        <w:numPr>
          <w:ilvl w:val="0"/>
          <w:numId w:val="14"/>
        </w:numPr>
        <w:tabs>
          <w:tab w:val="left" w:pos="1234"/>
        </w:tabs>
        <w:overflowPunct/>
        <w:adjustRightInd/>
        <w:spacing w:before="91"/>
        <w:ind w:left="1233" w:hanging="270"/>
        <w:jc w:val="left"/>
        <w:textAlignment w:val="auto"/>
        <w:rPr>
          <w:rFonts w:ascii="Arial" w:hAnsi="Arial" w:cs="Arial"/>
          <w:b w:val="false"/>
          <w:szCs w:val="24"/>
        </w:rPr>
      </w:pPr>
      <w:r w:rsidRPr="00FD7A4E">
        <w:rPr>
          <w:rFonts w:ascii="Arial" w:hAnsi="Arial" w:cs="Arial"/>
          <w:b w:val="false"/>
          <w:szCs w:val="24"/>
        </w:rPr>
        <w:t>UGOVORI</w:t>
      </w:r>
      <w:r w:rsidRPr="00FD7A4E">
        <w:rPr>
          <w:rFonts w:ascii="Arial" w:hAnsi="Arial" w:cs="Arial"/>
          <w:b w:val="false"/>
          <w:spacing w:val="-5"/>
          <w:szCs w:val="24"/>
        </w:rPr>
        <w:t xml:space="preserve"> </w:t>
      </w:r>
      <w:r w:rsidRPr="00FD7A4E">
        <w:rPr>
          <w:rFonts w:ascii="Arial" w:hAnsi="Arial" w:cs="Arial"/>
          <w:b w:val="false"/>
          <w:szCs w:val="24"/>
        </w:rPr>
        <w:t>O</w:t>
      </w:r>
      <w:r w:rsidRPr="00FD7A4E">
        <w:rPr>
          <w:rFonts w:ascii="Arial" w:hAnsi="Arial" w:cs="Arial"/>
          <w:b w:val="false"/>
          <w:spacing w:val="-2"/>
          <w:szCs w:val="24"/>
        </w:rPr>
        <w:t xml:space="preserve"> </w:t>
      </w:r>
      <w:r w:rsidRPr="00FD7A4E">
        <w:rPr>
          <w:rFonts w:ascii="Arial" w:hAnsi="Arial" w:cs="Arial"/>
          <w:b w:val="false"/>
          <w:szCs w:val="24"/>
        </w:rPr>
        <w:t>NAJMU/ZAKUPU</w:t>
      </w:r>
      <w:r w:rsidRPr="00FD7A4E">
        <w:rPr>
          <w:rFonts w:ascii="Arial" w:hAnsi="Arial" w:cs="Arial"/>
          <w:b w:val="false"/>
          <w:spacing w:val="-3"/>
          <w:szCs w:val="24"/>
        </w:rPr>
        <w:t xml:space="preserve"> </w:t>
      </w:r>
      <w:r w:rsidRPr="00FD7A4E">
        <w:rPr>
          <w:rFonts w:ascii="Arial" w:hAnsi="Arial" w:cs="Arial"/>
          <w:b w:val="false"/>
          <w:szCs w:val="24"/>
        </w:rPr>
        <w:t>I</w:t>
      </w:r>
      <w:r w:rsidRPr="00FD7A4E">
        <w:rPr>
          <w:rFonts w:ascii="Arial" w:hAnsi="Arial" w:cs="Arial"/>
          <w:b w:val="false"/>
          <w:spacing w:val="-3"/>
          <w:szCs w:val="24"/>
        </w:rPr>
        <w:t xml:space="preserve"> </w:t>
      </w:r>
      <w:r w:rsidRPr="00FD7A4E">
        <w:rPr>
          <w:rFonts w:ascii="Arial" w:hAnsi="Arial" w:cs="Arial"/>
          <w:b w:val="false"/>
          <w:szCs w:val="24"/>
        </w:rPr>
        <w:t>UGOVORI</w:t>
      </w:r>
      <w:r w:rsidRPr="00FD7A4E">
        <w:rPr>
          <w:rFonts w:ascii="Arial" w:hAnsi="Arial" w:cs="Arial"/>
          <w:b w:val="false"/>
          <w:spacing w:val="-5"/>
          <w:szCs w:val="24"/>
        </w:rPr>
        <w:t xml:space="preserve"> </w:t>
      </w:r>
      <w:r w:rsidRPr="00FD7A4E">
        <w:rPr>
          <w:rFonts w:ascii="Arial" w:hAnsi="Arial" w:cs="Arial"/>
          <w:b w:val="false"/>
          <w:szCs w:val="24"/>
        </w:rPr>
        <w:t>O</w:t>
      </w:r>
      <w:r w:rsidRPr="00FD7A4E">
        <w:rPr>
          <w:rFonts w:ascii="Arial" w:hAnsi="Arial" w:cs="Arial"/>
          <w:b w:val="false"/>
          <w:spacing w:val="-1"/>
          <w:szCs w:val="24"/>
        </w:rPr>
        <w:t xml:space="preserve"> </w:t>
      </w:r>
      <w:r w:rsidRPr="00FD7A4E">
        <w:rPr>
          <w:rFonts w:ascii="Arial" w:hAnsi="Arial" w:cs="Arial"/>
          <w:b w:val="false"/>
          <w:szCs w:val="24"/>
        </w:rPr>
        <w:t>RADU</w:t>
      </w:r>
      <w:r w:rsidRPr="00FD7A4E">
        <w:rPr>
          <w:rFonts w:ascii="Arial" w:hAnsi="Arial" w:cs="Arial"/>
          <w:b w:val="false"/>
          <w:spacing w:val="-4"/>
          <w:szCs w:val="24"/>
        </w:rPr>
        <w:t xml:space="preserve"> </w:t>
      </w:r>
      <w:r w:rsidRPr="00FD7A4E">
        <w:rPr>
          <w:rFonts w:ascii="Arial" w:hAnsi="Arial" w:cs="Arial"/>
          <w:b w:val="false"/>
          <w:szCs w:val="24"/>
        </w:rPr>
        <w:t>i</w:t>
      </w:r>
      <w:r w:rsidRPr="00FD7A4E">
        <w:rPr>
          <w:rFonts w:ascii="Arial" w:hAnsi="Arial" w:cs="Arial"/>
          <w:b w:val="false"/>
          <w:spacing w:val="-2"/>
          <w:szCs w:val="24"/>
        </w:rPr>
        <w:t xml:space="preserve"> </w:t>
      </w:r>
      <w:r w:rsidRPr="00FD7A4E">
        <w:rPr>
          <w:rFonts w:ascii="Arial" w:hAnsi="Arial" w:cs="Arial"/>
          <w:b w:val="false"/>
          <w:szCs w:val="24"/>
        </w:rPr>
        <w:t>slično</w:t>
      </w:r>
    </w:p>
    <w:p w:rsidRPr="00FD7A4E" w:rsidR="005A31B9" w:rsidP="005A31B9" w:rsidRDefault="005A31B9" w14:paraId="67DD794B" w14:textId="59A69FB1">
      <w:pPr>
        <w:pStyle w:val="Tijeloteksta"/>
        <w:spacing w:before="6"/>
        <w:rPr>
          <w:rFonts w:cs="Arial"/>
          <w:szCs w:val="24"/>
        </w:rPr>
      </w:pPr>
    </w:p>
    <w:p w:rsidRPr="00FD7A4E" w:rsidR="005A31B9" w:rsidP="00AA3115" w:rsidRDefault="005A31B9" w14:paraId="60C627DF" w14:textId="591B7D03">
      <w:pPr>
        <w:pStyle w:val="Tijeloteksta"/>
        <w:spacing w:before="1" w:line="360" w:lineRule="auto"/>
        <w:ind w:left="256" w:right="165" w:firstLine="707"/>
        <w:rPr>
          <w:rFonts w:cs="Arial"/>
          <w:szCs w:val="24"/>
        </w:rPr>
      </w:pPr>
      <w:r w:rsidRPr="00FD7A4E">
        <w:rPr>
          <w:rFonts w:cs="Arial"/>
          <w:szCs w:val="24"/>
        </w:rPr>
        <w:t>Na</w:t>
      </w:r>
      <w:r w:rsidRPr="00FD7A4E">
        <w:rPr>
          <w:rFonts w:cs="Arial"/>
          <w:spacing w:val="19"/>
          <w:szCs w:val="24"/>
        </w:rPr>
        <w:t xml:space="preserve"> </w:t>
      </w:r>
      <w:r w:rsidRPr="00FD7A4E">
        <w:rPr>
          <w:rFonts w:cs="Arial"/>
          <w:szCs w:val="24"/>
        </w:rPr>
        <w:t>dan</w:t>
      </w:r>
      <w:r w:rsidRPr="00FD7A4E">
        <w:rPr>
          <w:rFonts w:cs="Arial"/>
          <w:spacing w:val="19"/>
          <w:szCs w:val="24"/>
        </w:rPr>
        <w:t xml:space="preserve"> </w:t>
      </w:r>
      <w:r w:rsidRPr="00FD7A4E">
        <w:rPr>
          <w:rFonts w:cs="Arial"/>
          <w:szCs w:val="24"/>
        </w:rPr>
        <w:t>otvaranja</w:t>
      </w:r>
      <w:r w:rsidRPr="00FD7A4E">
        <w:rPr>
          <w:rFonts w:cs="Arial"/>
          <w:spacing w:val="19"/>
          <w:szCs w:val="24"/>
        </w:rPr>
        <w:t xml:space="preserve"> </w:t>
      </w:r>
      <w:r w:rsidRPr="00FD7A4E">
        <w:rPr>
          <w:rFonts w:cs="Arial"/>
          <w:szCs w:val="24"/>
        </w:rPr>
        <w:t>stečajnog</w:t>
      </w:r>
      <w:r w:rsidRPr="00FD7A4E">
        <w:rPr>
          <w:rFonts w:cs="Arial"/>
          <w:spacing w:val="16"/>
          <w:szCs w:val="24"/>
        </w:rPr>
        <w:t xml:space="preserve"> </w:t>
      </w:r>
      <w:r w:rsidRPr="00FD7A4E">
        <w:rPr>
          <w:rFonts w:cs="Arial"/>
          <w:szCs w:val="24"/>
        </w:rPr>
        <w:t>postupka</w:t>
      </w:r>
      <w:r w:rsidRPr="00FD7A4E">
        <w:rPr>
          <w:rFonts w:cs="Arial"/>
          <w:spacing w:val="19"/>
          <w:szCs w:val="24"/>
        </w:rPr>
        <w:t xml:space="preserve"> </w:t>
      </w:r>
      <w:r w:rsidRPr="00FD7A4E">
        <w:rPr>
          <w:rFonts w:cs="Arial"/>
          <w:szCs w:val="24"/>
        </w:rPr>
        <w:t>dužnik</w:t>
      </w:r>
      <w:r w:rsidRPr="00FD7A4E">
        <w:rPr>
          <w:rFonts w:cs="Arial"/>
          <w:spacing w:val="16"/>
          <w:szCs w:val="24"/>
        </w:rPr>
        <w:t xml:space="preserve"> </w:t>
      </w:r>
      <w:r w:rsidRPr="00FD7A4E">
        <w:rPr>
          <w:rFonts w:cs="Arial"/>
          <w:szCs w:val="24"/>
        </w:rPr>
        <w:t>nije</w:t>
      </w:r>
      <w:r w:rsidRPr="00FD7A4E">
        <w:rPr>
          <w:rFonts w:cs="Arial"/>
          <w:spacing w:val="17"/>
          <w:szCs w:val="24"/>
        </w:rPr>
        <w:t xml:space="preserve"> </w:t>
      </w:r>
      <w:r w:rsidRPr="00FD7A4E">
        <w:rPr>
          <w:rFonts w:cs="Arial"/>
          <w:szCs w:val="24"/>
        </w:rPr>
        <w:t>bio</w:t>
      </w:r>
      <w:r w:rsidRPr="00FD7A4E">
        <w:rPr>
          <w:rFonts w:cs="Arial"/>
          <w:spacing w:val="19"/>
          <w:szCs w:val="24"/>
        </w:rPr>
        <w:t xml:space="preserve"> </w:t>
      </w:r>
      <w:r w:rsidRPr="00FD7A4E">
        <w:rPr>
          <w:rFonts w:cs="Arial"/>
          <w:szCs w:val="24"/>
        </w:rPr>
        <w:t>u</w:t>
      </w:r>
      <w:r w:rsidRPr="00FD7A4E">
        <w:rPr>
          <w:rFonts w:cs="Arial"/>
          <w:spacing w:val="19"/>
          <w:szCs w:val="24"/>
        </w:rPr>
        <w:t xml:space="preserve"> </w:t>
      </w:r>
      <w:r w:rsidRPr="00FD7A4E">
        <w:rPr>
          <w:rFonts w:cs="Arial"/>
          <w:szCs w:val="24"/>
        </w:rPr>
        <w:t>ugovornom</w:t>
      </w:r>
      <w:r w:rsidRPr="00FD7A4E">
        <w:rPr>
          <w:rFonts w:cs="Arial"/>
          <w:spacing w:val="15"/>
          <w:szCs w:val="24"/>
        </w:rPr>
        <w:t xml:space="preserve"> </w:t>
      </w:r>
      <w:r w:rsidRPr="00FD7A4E">
        <w:rPr>
          <w:rFonts w:cs="Arial"/>
          <w:szCs w:val="24"/>
        </w:rPr>
        <w:t>odnosnu</w:t>
      </w:r>
      <w:r w:rsidRPr="00FD7A4E">
        <w:rPr>
          <w:rFonts w:cs="Arial"/>
          <w:spacing w:val="19"/>
          <w:szCs w:val="24"/>
        </w:rPr>
        <w:t xml:space="preserve"> </w:t>
      </w:r>
      <w:r w:rsidRPr="00FD7A4E">
        <w:rPr>
          <w:rFonts w:cs="Arial"/>
          <w:szCs w:val="24"/>
        </w:rPr>
        <w:t>s</w:t>
      </w:r>
      <w:r w:rsidRPr="00FD7A4E">
        <w:rPr>
          <w:rFonts w:cs="Arial"/>
          <w:spacing w:val="19"/>
          <w:szCs w:val="24"/>
        </w:rPr>
        <w:t xml:space="preserve"> </w:t>
      </w:r>
      <w:r w:rsidRPr="00FD7A4E">
        <w:rPr>
          <w:rFonts w:cs="Arial"/>
          <w:szCs w:val="24"/>
        </w:rPr>
        <w:t>osnova</w:t>
      </w:r>
      <w:r w:rsidRPr="00FD7A4E">
        <w:rPr>
          <w:rFonts w:cs="Arial"/>
          <w:spacing w:val="-52"/>
          <w:szCs w:val="24"/>
        </w:rPr>
        <w:t xml:space="preserve"> </w:t>
      </w:r>
      <w:r w:rsidRPr="00FD7A4E">
        <w:rPr>
          <w:rFonts w:cs="Arial"/>
          <w:szCs w:val="24"/>
        </w:rPr>
        <w:t>najma/zakupa,</w:t>
      </w:r>
      <w:r w:rsidRPr="00FD7A4E">
        <w:rPr>
          <w:rFonts w:cs="Arial"/>
          <w:spacing w:val="-1"/>
          <w:szCs w:val="24"/>
        </w:rPr>
        <w:t xml:space="preserve"> </w:t>
      </w:r>
      <w:r w:rsidRPr="00FD7A4E">
        <w:rPr>
          <w:rFonts w:cs="Arial"/>
          <w:szCs w:val="24"/>
        </w:rPr>
        <w:t>dok</w:t>
      </w:r>
      <w:r w:rsidRPr="00FD7A4E">
        <w:rPr>
          <w:rFonts w:cs="Arial"/>
          <w:spacing w:val="-2"/>
          <w:szCs w:val="24"/>
        </w:rPr>
        <w:t xml:space="preserve"> </w:t>
      </w:r>
      <w:r w:rsidRPr="00FD7A4E">
        <w:rPr>
          <w:rFonts w:cs="Arial"/>
          <w:szCs w:val="24"/>
        </w:rPr>
        <w:t>je</w:t>
      </w:r>
      <w:r w:rsidRPr="00FD7A4E">
        <w:rPr>
          <w:rFonts w:cs="Arial"/>
          <w:spacing w:val="-1"/>
          <w:szCs w:val="24"/>
        </w:rPr>
        <w:t xml:space="preserve"> </w:t>
      </w:r>
      <w:r w:rsidRPr="00FD7A4E">
        <w:rPr>
          <w:rFonts w:cs="Arial"/>
          <w:szCs w:val="24"/>
        </w:rPr>
        <w:t>otkazan Ugovor o</w:t>
      </w:r>
      <w:r w:rsidRPr="00FD7A4E">
        <w:rPr>
          <w:rFonts w:cs="Arial"/>
          <w:spacing w:val="-1"/>
          <w:szCs w:val="24"/>
        </w:rPr>
        <w:t xml:space="preserve"> </w:t>
      </w:r>
      <w:r w:rsidRPr="00FD7A4E">
        <w:rPr>
          <w:rFonts w:cs="Arial"/>
          <w:szCs w:val="24"/>
        </w:rPr>
        <w:t>radu</w:t>
      </w:r>
      <w:r w:rsidRPr="00FD7A4E">
        <w:rPr>
          <w:rFonts w:cs="Arial"/>
          <w:spacing w:val="-2"/>
          <w:szCs w:val="24"/>
        </w:rPr>
        <w:t xml:space="preserve"> </w:t>
      </w:r>
      <w:r w:rsidRPr="00FD7A4E">
        <w:rPr>
          <w:rFonts w:cs="Arial"/>
          <w:szCs w:val="24"/>
        </w:rPr>
        <w:t>jedinom</w:t>
      </w:r>
      <w:r w:rsidRPr="00FD7A4E">
        <w:rPr>
          <w:rFonts w:cs="Arial"/>
          <w:spacing w:val="-5"/>
          <w:szCs w:val="24"/>
        </w:rPr>
        <w:t xml:space="preserve"> </w:t>
      </w:r>
      <w:r w:rsidRPr="00FD7A4E">
        <w:rPr>
          <w:rFonts w:cs="Arial"/>
          <w:szCs w:val="24"/>
        </w:rPr>
        <w:t>radniku</w:t>
      </w:r>
      <w:r w:rsidRPr="00FD7A4E">
        <w:rPr>
          <w:rFonts w:cs="Arial"/>
          <w:spacing w:val="3"/>
          <w:szCs w:val="24"/>
        </w:rPr>
        <w:t xml:space="preserve"> </w:t>
      </w:r>
      <w:r w:rsidRPr="00FD7A4E">
        <w:rPr>
          <w:rFonts w:cs="Arial"/>
          <w:szCs w:val="24"/>
        </w:rPr>
        <w:t>Dario Banožić,</w:t>
      </w:r>
      <w:r w:rsidRPr="00FD7A4E">
        <w:rPr>
          <w:rFonts w:cs="Arial"/>
          <w:spacing w:val="-1"/>
          <w:szCs w:val="24"/>
        </w:rPr>
        <w:t xml:space="preserve"> </w:t>
      </w:r>
      <w:r w:rsidRPr="00FD7A4E">
        <w:rPr>
          <w:rFonts w:cs="Arial"/>
          <w:szCs w:val="24"/>
        </w:rPr>
        <w:t>OIB:</w:t>
      </w:r>
      <w:r w:rsidRPr="00FD7A4E">
        <w:rPr>
          <w:rFonts w:cs="Arial"/>
          <w:spacing w:val="1"/>
          <w:szCs w:val="24"/>
        </w:rPr>
        <w:t xml:space="preserve"> </w:t>
      </w:r>
      <w:r w:rsidRPr="00FD7A4E">
        <w:rPr>
          <w:rFonts w:cs="Arial"/>
          <w:szCs w:val="24"/>
        </w:rPr>
        <w:t>58713884981.</w:t>
      </w:r>
    </w:p>
    <w:p w:rsidRPr="00FD7A4E" w:rsidR="005A31B9" w:rsidP="00AA3115" w:rsidRDefault="005A31B9" w14:paraId="3C144618" w14:textId="4B459AFB">
      <w:pPr>
        <w:pStyle w:val="Tijeloteksta"/>
        <w:spacing w:before="91"/>
        <w:ind w:left="964"/>
        <w:rPr>
          <w:rFonts w:cs="Arial"/>
          <w:szCs w:val="24"/>
        </w:rPr>
      </w:pPr>
      <w:r w:rsidRPr="00FD7A4E">
        <w:rPr>
          <w:rFonts w:cs="Arial"/>
          <w:szCs w:val="24"/>
        </w:rPr>
        <w:t>Sklopljen</w:t>
      </w:r>
      <w:r w:rsidRPr="00FD7A4E">
        <w:rPr>
          <w:rFonts w:cs="Arial"/>
          <w:spacing w:val="32"/>
          <w:szCs w:val="24"/>
        </w:rPr>
        <w:t xml:space="preserve"> </w:t>
      </w:r>
      <w:r w:rsidRPr="00FD7A4E">
        <w:rPr>
          <w:rFonts w:cs="Arial"/>
          <w:szCs w:val="24"/>
        </w:rPr>
        <w:t>je</w:t>
      </w:r>
      <w:r w:rsidRPr="00FD7A4E">
        <w:rPr>
          <w:rFonts w:cs="Arial"/>
          <w:spacing w:val="36"/>
          <w:szCs w:val="24"/>
        </w:rPr>
        <w:t xml:space="preserve"> </w:t>
      </w:r>
      <w:r w:rsidRPr="00FD7A4E">
        <w:rPr>
          <w:rFonts w:cs="Arial"/>
          <w:szCs w:val="24"/>
        </w:rPr>
        <w:t>ugovor</w:t>
      </w:r>
      <w:r w:rsidRPr="00FD7A4E">
        <w:rPr>
          <w:rFonts w:cs="Arial"/>
          <w:spacing w:val="35"/>
          <w:szCs w:val="24"/>
        </w:rPr>
        <w:t xml:space="preserve"> </w:t>
      </w:r>
      <w:r w:rsidRPr="00FD7A4E">
        <w:rPr>
          <w:rFonts w:cs="Arial"/>
          <w:szCs w:val="24"/>
        </w:rPr>
        <w:t>o</w:t>
      </w:r>
      <w:r w:rsidRPr="00FD7A4E">
        <w:rPr>
          <w:rFonts w:cs="Arial"/>
          <w:spacing w:val="35"/>
          <w:szCs w:val="24"/>
        </w:rPr>
        <w:t xml:space="preserve"> </w:t>
      </w:r>
      <w:r w:rsidRPr="00FD7A4E">
        <w:rPr>
          <w:rFonts w:cs="Arial"/>
          <w:szCs w:val="24"/>
        </w:rPr>
        <w:t>obavljanju</w:t>
      </w:r>
      <w:r w:rsidRPr="00FD7A4E">
        <w:rPr>
          <w:rFonts w:cs="Arial"/>
          <w:spacing w:val="34"/>
          <w:szCs w:val="24"/>
        </w:rPr>
        <w:t xml:space="preserve"> </w:t>
      </w:r>
      <w:r w:rsidRPr="00FD7A4E">
        <w:rPr>
          <w:rFonts w:cs="Arial"/>
          <w:szCs w:val="24"/>
        </w:rPr>
        <w:t>knjigovodstvenih</w:t>
      </w:r>
      <w:r w:rsidRPr="00FD7A4E">
        <w:rPr>
          <w:rFonts w:cs="Arial"/>
          <w:spacing w:val="35"/>
          <w:szCs w:val="24"/>
        </w:rPr>
        <w:t xml:space="preserve"> </w:t>
      </w:r>
      <w:r w:rsidRPr="00FD7A4E">
        <w:rPr>
          <w:rFonts w:cs="Arial"/>
          <w:szCs w:val="24"/>
        </w:rPr>
        <w:t>usluga,</w:t>
      </w:r>
      <w:r w:rsidRPr="00FD7A4E">
        <w:rPr>
          <w:rFonts w:cs="Arial"/>
          <w:spacing w:val="35"/>
          <w:szCs w:val="24"/>
        </w:rPr>
        <w:t xml:space="preserve"> </w:t>
      </w:r>
      <w:r w:rsidRPr="00FD7A4E">
        <w:rPr>
          <w:rFonts w:cs="Arial"/>
          <w:szCs w:val="24"/>
        </w:rPr>
        <w:t>dok</w:t>
      </w:r>
      <w:r w:rsidRPr="00FD7A4E">
        <w:rPr>
          <w:rFonts w:cs="Arial"/>
          <w:spacing w:val="33"/>
          <w:szCs w:val="24"/>
        </w:rPr>
        <w:t xml:space="preserve"> </w:t>
      </w:r>
      <w:r w:rsidRPr="00FD7A4E">
        <w:rPr>
          <w:rFonts w:cs="Arial"/>
          <w:szCs w:val="24"/>
        </w:rPr>
        <w:t>sklopljenih</w:t>
      </w:r>
      <w:r w:rsidRPr="00FD7A4E">
        <w:rPr>
          <w:rFonts w:cs="Arial"/>
          <w:spacing w:val="34"/>
          <w:szCs w:val="24"/>
        </w:rPr>
        <w:t xml:space="preserve"> </w:t>
      </w:r>
      <w:r w:rsidRPr="00FD7A4E">
        <w:rPr>
          <w:rFonts w:cs="Arial"/>
          <w:szCs w:val="24"/>
        </w:rPr>
        <w:t>ugovora</w:t>
      </w:r>
      <w:r w:rsidRPr="00FD7A4E">
        <w:rPr>
          <w:rFonts w:cs="Arial"/>
          <w:spacing w:val="36"/>
          <w:szCs w:val="24"/>
        </w:rPr>
        <w:t xml:space="preserve"> </w:t>
      </w:r>
      <w:r w:rsidRPr="00FD7A4E">
        <w:rPr>
          <w:rFonts w:cs="Arial"/>
          <w:szCs w:val="24"/>
        </w:rPr>
        <w:t>o</w:t>
      </w:r>
      <w:r w:rsidRPr="00FD7A4E">
        <w:rPr>
          <w:rFonts w:cs="Arial"/>
          <w:spacing w:val="34"/>
          <w:szCs w:val="24"/>
        </w:rPr>
        <w:t xml:space="preserve"> </w:t>
      </w:r>
      <w:r w:rsidRPr="00FD7A4E">
        <w:rPr>
          <w:rFonts w:cs="Arial"/>
          <w:szCs w:val="24"/>
        </w:rPr>
        <w:t>radu</w:t>
      </w:r>
      <w:r w:rsidR="00AA3115">
        <w:rPr>
          <w:rFonts w:cs="Arial"/>
          <w:szCs w:val="24"/>
        </w:rPr>
        <w:t xml:space="preserve"> </w:t>
      </w:r>
      <w:r w:rsidRPr="00FD7A4E">
        <w:rPr>
          <w:rFonts w:cs="Arial"/>
          <w:szCs w:val="24"/>
        </w:rPr>
        <w:t>nema.</w:t>
      </w:r>
    </w:p>
    <w:p w:rsidRPr="00FD7A4E" w:rsidR="005A31B9" w:rsidP="005A31B9" w:rsidRDefault="005A31B9" w14:paraId="404CEC5A" w14:textId="3EBF3EBE">
      <w:pPr>
        <w:pStyle w:val="Tijeloteksta"/>
        <w:spacing w:before="5"/>
        <w:rPr>
          <w:rFonts w:cs="Arial"/>
          <w:szCs w:val="24"/>
        </w:rPr>
      </w:pPr>
    </w:p>
    <w:p w:rsidRPr="00AA3115" w:rsidR="005A31B9" w:rsidP="005A31B9" w:rsidRDefault="005A31B9" w14:paraId="3700E47A" w14:textId="44DCBEA9">
      <w:pPr>
        <w:pStyle w:val="Naslov3"/>
        <w:keepNext w:val="false"/>
        <w:widowControl w:val="false"/>
        <w:numPr>
          <w:ilvl w:val="0"/>
          <w:numId w:val="14"/>
        </w:numPr>
        <w:tabs>
          <w:tab w:val="left" w:pos="611"/>
        </w:tabs>
        <w:overflowPunct/>
        <w:adjustRightInd/>
        <w:spacing w:before="92"/>
        <w:ind w:left="610" w:hanging="355"/>
        <w:jc w:val="left"/>
        <w:textAlignment w:val="auto"/>
        <w:rPr>
          <w:rFonts w:ascii="Arial" w:hAnsi="Arial" w:cs="Arial"/>
          <w:b w:val="false"/>
          <w:szCs w:val="24"/>
        </w:rPr>
      </w:pPr>
      <w:r w:rsidRPr="00FD7A4E">
        <w:rPr>
          <w:rFonts w:ascii="Arial" w:hAnsi="Arial" w:cs="Arial"/>
          <w:b w:val="false"/>
          <w:szCs w:val="24"/>
        </w:rPr>
        <w:t>PARNIČNI</w:t>
      </w:r>
      <w:r w:rsidRPr="00FD7A4E">
        <w:rPr>
          <w:rFonts w:ascii="Arial" w:hAnsi="Arial" w:cs="Arial"/>
          <w:b w:val="false"/>
          <w:spacing w:val="-4"/>
          <w:szCs w:val="24"/>
        </w:rPr>
        <w:t xml:space="preserve"> </w:t>
      </w:r>
      <w:r w:rsidRPr="00FD7A4E">
        <w:rPr>
          <w:rFonts w:ascii="Arial" w:hAnsi="Arial" w:cs="Arial"/>
          <w:b w:val="false"/>
          <w:szCs w:val="24"/>
        </w:rPr>
        <w:t>I</w:t>
      </w:r>
      <w:r w:rsidRPr="00FD7A4E">
        <w:rPr>
          <w:rFonts w:ascii="Arial" w:hAnsi="Arial" w:cs="Arial"/>
          <w:b w:val="false"/>
          <w:spacing w:val="-3"/>
          <w:szCs w:val="24"/>
        </w:rPr>
        <w:t xml:space="preserve"> </w:t>
      </w:r>
      <w:r w:rsidRPr="00FD7A4E">
        <w:rPr>
          <w:rFonts w:ascii="Arial" w:hAnsi="Arial" w:cs="Arial"/>
          <w:b w:val="false"/>
          <w:szCs w:val="24"/>
        </w:rPr>
        <w:t>DRUGI</w:t>
      </w:r>
      <w:r w:rsidRPr="00FD7A4E">
        <w:rPr>
          <w:rFonts w:ascii="Arial" w:hAnsi="Arial" w:cs="Arial"/>
          <w:b w:val="false"/>
          <w:spacing w:val="-6"/>
          <w:szCs w:val="24"/>
        </w:rPr>
        <w:t xml:space="preserve"> </w:t>
      </w:r>
      <w:r w:rsidRPr="00FD7A4E">
        <w:rPr>
          <w:rFonts w:ascii="Arial" w:hAnsi="Arial" w:cs="Arial"/>
          <w:b w:val="false"/>
          <w:szCs w:val="24"/>
        </w:rPr>
        <w:t>SUDSKI</w:t>
      </w:r>
      <w:r w:rsidRPr="00FD7A4E">
        <w:rPr>
          <w:rFonts w:ascii="Arial" w:hAnsi="Arial" w:cs="Arial"/>
          <w:b w:val="false"/>
          <w:spacing w:val="-3"/>
          <w:szCs w:val="24"/>
        </w:rPr>
        <w:t xml:space="preserve"> </w:t>
      </w:r>
      <w:r w:rsidRPr="00FD7A4E">
        <w:rPr>
          <w:rFonts w:ascii="Arial" w:hAnsi="Arial" w:cs="Arial"/>
          <w:b w:val="false"/>
          <w:szCs w:val="24"/>
        </w:rPr>
        <w:t>I/ILI</w:t>
      </w:r>
      <w:r w:rsidRPr="00FD7A4E">
        <w:rPr>
          <w:rFonts w:ascii="Arial" w:hAnsi="Arial" w:cs="Arial"/>
          <w:b w:val="false"/>
          <w:spacing w:val="-3"/>
          <w:szCs w:val="24"/>
        </w:rPr>
        <w:t xml:space="preserve"> </w:t>
      </w:r>
      <w:r w:rsidRPr="00FD7A4E">
        <w:rPr>
          <w:rFonts w:ascii="Arial" w:hAnsi="Arial" w:cs="Arial"/>
          <w:b w:val="false"/>
          <w:szCs w:val="24"/>
        </w:rPr>
        <w:t>UPRAVNI</w:t>
      </w:r>
      <w:r w:rsidRPr="00FD7A4E">
        <w:rPr>
          <w:rFonts w:ascii="Arial" w:hAnsi="Arial" w:cs="Arial"/>
          <w:b w:val="false"/>
          <w:spacing w:val="-4"/>
          <w:szCs w:val="24"/>
        </w:rPr>
        <w:t xml:space="preserve"> </w:t>
      </w:r>
      <w:r w:rsidRPr="00FD7A4E">
        <w:rPr>
          <w:rFonts w:ascii="Arial" w:hAnsi="Arial" w:cs="Arial"/>
          <w:b w:val="false"/>
          <w:szCs w:val="24"/>
        </w:rPr>
        <w:t>POSTUPCI</w:t>
      </w:r>
    </w:p>
    <w:p w:rsidRPr="00FD7A4E" w:rsidR="005A31B9" w:rsidP="005A31B9" w:rsidRDefault="005A31B9" w14:paraId="3849F051" w14:textId="77777777">
      <w:pPr>
        <w:pStyle w:val="Tijeloteksta"/>
        <w:spacing w:before="9"/>
        <w:rPr>
          <w:rFonts w:cs="Arial"/>
          <w:szCs w:val="24"/>
        </w:rPr>
      </w:pPr>
    </w:p>
    <w:p w:rsidRPr="00FD7A4E" w:rsidR="005A31B9" w:rsidP="005A31B9" w:rsidRDefault="005A31B9" w14:paraId="07951EA8" w14:textId="77777777">
      <w:pPr>
        <w:pStyle w:val="Tijeloteksta"/>
        <w:spacing w:line="360" w:lineRule="auto"/>
        <w:ind w:left="256" w:right="165" w:firstLine="707"/>
        <w:rPr>
          <w:rFonts w:cs="Arial"/>
          <w:szCs w:val="24"/>
        </w:rPr>
      </w:pPr>
      <w:r w:rsidRPr="00FD7A4E">
        <w:rPr>
          <w:rFonts w:cs="Arial"/>
          <w:szCs w:val="24"/>
        </w:rPr>
        <w:t>Uvidom</w:t>
      </w:r>
      <w:r w:rsidRPr="00FD7A4E">
        <w:rPr>
          <w:rFonts w:cs="Arial"/>
          <w:spacing w:val="1"/>
          <w:szCs w:val="24"/>
        </w:rPr>
        <w:t xml:space="preserve"> </w:t>
      </w:r>
      <w:r w:rsidRPr="00FD7A4E">
        <w:rPr>
          <w:rFonts w:cs="Arial"/>
          <w:szCs w:val="24"/>
        </w:rPr>
        <w:t>u</w:t>
      </w:r>
      <w:r w:rsidRPr="00FD7A4E">
        <w:rPr>
          <w:rFonts w:cs="Arial"/>
          <w:spacing w:val="1"/>
          <w:szCs w:val="24"/>
        </w:rPr>
        <w:t xml:space="preserve"> </w:t>
      </w:r>
      <w:r w:rsidRPr="00FD7A4E">
        <w:rPr>
          <w:rFonts w:cs="Arial"/>
          <w:szCs w:val="24"/>
        </w:rPr>
        <w:t>sustav</w:t>
      </w:r>
      <w:r w:rsidRPr="00FD7A4E">
        <w:rPr>
          <w:rFonts w:cs="Arial"/>
          <w:spacing w:val="1"/>
          <w:szCs w:val="24"/>
        </w:rPr>
        <w:t xml:space="preserve"> </w:t>
      </w:r>
      <w:r w:rsidRPr="00FD7A4E">
        <w:rPr>
          <w:rFonts w:cs="Arial"/>
          <w:szCs w:val="24"/>
        </w:rPr>
        <w:t>e-komunikacije</w:t>
      </w:r>
      <w:r w:rsidRPr="00FD7A4E">
        <w:rPr>
          <w:rFonts w:cs="Arial"/>
          <w:spacing w:val="1"/>
          <w:szCs w:val="24"/>
        </w:rPr>
        <w:t xml:space="preserve"> </w:t>
      </w:r>
      <w:r w:rsidRPr="00FD7A4E">
        <w:rPr>
          <w:rFonts w:cs="Arial"/>
          <w:szCs w:val="24"/>
        </w:rPr>
        <w:t>pod</w:t>
      </w:r>
      <w:r w:rsidRPr="00FD7A4E">
        <w:rPr>
          <w:rFonts w:cs="Arial"/>
          <w:spacing w:val="1"/>
          <w:szCs w:val="24"/>
        </w:rPr>
        <w:t xml:space="preserve"> </w:t>
      </w:r>
      <w:r w:rsidRPr="00FD7A4E">
        <w:rPr>
          <w:rFonts w:cs="Arial"/>
          <w:szCs w:val="24"/>
        </w:rPr>
        <w:t>„postojećim</w:t>
      </w:r>
      <w:r w:rsidRPr="00FD7A4E">
        <w:rPr>
          <w:rFonts w:cs="Arial"/>
          <w:spacing w:val="1"/>
          <w:szCs w:val="24"/>
        </w:rPr>
        <w:t xml:space="preserve"> </w:t>
      </w:r>
      <w:r w:rsidRPr="00FD7A4E">
        <w:rPr>
          <w:rFonts w:cs="Arial"/>
          <w:szCs w:val="24"/>
        </w:rPr>
        <w:t>predmetima“,</w:t>
      </w:r>
      <w:r w:rsidRPr="00FD7A4E">
        <w:rPr>
          <w:rFonts w:cs="Arial"/>
          <w:spacing w:val="1"/>
          <w:szCs w:val="24"/>
        </w:rPr>
        <w:t xml:space="preserve"> </w:t>
      </w:r>
      <w:r w:rsidRPr="00FD7A4E">
        <w:rPr>
          <w:rFonts w:cs="Arial"/>
          <w:szCs w:val="24"/>
        </w:rPr>
        <w:t>a</w:t>
      </w:r>
      <w:r w:rsidRPr="00FD7A4E">
        <w:rPr>
          <w:rFonts w:cs="Arial"/>
          <w:spacing w:val="1"/>
          <w:szCs w:val="24"/>
        </w:rPr>
        <w:t xml:space="preserve"> </w:t>
      </w:r>
      <w:r w:rsidRPr="00FD7A4E">
        <w:rPr>
          <w:rFonts w:cs="Arial"/>
          <w:szCs w:val="24"/>
        </w:rPr>
        <w:t>prema</w:t>
      </w:r>
      <w:r w:rsidRPr="00FD7A4E">
        <w:rPr>
          <w:rFonts w:cs="Arial"/>
          <w:spacing w:val="1"/>
          <w:szCs w:val="24"/>
        </w:rPr>
        <w:t xml:space="preserve"> </w:t>
      </w:r>
      <w:r w:rsidRPr="00FD7A4E">
        <w:rPr>
          <w:rFonts w:cs="Arial"/>
          <w:szCs w:val="24"/>
        </w:rPr>
        <w:t>OIB-u</w:t>
      </w:r>
      <w:r w:rsidRPr="00FD7A4E">
        <w:rPr>
          <w:rFonts w:cs="Arial"/>
          <w:spacing w:val="1"/>
          <w:szCs w:val="24"/>
        </w:rPr>
        <w:t xml:space="preserve"> </w:t>
      </w:r>
      <w:r w:rsidRPr="00FD7A4E">
        <w:rPr>
          <w:rFonts w:cs="Arial"/>
          <w:szCs w:val="24"/>
        </w:rPr>
        <w:t>dužnika</w:t>
      </w:r>
      <w:r w:rsidRPr="00FD7A4E">
        <w:rPr>
          <w:rFonts w:cs="Arial"/>
          <w:spacing w:val="-52"/>
          <w:szCs w:val="24"/>
        </w:rPr>
        <w:t xml:space="preserve"> </w:t>
      </w:r>
      <w:r w:rsidRPr="00FD7A4E">
        <w:rPr>
          <w:rFonts w:cs="Arial"/>
          <w:szCs w:val="24"/>
        </w:rPr>
        <w:t>utvrđeno</w:t>
      </w:r>
      <w:r w:rsidRPr="00FD7A4E">
        <w:rPr>
          <w:rFonts w:cs="Arial"/>
          <w:spacing w:val="-3"/>
          <w:szCs w:val="24"/>
        </w:rPr>
        <w:t xml:space="preserve"> </w:t>
      </w:r>
      <w:r w:rsidRPr="00FD7A4E">
        <w:rPr>
          <w:rFonts w:cs="Arial"/>
          <w:szCs w:val="24"/>
        </w:rPr>
        <w:t>je da dužnik</w:t>
      </w:r>
      <w:r w:rsidRPr="00FD7A4E">
        <w:rPr>
          <w:rFonts w:cs="Arial"/>
          <w:spacing w:val="-2"/>
          <w:szCs w:val="24"/>
        </w:rPr>
        <w:t xml:space="preserve"> </w:t>
      </w:r>
      <w:r w:rsidRPr="00FD7A4E">
        <w:rPr>
          <w:rFonts w:cs="Arial"/>
          <w:szCs w:val="24"/>
        </w:rPr>
        <w:t>nema aktivnih sudskih sporova i/ili</w:t>
      </w:r>
      <w:r w:rsidRPr="00FD7A4E">
        <w:rPr>
          <w:rFonts w:cs="Arial"/>
          <w:spacing w:val="1"/>
          <w:szCs w:val="24"/>
        </w:rPr>
        <w:t xml:space="preserve"> </w:t>
      </w:r>
      <w:r w:rsidRPr="00FD7A4E">
        <w:rPr>
          <w:rFonts w:cs="Arial"/>
          <w:szCs w:val="24"/>
        </w:rPr>
        <w:t>postupaka.</w:t>
      </w:r>
    </w:p>
    <w:p w:rsidRPr="00FD7A4E" w:rsidR="005A31B9" w:rsidP="005A31B9" w:rsidRDefault="005A31B9" w14:paraId="7EC5D497" w14:textId="77777777">
      <w:pPr>
        <w:pStyle w:val="Tijeloteksta"/>
        <w:spacing w:before="4"/>
        <w:rPr>
          <w:rFonts w:cs="Arial"/>
          <w:szCs w:val="24"/>
        </w:rPr>
      </w:pPr>
    </w:p>
    <w:p w:rsidRPr="00FD7A4E" w:rsidR="005A31B9" w:rsidP="005A31B9" w:rsidRDefault="005A31B9" w14:paraId="0679A297" w14:textId="77777777">
      <w:pPr>
        <w:pStyle w:val="Naslov3"/>
        <w:keepNext w:val="false"/>
        <w:widowControl w:val="false"/>
        <w:numPr>
          <w:ilvl w:val="0"/>
          <w:numId w:val="14"/>
        </w:numPr>
        <w:tabs>
          <w:tab w:val="left" w:pos="1404"/>
        </w:tabs>
        <w:overflowPunct/>
        <w:adjustRightInd/>
        <w:ind w:left="1403" w:hanging="440"/>
        <w:jc w:val="left"/>
        <w:textAlignment w:val="auto"/>
        <w:rPr>
          <w:rFonts w:ascii="Arial" w:hAnsi="Arial" w:cs="Arial"/>
          <w:b w:val="false"/>
          <w:szCs w:val="24"/>
        </w:rPr>
      </w:pPr>
      <w:r w:rsidRPr="00FD7A4E">
        <w:rPr>
          <w:rFonts w:ascii="Arial" w:hAnsi="Arial" w:cs="Arial"/>
          <w:b w:val="false"/>
          <w:szCs w:val="24"/>
        </w:rPr>
        <w:t>PREDRAČUN</w:t>
      </w:r>
      <w:r w:rsidRPr="00FD7A4E">
        <w:rPr>
          <w:rFonts w:ascii="Arial" w:hAnsi="Arial" w:cs="Arial"/>
          <w:b w:val="false"/>
          <w:spacing w:val="-4"/>
          <w:szCs w:val="24"/>
        </w:rPr>
        <w:t xml:space="preserve"> </w:t>
      </w:r>
      <w:r w:rsidRPr="00FD7A4E">
        <w:rPr>
          <w:rFonts w:ascii="Arial" w:hAnsi="Arial" w:cs="Arial"/>
          <w:b w:val="false"/>
          <w:szCs w:val="24"/>
        </w:rPr>
        <w:t>TROŠKOVA</w:t>
      </w:r>
    </w:p>
    <w:p w:rsidRPr="00FD7A4E" w:rsidR="005A31B9" w:rsidP="005A31B9" w:rsidRDefault="005A31B9" w14:paraId="745651FF" w14:textId="7268A058">
      <w:pPr>
        <w:pStyle w:val="Tijeloteksta"/>
        <w:spacing w:before="6"/>
        <w:rPr>
          <w:rFonts w:cs="Arial"/>
          <w:szCs w:val="24"/>
        </w:rPr>
      </w:pPr>
    </w:p>
    <w:p w:rsidRPr="00FD7A4E" w:rsidR="005A31B9" w:rsidP="005A31B9" w:rsidRDefault="005A31B9" w14:paraId="2E94A9FC" w14:textId="77777777">
      <w:pPr>
        <w:pStyle w:val="Odlomakpopisa"/>
        <w:widowControl w:val="false"/>
        <w:numPr>
          <w:ilvl w:val="0"/>
          <w:numId w:val="9"/>
        </w:numPr>
        <w:tabs>
          <w:tab w:val="left" w:pos="964"/>
          <w:tab w:val="left" w:pos="965"/>
        </w:tabs>
        <w:autoSpaceDE w:val="false"/>
        <w:autoSpaceDN w:val="false"/>
        <w:spacing w:after="0" w:line="240" w:lineRule="auto"/>
        <w:ind w:hanging="709"/>
        <w:contextualSpacing w:val="false"/>
        <w:rPr>
          <w:rFonts w:ascii="Arial" w:hAnsi="Arial" w:cs="Arial"/>
          <w:sz w:val="24"/>
          <w:szCs w:val="24"/>
        </w:rPr>
      </w:pPr>
      <w:r w:rsidRPr="00FD7A4E">
        <w:rPr>
          <w:rFonts w:ascii="Arial" w:hAnsi="Arial" w:cs="Arial"/>
          <w:sz w:val="24"/>
          <w:szCs w:val="24"/>
        </w:rPr>
        <w:t>Dospjeli</w:t>
      </w:r>
      <w:r w:rsidRPr="00FD7A4E">
        <w:rPr>
          <w:rFonts w:ascii="Arial" w:hAnsi="Arial" w:cs="Arial"/>
          <w:spacing w:val="-3"/>
          <w:sz w:val="24"/>
          <w:szCs w:val="24"/>
        </w:rPr>
        <w:t xml:space="preserve"> </w:t>
      </w:r>
      <w:r w:rsidRPr="00FD7A4E">
        <w:rPr>
          <w:rFonts w:ascii="Arial" w:hAnsi="Arial" w:cs="Arial"/>
          <w:sz w:val="24"/>
          <w:szCs w:val="24"/>
        </w:rPr>
        <w:t>nepodmireni</w:t>
      </w:r>
      <w:r w:rsidRPr="00FD7A4E">
        <w:rPr>
          <w:rFonts w:ascii="Arial" w:hAnsi="Arial" w:cs="Arial"/>
          <w:spacing w:val="-2"/>
          <w:sz w:val="24"/>
          <w:szCs w:val="24"/>
        </w:rPr>
        <w:t xml:space="preserve"> </w:t>
      </w:r>
      <w:r w:rsidRPr="00FD7A4E">
        <w:rPr>
          <w:rFonts w:ascii="Arial" w:hAnsi="Arial" w:cs="Arial"/>
          <w:sz w:val="24"/>
          <w:szCs w:val="24"/>
        </w:rPr>
        <w:t>troškovi</w:t>
      </w:r>
      <w:r w:rsidRPr="00FD7A4E">
        <w:rPr>
          <w:rFonts w:ascii="Arial" w:hAnsi="Arial" w:cs="Arial"/>
          <w:spacing w:val="-1"/>
          <w:sz w:val="24"/>
          <w:szCs w:val="24"/>
        </w:rPr>
        <w:t xml:space="preserve"> </w:t>
      </w:r>
      <w:r w:rsidRPr="00FD7A4E">
        <w:rPr>
          <w:rFonts w:ascii="Arial" w:hAnsi="Arial" w:cs="Arial"/>
          <w:sz w:val="24"/>
          <w:szCs w:val="24"/>
        </w:rPr>
        <w:t>od</w:t>
      </w:r>
      <w:r w:rsidRPr="00FD7A4E">
        <w:rPr>
          <w:rFonts w:ascii="Arial" w:hAnsi="Arial" w:cs="Arial"/>
          <w:spacing w:val="-1"/>
          <w:sz w:val="24"/>
          <w:szCs w:val="24"/>
        </w:rPr>
        <w:t xml:space="preserve"> </w:t>
      </w:r>
      <w:r w:rsidRPr="00FD7A4E">
        <w:rPr>
          <w:rFonts w:ascii="Arial" w:hAnsi="Arial" w:cs="Arial"/>
          <w:sz w:val="24"/>
          <w:szCs w:val="24"/>
        </w:rPr>
        <w:t>14.</w:t>
      </w:r>
      <w:r w:rsidRPr="00FD7A4E">
        <w:rPr>
          <w:rFonts w:ascii="Arial" w:hAnsi="Arial" w:cs="Arial"/>
          <w:spacing w:val="-1"/>
          <w:sz w:val="24"/>
          <w:szCs w:val="24"/>
        </w:rPr>
        <w:t xml:space="preserve"> </w:t>
      </w:r>
      <w:r w:rsidRPr="00FD7A4E">
        <w:rPr>
          <w:rFonts w:ascii="Arial" w:hAnsi="Arial" w:cs="Arial"/>
          <w:sz w:val="24"/>
          <w:szCs w:val="24"/>
        </w:rPr>
        <w:t>ožujka</w:t>
      </w:r>
      <w:r w:rsidRPr="00FD7A4E">
        <w:rPr>
          <w:rFonts w:ascii="Arial" w:hAnsi="Arial" w:cs="Arial"/>
          <w:spacing w:val="-1"/>
          <w:sz w:val="24"/>
          <w:szCs w:val="24"/>
        </w:rPr>
        <w:t xml:space="preserve"> </w:t>
      </w:r>
      <w:r w:rsidRPr="00FD7A4E">
        <w:rPr>
          <w:rFonts w:ascii="Arial" w:hAnsi="Arial" w:cs="Arial"/>
          <w:sz w:val="24"/>
          <w:szCs w:val="24"/>
        </w:rPr>
        <w:t>2023.</w:t>
      </w:r>
      <w:r w:rsidRPr="00FD7A4E">
        <w:rPr>
          <w:rFonts w:ascii="Arial" w:hAnsi="Arial" w:cs="Arial"/>
          <w:spacing w:val="-4"/>
          <w:sz w:val="24"/>
          <w:szCs w:val="24"/>
        </w:rPr>
        <w:t xml:space="preserve"> </w:t>
      </w:r>
      <w:r w:rsidRPr="00FD7A4E">
        <w:rPr>
          <w:rFonts w:ascii="Arial" w:hAnsi="Arial" w:cs="Arial"/>
          <w:sz w:val="24"/>
          <w:szCs w:val="24"/>
        </w:rPr>
        <w:t>do</w:t>
      </w:r>
      <w:r w:rsidRPr="00FD7A4E">
        <w:rPr>
          <w:rFonts w:ascii="Arial" w:hAnsi="Arial" w:cs="Arial"/>
          <w:spacing w:val="-3"/>
          <w:sz w:val="24"/>
          <w:szCs w:val="24"/>
        </w:rPr>
        <w:t xml:space="preserve"> </w:t>
      </w:r>
      <w:r w:rsidRPr="00FD7A4E">
        <w:rPr>
          <w:rFonts w:ascii="Arial" w:hAnsi="Arial" w:cs="Arial"/>
          <w:sz w:val="24"/>
          <w:szCs w:val="24"/>
        </w:rPr>
        <w:t>20.</w:t>
      </w:r>
      <w:r w:rsidRPr="00FD7A4E">
        <w:rPr>
          <w:rFonts w:ascii="Arial" w:hAnsi="Arial" w:cs="Arial"/>
          <w:spacing w:val="-1"/>
          <w:sz w:val="24"/>
          <w:szCs w:val="24"/>
        </w:rPr>
        <w:t xml:space="preserve"> </w:t>
      </w:r>
      <w:r w:rsidRPr="00FD7A4E">
        <w:rPr>
          <w:rFonts w:ascii="Arial" w:hAnsi="Arial" w:cs="Arial"/>
          <w:sz w:val="24"/>
          <w:szCs w:val="24"/>
        </w:rPr>
        <w:t>lipnja</w:t>
      </w:r>
      <w:r w:rsidRPr="00FD7A4E">
        <w:rPr>
          <w:rFonts w:ascii="Arial" w:hAnsi="Arial" w:cs="Arial"/>
          <w:spacing w:val="-1"/>
          <w:sz w:val="24"/>
          <w:szCs w:val="24"/>
        </w:rPr>
        <w:t xml:space="preserve"> </w:t>
      </w:r>
      <w:r w:rsidRPr="00FD7A4E">
        <w:rPr>
          <w:rFonts w:ascii="Arial" w:hAnsi="Arial" w:cs="Arial"/>
          <w:sz w:val="24"/>
          <w:szCs w:val="24"/>
        </w:rPr>
        <w:t>2023.</w:t>
      </w:r>
    </w:p>
    <w:p w:rsidRPr="00FD7A4E" w:rsidR="005A31B9" w:rsidP="005A31B9" w:rsidRDefault="005A31B9" w14:paraId="1849F640" w14:textId="77777777">
      <w:pPr>
        <w:pStyle w:val="Tijeloteksta"/>
        <w:rPr>
          <w:rFonts w:cs="Arial"/>
          <w:szCs w:val="24"/>
        </w:rPr>
      </w:pPr>
    </w:p>
    <w:p w:rsidRPr="00FD7A4E" w:rsidR="005A31B9" w:rsidP="005A31B9" w:rsidRDefault="005A31B9" w14:paraId="6878B696" w14:textId="77777777">
      <w:pPr>
        <w:pStyle w:val="Tijeloteksta"/>
        <w:spacing w:before="6"/>
        <w:rPr>
          <w:rFonts w:cs="Arial"/>
          <w:szCs w:val="24"/>
        </w:rPr>
      </w:pPr>
    </w:p>
    <w:tbl>
      <w:tblPr>
        <w:tblStyle w:val="TableNormal"/>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741"/>
        <w:gridCol w:w="1572"/>
        <w:gridCol w:w="1528"/>
        <w:gridCol w:w="1509"/>
      </w:tblGrid>
      <w:tr w:rsidRPr="00FD7A4E" w:rsidR="005A31B9" w:rsidTr="009706C1" w14:paraId="47D7EEAC" w14:textId="77777777">
        <w:trPr>
          <w:trHeight w:val="381"/>
        </w:trPr>
        <w:tc>
          <w:tcPr>
            <w:tcW w:w="4741" w:type="dxa"/>
          </w:tcPr>
          <w:p w:rsidRPr="00FD7A4E" w:rsidR="005A31B9" w:rsidP="009706C1" w:rsidRDefault="005A31B9" w14:paraId="7A018150" w14:textId="77777777">
            <w:pPr>
              <w:pStyle w:val="TableParagraph"/>
              <w:spacing w:line="249" w:lineRule="exact"/>
              <w:ind w:left="2178" w:right="2036"/>
              <w:jc w:val="center"/>
              <w:rPr>
                <w:rFonts w:ascii="Arial" w:hAnsi="Arial" w:cs="Arial"/>
                <w:sz w:val="24"/>
                <w:szCs w:val="24"/>
              </w:rPr>
            </w:pPr>
            <w:r w:rsidRPr="00FD7A4E">
              <w:rPr>
                <w:rFonts w:ascii="Arial" w:hAnsi="Arial" w:cs="Arial"/>
                <w:sz w:val="24"/>
                <w:szCs w:val="24"/>
              </w:rPr>
              <w:t>Vrsta</w:t>
            </w:r>
          </w:p>
        </w:tc>
        <w:tc>
          <w:tcPr>
            <w:tcW w:w="1572" w:type="dxa"/>
          </w:tcPr>
          <w:p w:rsidRPr="00FD7A4E" w:rsidR="005A31B9" w:rsidP="009706C1" w:rsidRDefault="005A31B9" w14:paraId="26CADEB0" w14:textId="77777777">
            <w:pPr>
              <w:pStyle w:val="TableParagraph"/>
              <w:spacing w:line="249" w:lineRule="exact"/>
              <w:ind w:left="107"/>
              <w:rPr>
                <w:rFonts w:ascii="Arial" w:hAnsi="Arial" w:cs="Arial"/>
                <w:sz w:val="24"/>
                <w:szCs w:val="24"/>
              </w:rPr>
            </w:pPr>
            <w:r w:rsidRPr="00FD7A4E">
              <w:rPr>
                <w:rFonts w:ascii="Arial" w:hAnsi="Arial" w:cs="Arial"/>
                <w:sz w:val="24"/>
                <w:szCs w:val="24"/>
              </w:rPr>
              <w:t>jednokratno</w:t>
            </w:r>
          </w:p>
        </w:tc>
        <w:tc>
          <w:tcPr>
            <w:tcW w:w="1528" w:type="dxa"/>
          </w:tcPr>
          <w:p w:rsidRPr="00FD7A4E" w:rsidR="005A31B9" w:rsidP="009706C1" w:rsidRDefault="005A31B9" w14:paraId="4FCDCCE5" w14:textId="77777777">
            <w:pPr>
              <w:pStyle w:val="TableParagraph"/>
              <w:spacing w:line="249" w:lineRule="exact"/>
              <w:ind w:left="108"/>
              <w:rPr>
                <w:rFonts w:ascii="Arial" w:hAnsi="Arial" w:cs="Arial"/>
                <w:sz w:val="24"/>
                <w:szCs w:val="24"/>
              </w:rPr>
            </w:pPr>
            <w:r w:rsidRPr="00FD7A4E">
              <w:rPr>
                <w:rFonts w:ascii="Arial" w:hAnsi="Arial" w:cs="Arial"/>
                <w:sz w:val="24"/>
                <w:szCs w:val="24"/>
              </w:rPr>
              <w:t>Mjeseci/kom.</w:t>
            </w:r>
          </w:p>
        </w:tc>
        <w:tc>
          <w:tcPr>
            <w:tcW w:w="1509" w:type="dxa"/>
          </w:tcPr>
          <w:p w:rsidRPr="00FD7A4E" w:rsidR="005A31B9" w:rsidP="009706C1" w:rsidRDefault="005A31B9" w14:paraId="253A478F" w14:textId="77777777">
            <w:pPr>
              <w:pStyle w:val="TableParagraph"/>
              <w:spacing w:line="249" w:lineRule="exact"/>
              <w:ind w:left="109"/>
              <w:rPr>
                <w:rFonts w:ascii="Arial" w:hAnsi="Arial" w:cs="Arial"/>
                <w:sz w:val="24"/>
                <w:szCs w:val="24"/>
              </w:rPr>
            </w:pPr>
            <w:r w:rsidRPr="00FD7A4E">
              <w:rPr>
                <w:rFonts w:ascii="Arial" w:hAnsi="Arial" w:cs="Arial"/>
                <w:sz w:val="24"/>
                <w:szCs w:val="24"/>
              </w:rPr>
              <w:t>Ukupno</w:t>
            </w:r>
          </w:p>
        </w:tc>
      </w:tr>
      <w:tr w:rsidRPr="00FD7A4E" w:rsidR="005A31B9" w:rsidTr="009706C1" w14:paraId="57F2790A" w14:textId="77777777">
        <w:trPr>
          <w:trHeight w:val="757"/>
        </w:trPr>
        <w:tc>
          <w:tcPr>
            <w:tcW w:w="4741" w:type="dxa"/>
          </w:tcPr>
          <w:p w:rsidRPr="00FD7A4E" w:rsidR="005A31B9" w:rsidP="009706C1" w:rsidRDefault="005A31B9" w14:paraId="41EC1F64" w14:textId="77777777">
            <w:pPr>
              <w:pStyle w:val="TableParagraph"/>
              <w:spacing w:before="183"/>
              <w:ind w:left="108"/>
              <w:rPr>
                <w:rFonts w:ascii="Arial" w:hAnsi="Arial" w:cs="Arial"/>
                <w:sz w:val="24"/>
                <w:szCs w:val="24"/>
              </w:rPr>
            </w:pPr>
            <w:r w:rsidRPr="00FD7A4E">
              <w:rPr>
                <w:rFonts w:ascii="Arial" w:hAnsi="Arial" w:cs="Arial"/>
                <w:sz w:val="24"/>
                <w:szCs w:val="24"/>
              </w:rPr>
              <w:t>Materijalni</w:t>
            </w:r>
            <w:r w:rsidRPr="00FD7A4E">
              <w:rPr>
                <w:rFonts w:ascii="Arial" w:hAnsi="Arial" w:cs="Arial"/>
                <w:spacing w:val="-4"/>
                <w:sz w:val="24"/>
                <w:szCs w:val="24"/>
              </w:rPr>
              <w:t xml:space="preserve"> </w:t>
            </w:r>
            <w:r w:rsidRPr="00FD7A4E">
              <w:rPr>
                <w:rFonts w:ascii="Arial" w:hAnsi="Arial" w:cs="Arial"/>
                <w:sz w:val="24"/>
                <w:szCs w:val="24"/>
              </w:rPr>
              <w:t>troškovi</w:t>
            </w:r>
            <w:r w:rsidRPr="00FD7A4E">
              <w:rPr>
                <w:rFonts w:ascii="Arial" w:hAnsi="Arial" w:cs="Arial"/>
                <w:spacing w:val="-3"/>
                <w:sz w:val="24"/>
                <w:szCs w:val="24"/>
              </w:rPr>
              <w:t xml:space="preserve"> </w:t>
            </w:r>
            <w:r w:rsidRPr="00FD7A4E">
              <w:rPr>
                <w:rFonts w:ascii="Arial" w:hAnsi="Arial" w:cs="Arial"/>
                <w:sz w:val="24"/>
                <w:szCs w:val="24"/>
              </w:rPr>
              <w:t>(poštarina,</w:t>
            </w:r>
            <w:r w:rsidRPr="00FD7A4E">
              <w:rPr>
                <w:rFonts w:ascii="Arial" w:hAnsi="Arial" w:cs="Arial"/>
                <w:spacing w:val="-5"/>
                <w:sz w:val="24"/>
                <w:szCs w:val="24"/>
              </w:rPr>
              <w:t xml:space="preserve"> </w:t>
            </w:r>
            <w:r w:rsidRPr="00FD7A4E">
              <w:rPr>
                <w:rFonts w:ascii="Arial" w:hAnsi="Arial" w:cs="Arial"/>
                <w:sz w:val="24"/>
                <w:szCs w:val="24"/>
              </w:rPr>
              <w:t>biljezi,</w:t>
            </w:r>
            <w:r w:rsidRPr="00FD7A4E">
              <w:rPr>
                <w:rFonts w:ascii="Arial" w:hAnsi="Arial" w:cs="Arial"/>
                <w:spacing w:val="-4"/>
                <w:sz w:val="24"/>
                <w:szCs w:val="24"/>
              </w:rPr>
              <w:t xml:space="preserve"> </w:t>
            </w:r>
            <w:r w:rsidRPr="00FD7A4E">
              <w:rPr>
                <w:rFonts w:ascii="Arial" w:hAnsi="Arial" w:cs="Arial"/>
                <w:sz w:val="24"/>
                <w:szCs w:val="24"/>
              </w:rPr>
              <w:t>pristojbe)</w:t>
            </w:r>
          </w:p>
        </w:tc>
        <w:tc>
          <w:tcPr>
            <w:tcW w:w="1572" w:type="dxa"/>
          </w:tcPr>
          <w:p w:rsidRPr="00FD7A4E" w:rsidR="005A31B9" w:rsidP="009706C1" w:rsidRDefault="005A31B9" w14:paraId="1A7D102E" w14:textId="77777777">
            <w:pPr>
              <w:pStyle w:val="TableParagraph"/>
              <w:spacing w:line="247" w:lineRule="exact"/>
              <w:ind w:left="107"/>
              <w:rPr>
                <w:rFonts w:ascii="Arial" w:hAnsi="Arial" w:cs="Arial"/>
                <w:sz w:val="24"/>
                <w:szCs w:val="24"/>
              </w:rPr>
            </w:pPr>
            <w:r w:rsidRPr="00FD7A4E">
              <w:rPr>
                <w:rFonts w:ascii="Arial" w:hAnsi="Arial" w:cs="Arial"/>
                <w:sz w:val="24"/>
                <w:szCs w:val="24"/>
              </w:rPr>
              <w:t>12,88 EUR</w:t>
            </w:r>
            <w:r w:rsidRPr="00FD7A4E">
              <w:rPr>
                <w:rFonts w:ascii="Arial" w:hAnsi="Arial" w:cs="Arial"/>
                <w:spacing w:val="-1"/>
                <w:sz w:val="24"/>
                <w:szCs w:val="24"/>
              </w:rPr>
              <w:t xml:space="preserve"> </w:t>
            </w:r>
            <w:r w:rsidRPr="00FD7A4E">
              <w:rPr>
                <w:rFonts w:ascii="Arial" w:hAnsi="Arial" w:cs="Arial"/>
                <w:sz w:val="24"/>
                <w:szCs w:val="24"/>
              </w:rPr>
              <w:t>/</w:t>
            </w:r>
          </w:p>
          <w:p w:rsidRPr="00FD7A4E" w:rsidR="005A31B9" w:rsidP="009706C1" w:rsidRDefault="005A31B9" w14:paraId="4AE267D0" w14:textId="77777777">
            <w:pPr>
              <w:pStyle w:val="TableParagraph"/>
              <w:spacing w:before="126"/>
              <w:ind w:left="107"/>
              <w:rPr>
                <w:rFonts w:ascii="Arial" w:hAnsi="Arial" w:cs="Arial"/>
                <w:sz w:val="24"/>
                <w:szCs w:val="24"/>
              </w:rPr>
            </w:pPr>
            <w:r w:rsidRPr="00FD7A4E">
              <w:rPr>
                <w:rFonts w:ascii="Arial" w:hAnsi="Arial" w:cs="Arial"/>
                <w:sz w:val="24"/>
                <w:szCs w:val="24"/>
              </w:rPr>
              <w:t>97,04</w:t>
            </w:r>
            <w:r w:rsidRPr="00FD7A4E">
              <w:rPr>
                <w:rFonts w:ascii="Arial" w:hAnsi="Arial" w:cs="Arial"/>
                <w:spacing w:val="-1"/>
                <w:sz w:val="24"/>
                <w:szCs w:val="24"/>
              </w:rPr>
              <w:t xml:space="preserve"> </w:t>
            </w:r>
            <w:r w:rsidRPr="00FD7A4E">
              <w:rPr>
                <w:rFonts w:ascii="Arial" w:hAnsi="Arial" w:cs="Arial"/>
                <w:sz w:val="24"/>
                <w:szCs w:val="24"/>
              </w:rPr>
              <w:t>kn</w:t>
            </w:r>
          </w:p>
        </w:tc>
        <w:tc>
          <w:tcPr>
            <w:tcW w:w="1528" w:type="dxa"/>
          </w:tcPr>
          <w:p w:rsidRPr="00FD7A4E" w:rsidR="005A31B9" w:rsidP="009706C1" w:rsidRDefault="005A31B9" w14:paraId="6AB56BC1" w14:textId="77777777">
            <w:pPr>
              <w:pStyle w:val="TableParagraph"/>
              <w:spacing w:before="183"/>
              <w:ind w:left="108"/>
              <w:rPr>
                <w:rFonts w:ascii="Arial" w:hAnsi="Arial" w:cs="Arial"/>
                <w:sz w:val="24"/>
                <w:szCs w:val="24"/>
              </w:rPr>
            </w:pPr>
            <w:r w:rsidRPr="00FD7A4E">
              <w:rPr>
                <w:rFonts w:ascii="Arial" w:hAnsi="Arial" w:cs="Arial"/>
                <w:sz w:val="24"/>
                <w:szCs w:val="24"/>
              </w:rPr>
              <w:t>1</w:t>
            </w:r>
          </w:p>
        </w:tc>
        <w:tc>
          <w:tcPr>
            <w:tcW w:w="1509" w:type="dxa"/>
          </w:tcPr>
          <w:p w:rsidRPr="00FD7A4E" w:rsidR="005A31B9" w:rsidP="009706C1" w:rsidRDefault="005A31B9" w14:paraId="4CF3B91C" w14:textId="77777777">
            <w:pPr>
              <w:pStyle w:val="TableParagraph"/>
              <w:spacing w:line="247" w:lineRule="exact"/>
              <w:ind w:left="109"/>
              <w:rPr>
                <w:rFonts w:ascii="Arial" w:hAnsi="Arial" w:cs="Arial"/>
                <w:sz w:val="24"/>
                <w:szCs w:val="24"/>
              </w:rPr>
            </w:pPr>
            <w:r w:rsidRPr="00FD7A4E">
              <w:rPr>
                <w:rFonts w:ascii="Arial" w:hAnsi="Arial" w:cs="Arial"/>
                <w:sz w:val="24"/>
                <w:szCs w:val="24"/>
              </w:rPr>
              <w:t>12,88 EUR</w:t>
            </w:r>
            <w:r w:rsidRPr="00FD7A4E">
              <w:rPr>
                <w:rFonts w:ascii="Arial" w:hAnsi="Arial" w:cs="Arial"/>
                <w:spacing w:val="-1"/>
                <w:sz w:val="24"/>
                <w:szCs w:val="24"/>
              </w:rPr>
              <w:t xml:space="preserve"> </w:t>
            </w:r>
            <w:r w:rsidRPr="00FD7A4E">
              <w:rPr>
                <w:rFonts w:ascii="Arial" w:hAnsi="Arial" w:cs="Arial"/>
                <w:sz w:val="24"/>
                <w:szCs w:val="24"/>
              </w:rPr>
              <w:t>/</w:t>
            </w:r>
          </w:p>
          <w:p w:rsidRPr="00FD7A4E" w:rsidR="005A31B9" w:rsidP="009706C1" w:rsidRDefault="005A31B9" w14:paraId="3D113386" w14:textId="77777777">
            <w:pPr>
              <w:pStyle w:val="TableParagraph"/>
              <w:spacing w:before="126"/>
              <w:ind w:left="109"/>
              <w:rPr>
                <w:rFonts w:ascii="Arial" w:hAnsi="Arial" w:cs="Arial"/>
                <w:sz w:val="24"/>
                <w:szCs w:val="24"/>
              </w:rPr>
            </w:pPr>
            <w:r w:rsidRPr="00FD7A4E">
              <w:rPr>
                <w:rFonts w:ascii="Arial" w:hAnsi="Arial" w:cs="Arial"/>
                <w:sz w:val="24"/>
                <w:szCs w:val="24"/>
              </w:rPr>
              <w:t>97,04</w:t>
            </w:r>
            <w:r w:rsidRPr="00FD7A4E">
              <w:rPr>
                <w:rFonts w:ascii="Arial" w:hAnsi="Arial" w:cs="Arial"/>
                <w:spacing w:val="-1"/>
                <w:sz w:val="24"/>
                <w:szCs w:val="24"/>
              </w:rPr>
              <w:t xml:space="preserve"> </w:t>
            </w:r>
            <w:r w:rsidRPr="00FD7A4E">
              <w:rPr>
                <w:rFonts w:ascii="Arial" w:hAnsi="Arial" w:cs="Arial"/>
                <w:sz w:val="24"/>
                <w:szCs w:val="24"/>
              </w:rPr>
              <w:t>kn</w:t>
            </w:r>
          </w:p>
        </w:tc>
      </w:tr>
      <w:tr w:rsidRPr="00FD7A4E" w:rsidR="005A31B9" w:rsidTr="009706C1" w14:paraId="3FFA1591" w14:textId="77777777">
        <w:trPr>
          <w:trHeight w:val="1140"/>
        </w:trPr>
        <w:tc>
          <w:tcPr>
            <w:tcW w:w="4741" w:type="dxa"/>
          </w:tcPr>
          <w:p w:rsidRPr="00FD7A4E" w:rsidR="005A31B9" w:rsidP="009706C1" w:rsidRDefault="005A31B9" w14:paraId="0C1A5AEA" w14:textId="77777777">
            <w:pPr>
              <w:pStyle w:val="TableParagraph"/>
              <w:spacing w:before="5"/>
              <w:rPr>
                <w:rFonts w:ascii="Arial" w:hAnsi="Arial" w:cs="Arial"/>
                <w:sz w:val="24"/>
                <w:szCs w:val="24"/>
              </w:rPr>
            </w:pPr>
          </w:p>
          <w:p w:rsidRPr="00FD7A4E" w:rsidR="005A31B9" w:rsidP="009706C1" w:rsidRDefault="005A31B9" w14:paraId="6A1E7429" w14:textId="77777777">
            <w:pPr>
              <w:pStyle w:val="TableParagraph"/>
              <w:ind w:left="108"/>
              <w:rPr>
                <w:rFonts w:ascii="Arial" w:hAnsi="Arial" w:cs="Arial"/>
                <w:sz w:val="24"/>
                <w:szCs w:val="24"/>
              </w:rPr>
            </w:pPr>
            <w:r w:rsidRPr="00FD7A4E">
              <w:rPr>
                <w:rFonts w:ascii="Arial" w:hAnsi="Arial" w:cs="Arial"/>
                <w:sz w:val="24"/>
                <w:szCs w:val="24"/>
              </w:rPr>
              <w:t>UKUPNO:</w:t>
            </w:r>
          </w:p>
        </w:tc>
        <w:tc>
          <w:tcPr>
            <w:tcW w:w="1572" w:type="dxa"/>
          </w:tcPr>
          <w:p w:rsidRPr="00FD7A4E" w:rsidR="005A31B9" w:rsidP="009706C1" w:rsidRDefault="005A31B9" w14:paraId="2D5B28BB" w14:textId="77777777">
            <w:pPr>
              <w:pStyle w:val="TableParagraph"/>
              <w:rPr>
                <w:rFonts w:ascii="Arial" w:hAnsi="Arial" w:cs="Arial"/>
                <w:sz w:val="24"/>
                <w:szCs w:val="24"/>
              </w:rPr>
            </w:pPr>
          </w:p>
        </w:tc>
        <w:tc>
          <w:tcPr>
            <w:tcW w:w="1528" w:type="dxa"/>
          </w:tcPr>
          <w:p w:rsidRPr="00FD7A4E" w:rsidR="005A31B9" w:rsidP="009706C1" w:rsidRDefault="005A31B9" w14:paraId="1D364DA0" w14:textId="77777777">
            <w:pPr>
              <w:pStyle w:val="TableParagraph"/>
              <w:rPr>
                <w:rFonts w:ascii="Arial" w:hAnsi="Arial" w:cs="Arial"/>
                <w:sz w:val="24"/>
                <w:szCs w:val="24"/>
              </w:rPr>
            </w:pPr>
          </w:p>
        </w:tc>
        <w:tc>
          <w:tcPr>
            <w:tcW w:w="1509" w:type="dxa"/>
          </w:tcPr>
          <w:p w:rsidRPr="00FD7A4E" w:rsidR="005A31B9" w:rsidP="009706C1" w:rsidRDefault="005A31B9" w14:paraId="474CB5BC" w14:textId="77777777">
            <w:pPr>
              <w:pStyle w:val="TableParagraph"/>
              <w:spacing w:before="10"/>
              <w:rPr>
                <w:rFonts w:ascii="Arial" w:hAnsi="Arial" w:cs="Arial"/>
                <w:sz w:val="24"/>
                <w:szCs w:val="24"/>
              </w:rPr>
            </w:pPr>
          </w:p>
          <w:p w:rsidRPr="00FD7A4E" w:rsidR="005A31B9" w:rsidP="009706C1" w:rsidRDefault="005A31B9" w14:paraId="64E4D97E" w14:textId="77777777">
            <w:pPr>
              <w:pStyle w:val="TableParagraph"/>
              <w:ind w:left="109"/>
              <w:rPr>
                <w:rFonts w:ascii="Arial" w:hAnsi="Arial" w:cs="Arial"/>
                <w:sz w:val="24"/>
                <w:szCs w:val="24"/>
              </w:rPr>
            </w:pPr>
            <w:r w:rsidRPr="00FD7A4E">
              <w:rPr>
                <w:rFonts w:ascii="Arial" w:hAnsi="Arial" w:cs="Arial"/>
                <w:sz w:val="24"/>
                <w:szCs w:val="24"/>
              </w:rPr>
              <w:t>12,88 EUR</w:t>
            </w:r>
            <w:r w:rsidRPr="00FD7A4E">
              <w:rPr>
                <w:rFonts w:ascii="Arial" w:hAnsi="Arial" w:cs="Arial"/>
                <w:spacing w:val="-1"/>
                <w:sz w:val="24"/>
                <w:szCs w:val="24"/>
              </w:rPr>
              <w:t xml:space="preserve"> </w:t>
            </w:r>
            <w:r w:rsidRPr="00FD7A4E">
              <w:rPr>
                <w:rFonts w:ascii="Arial" w:hAnsi="Arial" w:cs="Arial"/>
                <w:sz w:val="24"/>
                <w:szCs w:val="24"/>
              </w:rPr>
              <w:t>/</w:t>
            </w:r>
          </w:p>
          <w:p w:rsidRPr="00FD7A4E" w:rsidR="005A31B9" w:rsidP="009706C1" w:rsidRDefault="005A31B9" w14:paraId="3A789BB4" w14:textId="77777777">
            <w:pPr>
              <w:pStyle w:val="TableParagraph"/>
              <w:spacing w:before="126"/>
              <w:ind w:left="109"/>
              <w:rPr>
                <w:rFonts w:ascii="Arial" w:hAnsi="Arial" w:cs="Arial"/>
                <w:sz w:val="24"/>
                <w:szCs w:val="24"/>
              </w:rPr>
            </w:pPr>
            <w:r w:rsidRPr="00FD7A4E">
              <w:rPr>
                <w:rFonts w:ascii="Arial" w:hAnsi="Arial" w:cs="Arial"/>
                <w:sz w:val="24"/>
                <w:szCs w:val="24"/>
              </w:rPr>
              <w:t>97,04 kn</w:t>
            </w:r>
          </w:p>
        </w:tc>
      </w:tr>
    </w:tbl>
    <w:p w:rsidRPr="00FD7A4E" w:rsidR="005A31B9" w:rsidP="005A31B9" w:rsidRDefault="005A31B9" w14:paraId="781A38F5" w14:textId="77777777">
      <w:pPr>
        <w:pStyle w:val="Tijeloteksta"/>
        <w:spacing w:before="5"/>
        <w:rPr>
          <w:rFonts w:cs="Arial"/>
          <w:szCs w:val="24"/>
        </w:rPr>
      </w:pPr>
    </w:p>
    <w:p w:rsidRPr="00AA3115" w:rsidR="005A31B9" w:rsidP="00AA3115" w:rsidRDefault="005A31B9" w14:paraId="4E0E0C7C" w14:textId="7EF0F94B">
      <w:pPr>
        <w:pStyle w:val="Odlomakpopisa"/>
        <w:widowControl w:val="false"/>
        <w:numPr>
          <w:ilvl w:val="0"/>
          <w:numId w:val="9"/>
        </w:numPr>
        <w:tabs>
          <w:tab w:val="left" w:pos="964"/>
          <w:tab w:val="left" w:pos="965"/>
        </w:tabs>
        <w:autoSpaceDE w:val="false"/>
        <w:autoSpaceDN w:val="false"/>
        <w:spacing w:before="92" w:after="0" w:line="360" w:lineRule="auto"/>
        <w:ind w:left="256" w:right="253" w:firstLine="0"/>
        <w:contextualSpacing w:val="false"/>
        <w:rPr>
          <w:rFonts w:ascii="Arial" w:hAnsi="Arial" w:cs="Arial"/>
          <w:sz w:val="24"/>
          <w:szCs w:val="24"/>
        </w:rPr>
      </w:pPr>
      <w:r w:rsidRPr="00FD7A4E">
        <w:rPr>
          <w:rFonts w:ascii="Arial" w:hAnsi="Arial" w:cs="Arial"/>
          <w:sz w:val="24"/>
          <w:szCs w:val="24"/>
        </w:rPr>
        <w:t>Predračun</w:t>
      </w:r>
      <w:r w:rsidRPr="00FD7A4E">
        <w:rPr>
          <w:rFonts w:ascii="Arial" w:hAnsi="Arial" w:cs="Arial"/>
          <w:spacing w:val="23"/>
          <w:sz w:val="24"/>
          <w:szCs w:val="24"/>
        </w:rPr>
        <w:t xml:space="preserve"> </w:t>
      </w:r>
      <w:r w:rsidRPr="00FD7A4E">
        <w:rPr>
          <w:rFonts w:ascii="Arial" w:hAnsi="Arial" w:cs="Arial"/>
          <w:sz w:val="24"/>
          <w:szCs w:val="24"/>
        </w:rPr>
        <w:t>troškova</w:t>
      </w:r>
      <w:r w:rsidRPr="00FD7A4E">
        <w:rPr>
          <w:rFonts w:ascii="Arial" w:hAnsi="Arial" w:cs="Arial"/>
          <w:spacing w:val="26"/>
          <w:sz w:val="24"/>
          <w:szCs w:val="24"/>
        </w:rPr>
        <w:t xml:space="preserve"> </w:t>
      </w:r>
      <w:r w:rsidRPr="00FD7A4E">
        <w:rPr>
          <w:rFonts w:ascii="Arial" w:hAnsi="Arial" w:cs="Arial"/>
          <w:sz w:val="24"/>
          <w:szCs w:val="24"/>
        </w:rPr>
        <w:t>za</w:t>
      </w:r>
      <w:r w:rsidRPr="00FD7A4E">
        <w:rPr>
          <w:rFonts w:ascii="Arial" w:hAnsi="Arial" w:cs="Arial"/>
          <w:spacing w:val="26"/>
          <w:sz w:val="24"/>
          <w:szCs w:val="24"/>
        </w:rPr>
        <w:t xml:space="preserve"> </w:t>
      </w:r>
      <w:r w:rsidRPr="00FD7A4E">
        <w:rPr>
          <w:rFonts w:ascii="Arial" w:hAnsi="Arial" w:cs="Arial"/>
          <w:sz w:val="24"/>
          <w:szCs w:val="24"/>
        </w:rPr>
        <w:t>naredno</w:t>
      </w:r>
      <w:r w:rsidRPr="00FD7A4E">
        <w:rPr>
          <w:rFonts w:ascii="Arial" w:hAnsi="Arial" w:cs="Arial"/>
          <w:spacing w:val="25"/>
          <w:sz w:val="24"/>
          <w:szCs w:val="24"/>
        </w:rPr>
        <w:t xml:space="preserve"> </w:t>
      </w:r>
      <w:r w:rsidRPr="00FD7A4E">
        <w:rPr>
          <w:rFonts w:ascii="Arial" w:hAnsi="Arial" w:cs="Arial"/>
          <w:sz w:val="24"/>
          <w:szCs w:val="24"/>
        </w:rPr>
        <w:t>šestomjesečno</w:t>
      </w:r>
      <w:r w:rsidRPr="00FD7A4E">
        <w:rPr>
          <w:rFonts w:ascii="Arial" w:hAnsi="Arial" w:cs="Arial"/>
          <w:spacing w:val="26"/>
          <w:sz w:val="24"/>
          <w:szCs w:val="24"/>
        </w:rPr>
        <w:t xml:space="preserve"> </w:t>
      </w:r>
      <w:r w:rsidRPr="00FD7A4E">
        <w:rPr>
          <w:rFonts w:ascii="Arial" w:hAnsi="Arial" w:cs="Arial"/>
          <w:sz w:val="24"/>
          <w:szCs w:val="24"/>
        </w:rPr>
        <w:t>razdoblje</w:t>
      </w:r>
      <w:r w:rsidRPr="00FD7A4E">
        <w:rPr>
          <w:rFonts w:ascii="Arial" w:hAnsi="Arial" w:cs="Arial"/>
          <w:spacing w:val="25"/>
          <w:sz w:val="24"/>
          <w:szCs w:val="24"/>
        </w:rPr>
        <w:t xml:space="preserve"> </w:t>
      </w:r>
      <w:r w:rsidRPr="00FD7A4E">
        <w:rPr>
          <w:rFonts w:ascii="Arial" w:hAnsi="Arial" w:cs="Arial"/>
          <w:sz w:val="24"/>
          <w:szCs w:val="24"/>
        </w:rPr>
        <w:t>od</w:t>
      </w:r>
      <w:r w:rsidRPr="00FD7A4E">
        <w:rPr>
          <w:rFonts w:ascii="Arial" w:hAnsi="Arial" w:cs="Arial"/>
          <w:spacing w:val="26"/>
          <w:sz w:val="24"/>
          <w:szCs w:val="24"/>
        </w:rPr>
        <w:t xml:space="preserve"> </w:t>
      </w:r>
      <w:r w:rsidRPr="00FD7A4E">
        <w:rPr>
          <w:rFonts w:ascii="Arial" w:hAnsi="Arial" w:cs="Arial"/>
          <w:sz w:val="24"/>
          <w:szCs w:val="24"/>
        </w:rPr>
        <w:t>20.</w:t>
      </w:r>
      <w:r w:rsidRPr="00FD7A4E">
        <w:rPr>
          <w:rFonts w:ascii="Arial" w:hAnsi="Arial" w:cs="Arial"/>
          <w:spacing w:val="26"/>
          <w:sz w:val="24"/>
          <w:szCs w:val="24"/>
        </w:rPr>
        <w:t xml:space="preserve"> </w:t>
      </w:r>
      <w:r w:rsidRPr="00FD7A4E">
        <w:rPr>
          <w:rFonts w:ascii="Arial" w:hAnsi="Arial" w:cs="Arial"/>
          <w:sz w:val="24"/>
          <w:szCs w:val="24"/>
        </w:rPr>
        <w:t>lipnja</w:t>
      </w:r>
      <w:r w:rsidRPr="00FD7A4E">
        <w:rPr>
          <w:rFonts w:ascii="Arial" w:hAnsi="Arial" w:cs="Arial"/>
          <w:spacing w:val="26"/>
          <w:sz w:val="24"/>
          <w:szCs w:val="24"/>
        </w:rPr>
        <w:t xml:space="preserve"> </w:t>
      </w:r>
      <w:r w:rsidRPr="00FD7A4E">
        <w:rPr>
          <w:rFonts w:ascii="Arial" w:hAnsi="Arial" w:cs="Arial"/>
          <w:sz w:val="24"/>
          <w:szCs w:val="24"/>
        </w:rPr>
        <w:t>2023.</w:t>
      </w:r>
      <w:r w:rsidRPr="00FD7A4E">
        <w:rPr>
          <w:rFonts w:ascii="Arial" w:hAnsi="Arial" w:cs="Arial"/>
          <w:spacing w:val="26"/>
          <w:sz w:val="24"/>
          <w:szCs w:val="24"/>
        </w:rPr>
        <w:t xml:space="preserve"> </w:t>
      </w:r>
      <w:r w:rsidRPr="00FD7A4E">
        <w:rPr>
          <w:rFonts w:ascii="Arial" w:hAnsi="Arial" w:cs="Arial"/>
          <w:sz w:val="24"/>
          <w:szCs w:val="24"/>
        </w:rPr>
        <w:t>do</w:t>
      </w:r>
      <w:r w:rsidRPr="00FD7A4E">
        <w:rPr>
          <w:rFonts w:ascii="Arial" w:hAnsi="Arial" w:cs="Arial"/>
          <w:spacing w:val="24"/>
          <w:sz w:val="24"/>
          <w:szCs w:val="24"/>
        </w:rPr>
        <w:t xml:space="preserve"> </w:t>
      </w:r>
      <w:r w:rsidRPr="00FD7A4E">
        <w:rPr>
          <w:rFonts w:ascii="Arial" w:hAnsi="Arial" w:cs="Arial"/>
          <w:sz w:val="24"/>
          <w:szCs w:val="24"/>
        </w:rPr>
        <w:t>20.</w:t>
      </w:r>
      <w:r w:rsidRPr="00FD7A4E">
        <w:rPr>
          <w:rFonts w:ascii="Arial" w:hAnsi="Arial" w:cs="Arial"/>
          <w:spacing w:val="25"/>
          <w:sz w:val="24"/>
          <w:szCs w:val="24"/>
        </w:rPr>
        <w:t xml:space="preserve"> </w:t>
      </w:r>
      <w:r w:rsidRPr="00FD7A4E">
        <w:rPr>
          <w:rFonts w:ascii="Arial" w:hAnsi="Arial" w:cs="Arial"/>
          <w:sz w:val="24"/>
          <w:szCs w:val="24"/>
        </w:rPr>
        <w:t>prosinca</w:t>
      </w:r>
      <w:r w:rsidRPr="00FD7A4E">
        <w:rPr>
          <w:rFonts w:ascii="Arial" w:hAnsi="Arial" w:cs="Arial"/>
          <w:spacing w:val="-52"/>
          <w:sz w:val="24"/>
          <w:szCs w:val="24"/>
        </w:rPr>
        <w:t xml:space="preserve"> </w:t>
      </w:r>
      <w:r w:rsidRPr="00FD7A4E">
        <w:rPr>
          <w:rFonts w:ascii="Arial" w:hAnsi="Arial" w:cs="Arial"/>
          <w:sz w:val="24"/>
          <w:szCs w:val="24"/>
        </w:rPr>
        <w:t>2023.</w:t>
      </w:r>
    </w:p>
    <w:p w:rsidRPr="00FD7A4E" w:rsidR="005A31B9" w:rsidP="005A31B9" w:rsidRDefault="005A31B9" w14:paraId="0C01D082" w14:textId="77777777">
      <w:pPr>
        <w:pStyle w:val="Tijeloteksta"/>
        <w:spacing w:line="360" w:lineRule="auto"/>
        <w:ind w:left="256" w:right="165" w:firstLine="707"/>
        <w:rPr>
          <w:rFonts w:cs="Arial"/>
          <w:szCs w:val="24"/>
        </w:rPr>
      </w:pPr>
      <w:r w:rsidRPr="00FD7A4E">
        <w:rPr>
          <w:rFonts w:cs="Arial"/>
          <w:szCs w:val="24"/>
        </w:rPr>
        <w:t>U</w:t>
      </w:r>
      <w:r w:rsidRPr="00FD7A4E">
        <w:rPr>
          <w:rFonts w:cs="Arial"/>
          <w:spacing w:val="-8"/>
          <w:szCs w:val="24"/>
        </w:rPr>
        <w:t xml:space="preserve"> </w:t>
      </w:r>
      <w:r w:rsidRPr="00FD7A4E">
        <w:rPr>
          <w:rFonts w:cs="Arial"/>
          <w:szCs w:val="24"/>
        </w:rPr>
        <w:t>skladu</w:t>
      </w:r>
      <w:r w:rsidRPr="00FD7A4E">
        <w:rPr>
          <w:rFonts w:cs="Arial"/>
          <w:spacing w:val="-7"/>
          <w:szCs w:val="24"/>
        </w:rPr>
        <w:t xml:space="preserve"> </w:t>
      </w:r>
      <w:r w:rsidRPr="00FD7A4E">
        <w:rPr>
          <w:rFonts w:cs="Arial"/>
          <w:szCs w:val="24"/>
        </w:rPr>
        <w:t>sa</w:t>
      </w:r>
      <w:r w:rsidRPr="00FD7A4E">
        <w:rPr>
          <w:rFonts w:cs="Arial"/>
          <w:spacing w:val="-7"/>
          <w:szCs w:val="24"/>
        </w:rPr>
        <w:t xml:space="preserve"> </w:t>
      </w:r>
      <w:r w:rsidRPr="00FD7A4E">
        <w:rPr>
          <w:rFonts w:cs="Arial"/>
          <w:szCs w:val="24"/>
        </w:rPr>
        <w:t>čl.89.</w:t>
      </w:r>
      <w:r w:rsidRPr="00FD7A4E">
        <w:rPr>
          <w:rFonts w:cs="Arial"/>
          <w:spacing w:val="-7"/>
          <w:szCs w:val="24"/>
        </w:rPr>
        <w:t xml:space="preserve"> </w:t>
      </w:r>
      <w:r w:rsidRPr="00FD7A4E">
        <w:rPr>
          <w:rFonts w:cs="Arial"/>
          <w:szCs w:val="24"/>
        </w:rPr>
        <w:t>SZ-a</w:t>
      </w:r>
      <w:r w:rsidRPr="00FD7A4E">
        <w:rPr>
          <w:rFonts w:cs="Arial"/>
          <w:spacing w:val="-6"/>
          <w:szCs w:val="24"/>
        </w:rPr>
        <w:t xml:space="preserve"> </w:t>
      </w:r>
      <w:r w:rsidRPr="00FD7A4E">
        <w:rPr>
          <w:rFonts w:cs="Arial"/>
          <w:szCs w:val="24"/>
        </w:rPr>
        <w:t>predračun</w:t>
      </w:r>
      <w:r w:rsidRPr="00FD7A4E">
        <w:rPr>
          <w:rFonts w:cs="Arial"/>
          <w:spacing w:val="-7"/>
          <w:szCs w:val="24"/>
        </w:rPr>
        <w:t xml:space="preserve"> </w:t>
      </w:r>
      <w:r w:rsidRPr="00FD7A4E">
        <w:rPr>
          <w:rFonts w:cs="Arial"/>
          <w:szCs w:val="24"/>
        </w:rPr>
        <w:t>troškova</w:t>
      </w:r>
      <w:r w:rsidRPr="00FD7A4E">
        <w:rPr>
          <w:rFonts w:cs="Arial"/>
          <w:spacing w:val="-7"/>
          <w:szCs w:val="24"/>
        </w:rPr>
        <w:t xml:space="preserve"> </w:t>
      </w:r>
      <w:r w:rsidRPr="00FD7A4E">
        <w:rPr>
          <w:rFonts w:cs="Arial"/>
          <w:szCs w:val="24"/>
        </w:rPr>
        <w:t>stečajnog</w:t>
      </w:r>
      <w:r w:rsidRPr="00FD7A4E">
        <w:rPr>
          <w:rFonts w:cs="Arial"/>
          <w:spacing w:val="-10"/>
          <w:szCs w:val="24"/>
        </w:rPr>
        <w:t xml:space="preserve"> </w:t>
      </w:r>
      <w:r w:rsidRPr="00FD7A4E">
        <w:rPr>
          <w:rFonts w:cs="Arial"/>
          <w:szCs w:val="24"/>
        </w:rPr>
        <w:t>postupka</w:t>
      </w:r>
      <w:r w:rsidRPr="00FD7A4E">
        <w:rPr>
          <w:rFonts w:cs="Arial"/>
          <w:spacing w:val="-6"/>
          <w:szCs w:val="24"/>
        </w:rPr>
        <w:t xml:space="preserve"> </w:t>
      </w:r>
      <w:r w:rsidRPr="00FD7A4E">
        <w:rPr>
          <w:rFonts w:cs="Arial"/>
          <w:szCs w:val="24"/>
        </w:rPr>
        <w:t>za</w:t>
      </w:r>
      <w:r w:rsidRPr="00FD7A4E">
        <w:rPr>
          <w:rFonts w:cs="Arial"/>
          <w:spacing w:val="-7"/>
          <w:szCs w:val="24"/>
        </w:rPr>
        <w:t xml:space="preserve"> </w:t>
      </w:r>
      <w:r w:rsidRPr="00FD7A4E">
        <w:rPr>
          <w:rFonts w:cs="Arial"/>
          <w:szCs w:val="24"/>
        </w:rPr>
        <w:t>šestomjesečno</w:t>
      </w:r>
      <w:r w:rsidRPr="00FD7A4E">
        <w:rPr>
          <w:rFonts w:cs="Arial"/>
          <w:spacing w:val="-7"/>
          <w:szCs w:val="24"/>
        </w:rPr>
        <w:t xml:space="preserve"> </w:t>
      </w:r>
      <w:r w:rsidRPr="00FD7A4E">
        <w:rPr>
          <w:rFonts w:cs="Arial"/>
          <w:szCs w:val="24"/>
        </w:rPr>
        <w:t>razdoblje</w:t>
      </w:r>
      <w:r w:rsidRPr="00FD7A4E">
        <w:rPr>
          <w:rFonts w:cs="Arial"/>
          <w:spacing w:val="-7"/>
          <w:szCs w:val="24"/>
        </w:rPr>
        <w:t xml:space="preserve"> </w:t>
      </w:r>
      <w:r w:rsidRPr="00FD7A4E">
        <w:rPr>
          <w:rFonts w:cs="Arial"/>
          <w:szCs w:val="24"/>
        </w:rPr>
        <w:t>koje</w:t>
      </w:r>
      <w:r w:rsidRPr="00FD7A4E">
        <w:rPr>
          <w:rFonts w:cs="Arial"/>
          <w:spacing w:val="-52"/>
          <w:szCs w:val="24"/>
        </w:rPr>
        <w:t xml:space="preserve"> </w:t>
      </w:r>
      <w:r w:rsidRPr="00FD7A4E">
        <w:rPr>
          <w:rFonts w:cs="Arial"/>
          <w:szCs w:val="24"/>
        </w:rPr>
        <w:t>slijedi</w:t>
      </w:r>
      <w:r w:rsidRPr="00FD7A4E">
        <w:rPr>
          <w:rFonts w:cs="Arial"/>
          <w:spacing w:val="-3"/>
          <w:szCs w:val="24"/>
        </w:rPr>
        <w:t xml:space="preserve"> </w:t>
      </w:r>
      <w:r w:rsidRPr="00FD7A4E">
        <w:rPr>
          <w:rFonts w:cs="Arial"/>
          <w:szCs w:val="24"/>
        </w:rPr>
        <w:t>iznosi:</w:t>
      </w:r>
    </w:p>
    <w:p w:rsidRPr="00FD7A4E" w:rsidR="005A31B9" w:rsidP="005A31B9" w:rsidRDefault="005A31B9" w14:paraId="4D2C093E" w14:textId="3DD4D279">
      <w:pPr>
        <w:pStyle w:val="Tijeloteksta"/>
        <w:spacing w:before="8" w:after="1"/>
        <w:rPr>
          <w:rFonts w:cs="Arial"/>
          <w:szCs w:val="24"/>
        </w:rPr>
      </w:pPr>
    </w:p>
    <w:tbl>
      <w:tblPr>
        <w:tblStyle w:val="TableNormal"/>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532"/>
        <w:gridCol w:w="1702"/>
        <w:gridCol w:w="1608"/>
        <w:gridCol w:w="1510"/>
      </w:tblGrid>
      <w:tr w:rsidRPr="00FD7A4E" w:rsidR="005A31B9" w:rsidTr="009706C1" w14:paraId="277D3806" w14:textId="77777777">
        <w:trPr>
          <w:trHeight w:val="275"/>
        </w:trPr>
        <w:tc>
          <w:tcPr>
            <w:tcW w:w="4532" w:type="dxa"/>
          </w:tcPr>
          <w:p w:rsidRPr="00FD7A4E" w:rsidR="005A31B9" w:rsidP="009706C1" w:rsidRDefault="005A31B9" w14:paraId="2D6B5FB3" w14:textId="77777777">
            <w:pPr>
              <w:pStyle w:val="TableParagraph"/>
              <w:spacing w:before="5" w:line="250" w:lineRule="exact"/>
              <w:ind w:left="2178" w:right="1827"/>
              <w:jc w:val="center"/>
              <w:rPr>
                <w:rFonts w:ascii="Arial" w:hAnsi="Arial" w:cs="Arial"/>
                <w:sz w:val="24"/>
                <w:szCs w:val="24"/>
              </w:rPr>
            </w:pPr>
            <w:r w:rsidRPr="00FD7A4E">
              <w:rPr>
                <w:rFonts w:ascii="Arial" w:hAnsi="Arial" w:cs="Arial"/>
                <w:sz w:val="24"/>
                <w:szCs w:val="24"/>
              </w:rPr>
              <w:t>Vrsta</w:t>
            </w:r>
          </w:p>
        </w:tc>
        <w:tc>
          <w:tcPr>
            <w:tcW w:w="1702" w:type="dxa"/>
          </w:tcPr>
          <w:p w:rsidRPr="00FD7A4E" w:rsidR="005A31B9" w:rsidP="009706C1" w:rsidRDefault="005A31B9" w14:paraId="0B431725" w14:textId="77777777">
            <w:pPr>
              <w:pStyle w:val="TableParagraph"/>
              <w:spacing w:before="5" w:line="250" w:lineRule="exact"/>
              <w:ind w:left="108"/>
              <w:rPr>
                <w:rFonts w:ascii="Arial" w:hAnsi="Arial" w:cs="Arial"/>
                <w:sz w:val="24"/>
                <w:szCs w:val="24"/>
              </w:rPr>
            </w:pPr>
            <w:r w:rsidRPr="00FD7A4E">
              <w:rPr>
                <w:rFonts w:ascii="Arial" w:hAnsi="Arial" w:cs="Arial"/>
                <w:sz w:val="24"/>
                <w:szCs w:val="24"/>
              </w:rPr>
              <w:t>Mjesečno</w:t>
            </w:r>
            <w:r w:rsidRPr="00FD7A4E">
              <w:rPr>
                <w:rFonts w:ascii="Arial" w:hAnsi="Arial" w:cs="Arial"/>
                <w:spacing w:val="-3"/>
                <w:sz w:val="24"/>
                <w:szCs w:val="24"/>
              </w:rPr>
              <w:t xml:space="preserve"> </w:t>
            </w:r>
            <w:r w:rsidRPr="00FD7A4E">
              <w:rPr>
                <w:rFonts w:ascii="Arial" w:hAnsi="Arial" w:cs="Arial"/>
                <w:sz w:val="24"/>
                <w:szCs w:val="24"/>
              </w:rPr>
              <w:t>eur/kn</w:t>
            </w:r>
          </w:p>
        </w:tc>
        <w:tc>
          <w:tcPr>
            <w:tcW w:w="1608" w:type="dxa"/>
          </w:tcPr>
          <w:p w:rsidRPr="00FD7A4E" w:rsidR="005A31B9" w:rsidP="009706C1" w:rsidRDefault="005A31B9" w14:paraId="27DB9400" w14:textId="77777777">
            <w:pPr>
              <w:pStyle w:val="TableParagraph"/>
              <w:spacing w:before="5" w:line="250" w:lineRule="exact"/>
              <w:ind w:left="108"/>
              <w:rPr>
                <w:rFonts w:ascii="Arial" w:hAnsi="Arial" w:cs="Arial"/>
                <w:sz w:val="24"/>
                <w:szCs w:val="24"/>
              </w:rPr>
            </w:pPr>
            <w:r w:rsidRPr="00FD7A4E">
              <w:rPr>
                <w:rFonts w:ascii="Arial" w:hAnsi="Arial" w:cs="Arial"/>
                <w:sz w:val="24"/>
                <w:szCs w:val="24"/>
              </w:rPr>
              <w:t>Mjeseci/kom.</w:t>
            </w:r>
          </w:p>
        </w:tc>
        <w:tc>
          <w:tcPr>
            <w:tcW w:w="1510" w:type="dxa"/>
          </w:tcPr>
          <w:p w:rsidRPr="00FD7A4E" w:rsidR="005A31B9" w:rsidP="009706C1" w:rsidRDefault="005A31B9" w14:paraId="2DC98843" w14:textId="77777777">
            <w:pPr>
              <w:pStyle w:val="TableParagraph"/>
              <w:spacing w:before="5" w:line="250" w:lineRule="exact"/>
              <w:ind w:left="108"/>
              <w:rPr>
                <w:rFonts w:ascii="Arial" w:hAnsi="Arial" w:cs="Arial"/>
                <w:sz w:val="24"/>
                <w:szCs w:val="24"/>
              </w:rPr>
            </w:pPr>
            <w:r w:rsidRPr="00FD7A4E">
              <w:rPr>
                <w:rFonts w:ascii="Arial" w:hAnsi="Arial" w:cs="Arial"/>
                <w:sz w:val="24"/>
                <w:szCs w:val="24"/>
              </w:rPr>
              <w:t>ukupno</w:t>
            </w:r>
          </w:p>
        </w:tc>
      </w:tr>
      <w:tr w:rsidRPr="00FD7A4E" w:rsidR="005A31B9" w:rsidTr="009706C1" w14:paraId="33CDBEA6" w14:textId="77777777">
        <w:trPr>
          <w:trHeight w:val="506"/>
        </w:trPr>
        <w:tc>
          <w:tcPr>
            <w:tcW w:w="4532" w:type="dxa"/>
          </w:tcPr>
          <w:p w:rsidRPr="00FD7A4E" w:rsidR="005A31B9" w:rsidP="009706C1" w:rsidRDefault="005A31B9" w14:paraId="09DB152D" w14:textId="77777777">
            <w:pPr>
              <w:pStyle w:val="TableParagraph"/>
              <w:spacing w:before="121"/>
              <w:ind w:left="108"/>
              <w:rPr>
                <w:rFonts w:ascii="Arial" w:hAnsi="Arial" w:cs="Arial"/>
                <w:sz w:val="24"/>
                <w:szCs w:val="24"/>
              </w:rPr>
            </w:pPr>
            <w:r w:rsidRPr="00FD7A4E">
              <w:rPr>
                <w:rFonts w:ascii="Arial" w:hAnsi="Arial" w:cs="Arial"/>
                <w:sz w:val="24"/>
                <w:szCs w:val="24"/>
              </w:rPr>
              <w:t>Troškovi</w:t>
            </w:r>
            <w:r w:rsidRPr="00FD7A4E">
              <w:rPr>
                <w:rFonts w:ascii="Arial" w:hAnsi="Arial" w:cs="Arial"/>
                <w:spacing w:val="-2"/>
                <w:sz w:val="24"/>
                <w:szCs w:val="24"/>
              </w:rPr>
              <w:t xml:space="preserve"> </w:t>
            </w:r>
            <w:r w:rsidRPr="00FD7A4E">
              <w:rPr>
                <w:rFonts w:ascii="Arial" w:hAnsi="Arial" w:cs="Arial"/>
                <w:sz w:val="24"/>
                <w:szCs w:val="24"/>
              </w:rPr>
              <w:t>računovodstva</w:t>
            </w:r>
          </w:p>
        </w:tc>
        <w:tc>
          <w:tcPr>
            <w:tcW w:w="1702" w:type="dxa"/>
          </w:tcPr>
          <w:p w:rsidRPr="00FD7A4E" w:rsidR="005A31B9" w:rsidP="009706C1" w:rsidRDefault="005A31B9" w14:paraId="34C80E67" w14:textId="77777777">
            <w:pPr>
              <w:pStyle w:val="TableParagraph"/>
              <w:tabs>
                <w:tab w:val="left" w:pos="849"/>
                <w:tab w:val="left" w:pos="1533"/>
              </w:tabs>
              <w:spacing w:line="247" w:lineRule="exact"/>
              <w:ind w:left="108"/>
              <w:rPr>
                <w:rFonts w:ascii="Arial" w:hAnsi="Arial" w:cs="Arial"/>
                <w:sz w:val="24"/>
                <w:szCs w:val="24"/>
              </w:rPr>
            </w:pPr>
            <w:r w:rsidRPr="00FD7A4E">
              <w:rPr>
                <w:rFonts w:ascii="Arial" w:hAnsi="Arial" w:cs="Arial"/>
                <w:sz w:val="24"/>
                <w:szCs w:val="24"/>
              </w:rPr>
              <w:t>82,95</w:t>
            </w:r>
            <w:r w:rsidRPr="00FD7A4E">
              <w:rPr>
                <w:rFonts w:ascii="Arial" w:hAnsi="Arial" w:cs="Arial"/>
                <w:sz w:val="24"/>
                <w:szCs w:val="24"/>
              </w:rPr>
              <w:tab/>
              <w:t>EUR</w:t>
            </w:r>
            <w:r w:rsidRPr="00FD7A4E">
              <w:rPr>
                <w:rFonts w:ascii="Arial" w:hAnsi="Arial" w:cs="Arial"/>
                <w:sz w:val="24"/>
                <w:szCs w:val="24"/>
              </w:rPr>
              <w:tab/>
              <w:t>/</w:t>
            </w:r>
          </w:p>
          <w:p w:rsidRPr="00FD7A4E" w:rsidR="005A31B9" w:rsidP="009706C1" w:rsidRDefault="005A31B9" w14:paraId="79DD61F4" w14:textId="77777777">
            <w:pPr>
              <w:pStyle w:val="TableParagraph"/>
              <w:spacing w:before="1" w:line="238" w:lineRule="exact"/>
              <w:ind w:left="108"/>
              <w:rPr>
                <w:rFonts w:ascii="Arial" w:hAnsi="Arial" w:cs="Arial"/>
                <w:sz w:val="24"/>
                <w:szCs w:val="24"/>
              </w:rPr>
            </w:pPr>
            <w:r w:rsidRPr="00FD7A4E">
              <w:rPr>
                <w:rFonts w:ascii="Arial" w:hAnsi="Arial" w:cs="Arial"/>
                <w:sz w:val="24"/>
                <w:szCs w:val="24"/>
              </w:rPr>
              <w:t>625,00 kn</w:t>
            </w:r>
          </w:p>
        </w:tc>
        <w:tc>
          <w:tcPr>
            <w:tcW w:w="1608" w:type="dxa"/>
          </w:tcPr>
          <w:p w:rsidRPr="00FD7A4E" w:rsidR="005A31B9" w:rsidP="009706C1" w:rsidRDefault="005A31B9" w14:paraId="3D03B3FE" w14:textId="77777777">
            <w:pPr>
              <w:pStyle w:val="TableParagraph"/>
              <w:spacing w:before="121"/>
              <w:ind w:left="494"/>
              <w:rPr>
                <w:rFonts w:ascii="Arial" w:hAnsi="Arial" w:cs="Arial"/>
                <w:sz w:val="24"/>
                <w:szCs w:val="24"/>
              </w:rPr>
            </w:pPr>
            <w:r w:rsidRPr="00FD7A4E">
              <w:rPr>
                <w:rFonts w:ascii="Arial" w:hAnsi="Arial" w:cs="Arial"/>
                <w:sz w:val="24"/>
                <w:szCs w:val="24"/>
              </w:rPr>
              <w:t>6</w:t>
            </w:r>
          </w:p>
        </w:tc>
        <w:tc>
          <w:tcPr>
            <w:tcW w:w="1510" w:type="dxa"/>
          </w:tcPr>
          <w:p w:rsidRPr="00FD7A4E" w:rsidR="005A31B9" w:rsidP="009706C1" w:rsidRDefault="005A31B9" w14:paraId="521CF5E8" w14:textId="77777777">
            <w:pPr>
              <w:pStyle w:val="TableParagraph"/>
              <w:spacing w:line="247" w:lineRule="exact"/>
              <w:ind w:left="108"/>
              <w:rPr>
                <w:rFonts w:ascii="Arial" w:hAnsi="Arial" w:cs="Arial"/>
                <w:sz w:val="24"/>
                <w:szCs w:val="24"/>
              </w:rPr>
            </w:pPr>
            <w:r w:rsidRPr="00FD7A4E">
              <w:rPr>
                <w:rFonts w:ascii="Arial" w:hAnsi="Arial" w:cs="Arial"/>
                <w:sz w:val="24"/>
                <w:szCs w:val="24"/>
              </w:rPr>
              <w:t>497,71 EUR /</w:t>
            </w:r>
          </w:p>
          <w:p w:rsidRPr="00FD7A4E" w:rsidR="005A31B9" w:rsidP="009706C1" w:rsidRDefault="005A31B9" w14:paraId="3C12AEEE" w14:textId="77777777">
            <w:pPr>
              <w:pStyle w:val="TableParagraph"/>
              <w:spacing w:before="1" w:line="238" w:lineRule="exact"/>
              <w:ind w:left="108"/>
              <w:rPr>
                <w:rFonts w:ascii="Arial" w:hAnsi="Arial" w:cs="Arial"/>
                <w:sz w:val="24"/>
                <w:szCs w:val="24"/>
              </w:rPr>
            </w:pPr>
            <w:r w:rsidRPr="00FD7A4E">
              <w:rPr>
                <w:rFonts w:ascii="Arial" w:hAnsi="Arial" w:cs="Arial"/>
                <w:sz w:val="24"/>
                <w:szCs w:val="24"/>
              </w:rPr>
              <w:t>3.750,00 kn</w:t>
            </w:r>
          </w:p>
        </w:tc>
      </w:tr>
      <w:tr w:rsidRPr="00FD7A4E" w:rsidR="005A31B9" w:rsidTr="009706C1" w14:paraId="76891169" w14:textId="77777777">
        <w:trPr>
          <w:trHeight w:val="505"/>
        </w:trPr>
        <w:tc>
          <w:tcPr>
            <w:tcW w:w="4532" w:type="dxa"/>
          </w:tcPr>
          <w:p w:rsidRPr="00FD7A4E" w:rsidR="005A31B9" w:rsidP="009706C1" w:rsidRDefault="005A31B9" w14:paraId="7717A624" w14:textId="77777777">
            <w:pPr>
              <w:pStyle w:val="TableParagraph"/>
              <w:spacing w:before="121"/>
              <w:ind w:left="108"/>
              <w:rPr>
                <w:rFonts w:ascii="Arial" w:hAnsi="Arial" w:cs="Arial"/>
                <w:sz w:val="24"/>
                <w:szCs w:val="24"/>
              </w:rPr>
            </w:pPr>
            <w:r w:rsidRPr="00FD7A4E">
              <w:rPr>
                <w:rFonts w:ascii="Arial" w:hAnsi="Arial" w:cs="Arial"/>
                <w:sz w:val="24"/>
                <w:szCs w:val="24"/>
              </w:rPr>
              <w:t>Bankarski</w:t>
            </w:r>
            <w:r w:rsidRPr="00FD7A4E">
              <w:rPr>
                <w:rFonts w:ascii="Arial" w:hAnsi="Arial" w:cs="Arial"/>
                <w:spacing w:val="-3"/>
                <w:sz w:val="24"/>
                <w:szCs w:val="24"/>
              </w:rPr>
              <w:t xml:space="preserve"> </w:t>
            </w:r>
            <w:r w:rsidRPr="00FD7A4E">
              <w:rPr>
                <w:rFonts w:ascii="Arial" w:hAnsi="Arial" w:cs="Arial"/>
                <w:sz w:val="24"/>
                <w:szCs w:val="24"/>
              </w:rPr>
              <w:t>troškovi</w:t>
            </w:r>
          </w:p>
        </w:tc>
        <w:tc>
          <w:tcPr>
            <w:tcW w:w="1702" w:type="dxa"/>
          </w:tcPr>
          <w:p w:rsidRPr="00FD7A4E" w:rsidR="005A31B9" w:rsidP="009706C1" w:rsidRDefault="005A31B9" w14:paraId="614DA9FD" w14:textId="77777777">
            <w:pPr>
              <w:pStyle w:val="TableParagraph"/>
              <w:tabs>
                <w:tab w:val="left" w:pos="794"/>
                <w:tab w:val="left" w:pos="1533"/>
              </w:tabs>
              <w:spacing w:line="247" w:lineRule="exact"/>
              <w:ind w:left="108"/>
              <w:rPr>
                <w:rFonts w:ascii="Arial" w:hAnsi="Arial" w:cs="Arial"/>
                <w:sz w:val="24"/>
                <w:szCs w:val="24"/>
              </w:rPr>
            </w:pPr>
            <w:r w:rsidRPr="00FD7A4E">
              <w:rPr>
                <w:rFonts w:ascii="Arial" w:hAnsi="Arial" w:cs="Arial"/>
                <w:sz w:val="24"/>
                <w:szCs w:val="24"/>
              </w:rPr>
              <w:t>7,96</w:t>
            </w:r>
            <w:r w:rsidRPr="00FD7A4E">
              <w:rPr>
                <w:rFonts w:ascii="Arial" w:hAnsi="Arial" w:cs="Arial"/>
                <w:sz w:val="24"/>
                <w:szCs w:val="24"/>
              </w:rPr>
              <w:tab/>
              <w:t>EUR</w:t>
            </w:r>
            <w:r w:rsidRPr="00FD7A4E">
              <w:rPr>
                <w:rFonts w:ascii="Arial" w:hAnsi="Arial" w:cs="Arial"/>
                <w:sz w:val="24"/>
                <w:szCs w:val="24"/>
              </w:rPr>
              <w:tab/>
              <w:t>/</w:t>
            </w:r>
          </w:p>
          <w:p w:rsidRPr="00FD7A4E" w:rsidR="005A31B9" w:rsidP="009706C1" w:rsidRDefault="005A31B9" w14:paraId="7B7F32F0" w14:textId="77777777">
            <w:pPr>
              <w:pStyle w:val="TableParagraph"/>
              <w:spacing w:before="1" w:line="238" w:lineRule="exact"/>
              <w:ind w:left="108"/>
              <w:rPr>
                <w:rFonts w:ascii="Arial" w:hAnsi="Arial" w:cs="Arial"/>
                <w:sz w:val="24"/>
                <w:szCs w:val="24"/>
              </w:rPr>
            </w:pPr>
            <w:r w:rsidRPr="00FD7A4E">
              <w:rPr>
                <w:rFonts w:ascii="Arial" w:hAnsi="Arial" w:cs="Arial"/>
                <w:sz w:val="24"/>
                <w:szCs w:val="24"/>
              </w:rPr>
              <w:t>60,00</w:t>
            </w:r>
            <w:r w:rsidRPr="00FD7A4E">
              <w:rPr>
                <w:rFonts w:ascii="Arial" w:hAnsi="Arial" w:cs="Arial"/>
                <w:spacing w:val="-1"/>
                <w:sz w:val="24"/>
                <w:szCs w:val="24"/>
              </w:rPr>
              <w:t xml:space="preserve"> </w:t>
            </w:r>
            <w:r w:rsidRPr="00FD7A4E">
              <w:rPr>
                <w:rFonts w:ascii="Arial" w:hAnsi="Arial" w:cs="Arial"/>
                <w:sz w:val="24"/>
                <w:szCs w:val="24"/>
              </w:rPr>
              <w:t>kn</w:t>
            </w:r>
          </w:p>
        </w:tc>
        <w:tc>
          <w:tcPr>
            <w:tcW w:w="1608" w:type="dxa"/>
          </w:tcPr>
          <w:p w:rsidRPr="00FD7A4E" w:rsidR="005A31B9" w:rsidP="009706C1" w:rsidRDefault="005A31B9" w14:paraId="59D20DD5" w14:textId="77777777">
            <w:pPr>
              <w:pStyle w:val="TableParagraph"/>
              <w:spacing w:before="121"/>
              <w:ind w:left="494"/>
              <w:rPr>
                <w:rFonts w:ascii="Arial" w:hAnsi="Arial" w:cs="Arial"/>
                <w:sz w:val="24"/>
                <w:szCs w:val="24"/>
              </w:rPr>
            </w:pPr>
            <w:r w:rsidRPr="00FD7A4E">
              <w:rPr>
                <w:rFonts w:ascii="Arial" w:hAnsi="Arial" w:cs="Arial"/>
                <w:sz w:val="24"/>
                <w:szCs w:val="24"/>
              </w:rPr>
              <w:t>6</w:t>
            </w:r>
          </w:p>
        </w:tc>
        <w:tc>
          <w:tcPr>
            <w:tcW w:w="1510" w:type="dxa"/>
          </w:tcPr>
          <w:p w:rsidRPr="00FD7A4E" w:rsidR="005A31B9" w:rsidP="009706C1" w:rsidRDefault="005A31B9" w14:paraId="6A698CE7" w14:textId="77777777">
            <w:pPr>
              <w:pStyle w:val="TableParagraph"/>
              <w:spacing w:line="247" w:lineRule="exact"/>
              <w:ind w:left="274"/>
              <w:rPr>
                <w:rFonts w:ascii="Arial" w:hAnsi="Arial" w:cs="Arial"/>
                <w:sz w:val="24"/>
                <w:szCs w:val="24"/>
              </w:rPr>
            </w:pPr>
            <w:r w:rsidRPr="00FD7A4E">
              <w:rPr>
                <w:rFonts w:ascii="Arial" w:hAnsi="Arial" w:cs="Arial"/>
                <w:sz w:val="24"/>
                <w:szCs w:val="24"/>
              </w:rPr>
              <w:t>47,78</w:t>
            </w:r>
            <w:r w:rsidRPr="00FD7A4E">
              <w:rPr>
                <w:rFonts w:ascii="Arial" w:hAnsi="Arial" w:cs="Arial"/>
                <w:spacing w:val="11"/>
                <w:sz w:val="24"/>
                <w:szCs w:val="24"/>
              </w:rPr>
              <w:t xml:space="preserve"> </w:t>
            </w:r>
            <w:r w:rsidRPr="00FD7A4E">
              <w:rPr>
                <w:rFonts w:ascii="Arial" w:hAnsi="Arial" w:cs="Arial"/>
                <w:sz w:val="24"/>
                <w:szCs w:val="24"/>
              </w:rPr>
              <w:t>EUR</w:t>
            </w:r>
            <w:r w:rsidRPr="00FD7A4E">
              <w:rPr>
                <w:rFonts w:ascii="Arial" w:hAnsi="Arial" w:cs="Arial"/>
                <w:spacing w:val="9"/>
                <w:sz w:val="24"/>
                <w:szCs w:val="24"/>
              </w:rPr>
              <w:t xml:space="preserve"> </w:t>
            </w:r>
            <w:r w:rsidRPr="00FD7A4E">
              <w:rPr>
                <w:rFonts w:ascii="Arial" w:hAnsi="Arial" w:cs="Arial"/>
                <w:sz w:val="24"/>
                <w:szCs w:val="24"/>
              </w:rPr>
              <w:t>/</w:t>
            </w:r>
          </w:p>
          <w:p w:rsidRPr="00FD7A4E" w:rsidR="005A31B9" w:rsidP="009706C1" w:rsidRDefault="005A31B9" w14:paraId="6E4F62AA" w14:textId="77777777">
            <w:pPr>
              <w:pStyle w:val="TableParagraph"/>
              <w:spacing w:before="1" w:line="238" w:lineRule="exact"/>
              <w:ind w:left="108"/>
              <w:rPr>
                <w:rFonts w:ascii="Arial" w:hAnsi="Arial" w:cs="Arial"/>
                <w:sz w:val="24"/>
                <w:szCs w:val="24"/>
              </w:rPr>
            </w:pPr>
            <w:r w:rsidRPr="00FD7A4E">
              <w:rPr>
                <w:rFonts w:ascii="Arial" w:hAnsi="Arial" w:cs="Arial"/>
                <w:sz w:val="24"/>
                <w:szCs w:val="24"/>
              </w:rPr>
              <w:t>360,00 kn</w:t>
            </w:r>
          </w:p>
        </w:tc>
      </w:tr>
    </w:tbl>
    <w:p w:rsidRPr="00FD7A4E" w:rsidR="00FD7A4E" w:rsidP="00FD7A4E" w:rsidRDefault="00FD7A4E" w14:paraId="216F26FF" w14:textId="3E875D95">
      <w:pPr>
        <w:rPr>
          <w:rFonts w:ascii="Arial" w:hAnsi="Arial" w:cs="Arial"/>
          <w:sz w:val="24"/>
          <w:szCs w:val="24"/>
        </w:rPr>
      </w:pPr>
    </w:p>
    <w:tbl>
      <w:tblPr>
        <w:tblStyle w:val="TableNormal"/>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532"/>
        <w:gridCol w:w="1702"/>
        <w:gridCol w:w="1608"/>
        <w:gridCol w:w="1510"/>
      </w:tblGrid>
      <w:tr w:rsidRPr="00FD7A4E" w:rsidR="00FD7A4E" w:rsidTr="009706C1" w14:paraId="60E5AFE5" w14:textId="77777777">
        <w:trPr>
          <w:trHeight w:val="506"/>
        </w:trPr>
        <w:tc>
          <w:tcPr>
            <w:tcW w:w="4532" w:type="dxa"/>
          </w:tcPr>
          <w:p w:rsidRPr="00FD7A4E" w:rsidR="00FD7A4E" w:rsidP="009706C1" w:rsidRDefault="00FD7A4E" w14:paraId="4612FADD" w14:textId="77777777">
            <w:pPr>
              <w:pStyle w:val="TableParagraph"/>
              <w:spacing w:line="246" w:lineRule="exact"/>
              <w:ind w:left="108"/>
              <w:rPr>
                <w:rFonts w:ascii="Arial" w:hAnsi="Arial" w:cs="Arial"/>
                <w:sz w:val="24"/>
                <w:szCs w:val="24"/>
              </w:rPr>
            </w:pPr>
            <w:r w:rsidRPr="00FD7A4E">
              <w:rPr>
                <w:rFonts w:ascii="Arial" w:hAnsi="Arial" w:cs="Arial"/>
                <w:sz w:val="24"/>
                <w:szCs w:val="24"/>
              </w:rPr>
              <w:t>Materijalni</w:t>
            </w:r>
            <w:r w:rsidRPr="00FD7A4E">
              <w:rPr>
                <w:rFonts w:ascii="Arial" w:hAnsi="Arial" w:cs="Arial"/>
                <w:spacing w:val="-11"/>
                <w:sz w:val="24"/>
                <w:szCs w:val="24"/>
              </w:rPr>
              <w:t xml:space="preserve"> </w:t>
            </w:r>
            <w:r w:rsidRPr="00FD7A4E">
              <w:rPr>
                <w:rFonts w:ascii="Arial" w:hAnsi="Arial" w:cs="Arial"/>
                <w:sz w:val="24"/>
                <w:szCs w:val="24"/>
              </w:rPr>
              <w:t>troškovi</w:t>
            </w:r>
            <w:r w:rsidRPr="00FD7A4E">
              <w:rPr>
                <w:rFonts w:ascii="Arial" w:hAnsi="Arial" w:cs="Arial"/>
                <w:spacing w:val="-8"/>
                <w:sz w:val="24"/>
                <w:szCs w:val="24"/>
              </w:rPr>
              <w:t xml:space="preserve"> </w:t>
            </w:r>
            <w:r w:rsidRPr="00FD7A4E">
              <w:rPr>
                <w:rFonts w:ascii="Arial" w:hAnsi="Arial" w:cs="Arial"/>
                <w:sz w:val="24"/>
                <w:szCs w:val="24"/>
              </w:rPr>
              <w:t>(poštarina,</w:t>
            </w:r>
            <w:r w:rsidRPr="00FD7A4E">
              <w:rPr>
                <w:rFonts w:ascii="Arial" w:hAnsi="Arial" w:cs="Arial"/>
                <w:spacing w:val="-10"/>
                <w:sz w:val="24"/>
                <w:szCs w:val="24"/>
              </w:rPr>
              <w:t xml:space="preserve"> </w:t>
            </w:r>
            <w:r w:rsidRPr="00FD7A4E">
              <w:rPr>
                <w:rFonts w:ascii="Arial" w:hAnsi="Arial" w:cs="Arial"/>
                <w:sz w:val="24"/>
                <w:szCs w:val="24"/>
              </w:rPr>
              <w:t>uredski</w:t>
            </w:r>
            <w:r w:rsidRPr="00FD7A4E">
              <w:rPr>
                <w:rFonts w:ascii="Arial" w:hAnsi="Arial" w:cs="Arial"/>
                <w:spacing w:val="-8"/>
                <w:sz w:val="24"/>
                <w:szCs w:val="24"/>
              </w:rPr>
              <w:t xml:space="preserve"> </w:t>
            </w:r>
            <w:r w:rsidRPr="00FD7A4E">
              <w:rPr>
                <w:rFonts w:ascii="Arial" w:hAnsi="Arial" w:cs="Arial"/>
                <w:sz w:val="24"/>
                <w:szCs w:val="24"/>
              </w:rPr>
              <w:t>materijal,</w:t>
            </w:r>
          </w:p>
          <w:p w:rsidRPr="00FD7A4E" w:rsidR="00FD7A4E" w:rsidP="009706C1" w:rsidRDefault="00FD7A4E" w14:paraId="612EBFA2" w14:textId="77777777">
            <w:pPr>
              <w:pStyle w:val="TableParagraph"/>
              <w:spacing w:line="240" w:lineRule="exact"/>
              <w:ind w:left="108"/>
              <w:rPr>
                <w:rFonts w:ascii="Arial" w:hAnsi="Arial" w:cs="Arial"/>
                <w:sz w:val="24"/>
                <w:szCs w:val="24"/>
              </w:rPr>
            </w:pPr>
            <w:r w:rsidRPr="00FD7A4E">
              <w:rPr>
                <w:rFonts w:ascii="Arial" w:hAnsi="Arial" w:cs="Arial"/>
                <w:sz w:val="24"/>
                <w:szCs w:val="24"/>
              </w:rPr>
              <w:t>biljezi)</w:t>
            </w:r>
          </w:p>
        </w:tc>
        <w:tc>
          <w:tcPr>
            <w:tcW w:w="1702" w:type="dxa"/>
          </w:tcPr>
          <w:p w:rsidRPr="00FD7A4E" w:rsidR="00FD7A4E" w:rsidP="009706C1" w:rsidRDefault="00FD7A4E" w14:paraId="597A9167" w14:textId="77777777">
            <w:pPr>
              <w:pStyle w:val="TableParagraph"/>
              <w:tabs>
                <w:tab w:val="left" w:pos="849"/>
                <w:tab w:val="left" w:pos="1533"/>
              </w:tabs>
              <w:spacing w:line="246" w:lineRule="exact"/>
              <w:ind w:left="108"/>
              <w:rPr>
                <w:rFonts w:ascii="Arial" w:hAnsi="Arial" w:cs="Arial"/>
                <w:sz w:val="24"/>
                <w:szCs w:val="24"/>
              </w:rPr>
            </w:pPr>
            <w:r w:rsidRPr="00FD7A4E">
              <w:rPr>
                <w:rFonts w:ascii="Arial" w:hAnsi="Arial" w:cs="Arial"/>
                <w:sz w:val="24"/>
                <w:szCs w:val="24"/>
              </w:rPr>
              <w:t>19,91</w:t>
            </w:r>
            <w:r w:rsidRPr="00FD7A4E">
              <w:rPr>
                <w:rFonts w:ascii="Arial" w:hAnsi="Arial" w:cs="Arial"/>
                <w:sz w:val="24"/>
                <w:szCs w:val="24"/>
              </w:rPr>
              <w:tab/>
              <w:t>EUR</w:t>
            </w:r>
            <w:r w:rsidRPr="00FD7A4E">
              <w:rPr>
                <w:rFonts w:ascii="Arial" w:hAnsi="Arial" w:cs="Arial"/>
                <w:sz w:val="24"/>
                <w:szCs w:val="24"/>
              </w:rPr>
              <w:tab/>
              <w:t>/</w:t>
            </w:r>
          </w:p>
          <w:p w:rsidRPr="00FD7A4E" w:rsidR="00FD7A4E" w:rsidP="009706C1" w:rsidRDefault="00FD7A4E" w14:paraId="4E28F74E" w14:textId="77777777">
            <w:pPr>
              <w:pStyle w:val="TableParagraph"/>
              <w:spacing w:line="240" w:lineRule="exact"/>
              <w:ind w:left="108"/>
              <w:rPr>
                <w:rFonts w:ascii="Arial" w:hAnsi="Arial" w:cs="Arial"/>
                <w:sz w:val="24"/>
                <w:szCs w:val="24"/>
              </w:rPr>
            </w:pPr>
            <w:r w:rsidRPr="00FD7A4E">
              <w:rPr>
                <w:rFonts w:ascii="Arial" w:hAnsi="Arial" w:cs="Arial"/>
                <w:sz w:val="24"/>
                <w:szCs w:val="24"/>
              </w:rPr>
              <w:t>150,00 kn</w:t>
            </w:r>
          </w:p>
        </w:tc>
        <w:tc>
          <w:tcPr>
            <w:tcW w:w="1608" w:type="dxa"/>
          </w:tcPr>
          <w:p w:rsidRPr="00FD7A4E" w:rsidR="00FD7A4E" w:rsidP="009706C1" w:rsidRDefault="00FD7A4E" w14:paraId="14A451D7" w14:textId="77777777">
            <w:pPr>
              <w:pStyle w:val="TableParagraph"/>
              <w:spacing w:before="118"/>
              <w:ind w:left="494"/>
              <w:rPr>
                <w:rFonts w:ascii="Arial" w:hAnsi="Arial" w:cs="Arial"/>
                <w:sz w:val="24"/>
                <w:szCs w:val="24"/>
              </w:rPr>
            </w:pPr>
            <w:r w:rsidRPr="00FD7A4E">
              <w:rPr>
                <w:rFonts w:ascii="Arial" w:hAnsi="Arial" w:cs="Arial"/>
                <w:sz w:val="24"/>
                <w:szCs w:val="24"/>
              </w:rPr>
              <w:t>6</w:t>
            </w:r>
          </w:p>
        </w:tc>
        <w:tc>
          <w:tcPr>
            <w:tcW w:w="1510" w:type="dxa"/>
          </w:tcPr>
          <w:p w:rsidRPr="00FD7A4E" w:rsidR="00FD7A4E" w:rsidP="009706C1" w:rsidRDefault="00FD7A4E" w14:paraId="7EE46B29" w14:textId="77777777">
            <w:pPr>
              <w:pStyle w:val="TableParagraph"/>
              <w:spacing w:line="246" w:lineRule="exact"/>
              <w:ind w:left="274"/>
              <w:rPr>
                <w:rFonts w:ascii="Arial" w:hAnsi="Arial" w:cs="Arial"/>
                <w:sz w:val="24"/>
                <w:szCs w:val="24"/>
              </w:rPr>
            </w:pPr>
            <w:r w:rsidRPr="00FD7A4E">
              <w:rPr>
                <w:rFonts w:ascii="Arial" w:hAnsi="Arial" w:cs="Arial"/>
                <w:sz w:val="24"/>
                <w:szCs w:val="24"/>
              </w:rPr>
              <w:t>119,45</w:t>
            </w:r>
            <w:r w:rsidRPr="00FD7A4E">
              <w:rPr>
                <w:rFonts w:ascii="Arial" w:hAnsi="Arial" w:cs="Arial"/>
                <w:spacing w:val="28"/>
                <w:sz w:val="24"/>
                <w:szCs w:val="24"/>
              </w:rPr>
              <w:t xml:space="preserve"> </w:t>
            </w:r>
            <w:r w:rsidRPr="00FD7A4E">
              <w:rPr>
                <w:rFonts w:ascii="Arial" w:hAnsi="Arial" w:cs="Arial"/>
                <w:sz w:val="24"/>
                <w:szCs w:val="24"/>
              </w:rPr>
              <w:t>EUR</w:t>
            </w:r>
          </w:p>
          <w:p w:rsidRPr="00FD7A4E" w:rsidR="00FD7A4E" w:rsidP="009706C1" w:rsidRDefault="00FD7A4E" w14:paraId="1BEFFDBB" w14:textId="77777777">
            <w:pPr>
              <w:pStyle w:val="TableParagraph"/>
              <w:spacing w:line="240" w:lineRule="exact"/>
              <w:ind w:left="108"/>
              <w:rPr>
                <w:rFonts w:ascii="Arial" w:hAnsi="Arial" w:cs="Arial"/>
                <w:sz w:val="24"/>
                <w:szCs w:val="24"/>
              </w:rPr>
            </w:pPr>
            <w:r w:rsidRPr="00FD7A4E">
              <w:rPr>
                <w:rFonts w:ascii="Arial" w:hAnsi="Arial" w:cs="Arial"/>
                <w:sz w:val="24"/>
                <w:szCs w:val="24"/>
              </w:rPr>
              <w:t>/ 900,00</w:t>
            </w:r>
            <w:r w:rsidRPr="00FD7A4E">
              <w:rPr>
                <w:rFonts w:ascii="Arial" w:hAnsi="Arial" w:cs="Arial"/>
                <w:spacing w:val="-1"/>
                <w:sz w:val="24"/>
                <w:szCs w:val="24"/>
              </w:rPr>
              <w:t xml:space="preserve"> </w:t>
            </w:r>
            <w:r w:rsidRPr="00FD7A4E">
              <w:rPr>
                <w:rFonts w:ascii="Arial" w:hAnsi="Arial" w:cs="Arial"/>
                <w:sz w:val="24"/>
                <w:szCs w:val="24"/>
              </w:rPr>
              <w:t>kn</w:t>
            </w:r>
          </w:p>
        </w:tc>
      </w:tr>
      <w:tr w:rsidRPr="00FD7A4E" w:rsidR="00FD7A4E" w:rsidTr="009706C1" w14:paraId="766A7D2D" w14:textId="77777777">
        <w:trPr>
          <w:trHeight w:val="506"/>
        </w:trPr>
        <w:tc>
          <w:tcPr>
            <w:tcW w:w="4532" w:type="dxa"/>
          </w:tcPr>
          <w:p w:rsidRPr="00FD7A4E" w:rsidR="00FD7A4E" w:rsidP="009706C1" w:rsidRDefault="00FD7A4E" w14:paraId="6699D089" w14:textId="77777777">
            <w:pPr>
              <w:pStyle w:val="TableParagraph"/>
              <w:tabs>
                <w:tab w:val="left" w:pos="1386"/>
                <w:tab w:val="left" w:pos="2569"/>
                <w:tab w:val="left" w:pos="3590"/>
              </w:tabs>
              <w:spacing w:line="246" w:lineRule="exact"/>
              <w:ind w:left="108"/>
              <w:rPr>
                <w:rFonts w:ascii="Arial" w:hAnsi="Arial" w:cs="Arial"/>
                <w:sz w:val="24"/>
                <w:szCs w:val="24"/>
              </w:rPr>
            </w:pPr>
            <w:r w:rsidRPr="00FD7A4E">
              <w:rPr>
                <w:rFonts w:ascii="Arial" w:hAnsi="Arial" w:cs="Arial"/>
                <w:sz w:val="24"/>
                <w:szCs w:val="24"/>
              </w:rPr>
              <w:t>Predvidiva</w:t>
            </w:r>
            <w:r w:rsidRPr="00FD7A4E">
              <w:rPr>
                <w:rFonts w:ascii="Arial" w:hAnsi="Arial" w:cs="Arial"/>
                <w:sz w:val="24"/>
                <w:szCs w:val="24"/>
              </w:rPr>
              <w:tab/>
              <w:t>min.bruto</w:t>
            </w:r>
            <w:r w:rsidRPr="00FD7A4E">
              <w:rPr>
                <w:rFonts w:ascii="Arial" w:hAnsi="Arial" w:cs="Arial"/>
                <w:sz w:val="24"/>
                <w:szCs w:val="24"/>
              </w:rPr>
              <w:tab/>
              <w:t>nagrada</w:t>
            </w:r>
            <w:r w:rsidRPr="00FD7A4E">
              <w:rPr>
                <w:rFonts w:ascii="Arial" w:hAnsi="Arial" w:cs="Arial"/>
                <w:sz w:val="24"/>
                <w:szCs w:val="24"/>
              </w:rPr>
              <w:tab/>
              <w:t>stečajnog</w:t>
            </w:r>
          </w:p>
          <w:p w:rsidRPr="00FD7A4E" w:rsidR="00FD7A4E" w:rsidP="009706C1" w:rsidRDefault="00FD7A4E" w14:paraId="35E20AA3" w14:textId="77777777">
            <w:pPr>
              <w:pStyle w:val="TableParagraph"/>
              <w:spacing w:line="240" w:lineRule="exact"/>
              <w:ind w:left="108"/>
              <w:rPr>
                <w:rFonts w:ascii="Arial" w:hAnsi="Arial" w:cs="Arial"/>
                <w:sz w:val="24"/>
                <w:szCs w:val="24"/>
              </w:rPr>
            </w:pPr>
            <w:r w:rsidRPr="00FD7A4E">
              <w:rPr>
                <w:rFonts w:ascii="Arial" w:hAnsi="Arial" w:cs="Arial"/>
                <w:sz w:val="24"/>
                <w:szCs w:val="24"/>
              </w:rPr>
              <w:t>upravitelja</w:t>
            </w:r>
          </w:p>
        </w:tc>
        <w:tc>
          <w:tcPr>
            <w:tcW w:w="1702" w:type="dxa"/>
          </w:tcPr>
          <w:p w:rsidRPr="00FD7A4E" w:rsidR="00FD7A4E" w:rsidP="009706C1" w:rsidRDefault="00FD7A4E" w14:paraId="3BBED426" w14:textId="77777777">
            <w:pPr>
              <w:pStyle w:val="TableParagraph"/>
              <w:rPr>
                <w:rFonts w:ascii="Arial" w:hAnsi="Arial" w:cs="Arial"/>
                <w:sz w:val="24"/>
                <w:szCs w:val="24"/>
              </w:rPr>
            </w:pPr>
          </w:p>
        </w:tc>
        <w:tc>
          <w:tcPr>
            <w:tcW w:w="1608" w:type="dxa"/>
          </w:tcPr>
          <w:p w:rsidRPr="00FD7A4E" w:rsidR="00FD7A4E" w:rsidP="009706C1" w:rsidRDefault="00FD7A4E" w14:paraId="22DD93D8" w14:textId="77777777">
            <w:pPr>
              <w:pStyle w:val="TableParagraph"/>
              <w:spacing w:before="118"/>
              <w:ind w:left="108"/>
              <w:rPr>
                <w:rFonts w:ascii="Arial" w:hAnsi="Arial" w:cs="Arial"/>
                <w:sz w:val="24"/>
                <w:szCs w:val="24"/>
              </w:rPr>
            </w:pPr>
            <w:r w:rsidRPr="00FD7A4E">
              <w:rPr>
                <w:rFonts w:ascii="Arial" w:hAnsi="Arial" w:cs="Arial"/>
                <w:sz w:val="24"/>
                <w:szCs w:val="24"/>
              </w:rPr>
              <w:t>Jednokratno</w:t>
            </w:r>
          </w:p>
        </w:tc>
        <w:tc>
          <w:tcPr>
            <w:tcW w:w="1510" w:type="dxa"/>
          </w:tcPr>
          <w:p w:rsidRPr="00FD7A4E" w:rsidR="00FD7A4E" w:rsidP="009706C1" w:rsidRDefault="00FD7A4E" w14:paraId="297D775F" w14:textId="77777777">
            <w:pPr>
              <w:pStyle w:val="TableParagraph"/>
              <w:spacing w:line="246" w:lineRule="exact"/>
              <w:ind w:left="108"/>
              <w:rPr>
                <w:rFonts w:ascii="Arial" w:hAnsi="Arial" w:cs="Arial"/>
                <w:sz w:val="24"/>
                <w:szCs w:val="24"/>
              </w:rPr>
            </w:pPr>
            <w:r w:rsidRPr="00FD7A4E">
              <w:rPr>
                <w:rFonts w:ascii="Arial" w:hAnsi="Arial" w:cs="Arial"/>
                <w:sz w:val="24"/>
                <w:szCs w:val="24"/>
              </w:rPr>
              <w:t>1.327,23</w:t>
            </w:r>
            <w:r w:rsidRPr="00FD7A4E">
              <w:rPr>
                <w:rFonts w:ascii="Arial" w:hAnsi="Arial" w:cs="Arial"/>
                <w:spacing w:val="30"/>
                <w:sz w:val="24"/>
                <w:szCs w:val="24"/>
              </w:rPr>
              <w:t xml:space="preserve"> </w:t>
            </w:r>
            <w:r w:rsidRPr="00FD7A4E">
              <w:rPr>
                <w:rFonts w:ascii="Arial" w:hAnsi="Arial" w:cs="Arial"/>
                <w:sz w:val="24"/>
                <w:szCs w:val="24"/>
              </w:rPr>
              <w:t>EUR</w:t>
            </w:r>
          </w:p>
          <w:p w:rsidRPr="00FD7A4E" w:rsidR="00FD7A4E" w:rsidP="009706C1" w:rsidRDefault="00FD7A4E" w14:paraId="4D59504D" w14:textId="77777777">
            <w:pPr>
              <w:pStyle w:val="TableParagraph"/>
              <w:spacing w:line="240" w:lineRule="exact"/>
              <w:ind w:left="108"/>
              <w:rPr>
                <w:rFonts w:ascii="Arial" w:hAnsi="Arial" w:cs="Arial"/>
                <w:sz w:val="24"/>
                <w:szCs w:val="24"/>
              </w:rPr>
            </w:pPr>
            <w:r w:rsidRPr="00FD7A4E">
              <w:rPr>
                <w:rFonts w:ascii="Arial" w:hAnsi="Arial" w:cs="Arial"/>
                <w:sz w:val="24"/>
                <w:szCs w:val="24"/>
              </w:rPr>
              <w:t>/</w:t>
            </w:r>
            <w:r w:rsidRPr="00FD7A4E">
              <w:rPr>
                <w:rFonts w:ascii="Arial" w:hAnsi="Arial" w:cs="Arial"/>
                <w:spacing w:val="-2"/>
                <w:sz w:val="24"/>
                <w:szCs w:val="24"/>
              </w:rPr>
              <w:t xml:space="preserve"> </w:t>
            </w:r>
            <w:r w:rsidRPr="00FD7A4E">
              <w:rPr>
                <w:rFonts w:ascii="Arial" w:hAnsi="Arial" w:cs="Arial"/>
                <w:sz w:val="24"/>
                <w:szCs w:val="24"/>
              </w:rPr>
              <w:t>10.000,00</w:t>
            </w:r>
            <w:r w:rsidRPr="00FD7A4E">
              <w:rPr>
                <w:rFonts w:ascii="Arial" w:hAnsi="Arial" w:cs="Arial"/>
                <w:spacing w:val="-2"/>
                <w:sz w:val="24"/>
                <w:szCs w:val="24"/>
              </w:rPr>
              <w:t xml:space="preserve"> </w:t>
            </w:r>
            <w:r w:rsidRPr="00FD7A4E">
              <w:rPr>
                <w:rFonts w:ascii="Arial" w:hAnsi="Arial" w:cs="Arial"/>
                <w:sz w:val="24"/>
                <w:szCs w:val="24"/>
              </w:rPr>
              <w:t>kn</w:t>
            </w:r>
          </w:p>
        </w:tc>
      </w:tr>
      <w:tr w:rsidRPr="00FD7A4E" w:rsidR="00FD7A4E" w:rsidTr="009706C1" w14:paraId="48705270" w14:textId="77777777">
        <w:trPr>
          <w:trHeight w:val="508"/>
        </w:trPr>
        <w:tc>
          <w:tcPr>
            <w:tcW w:w="4532" w:type="dxa"/>
          </w:tcPr>
          <w:p w:rsidRPr="00FD7A4E" w:rsidR="00FD7A4E" w:rsidP="009706C1" w:rsidRDefault="00FD7A4E" w14:paraId="6E511411" w14:textId="77777777">
            <w:pPr>
              <w:pStyle w:val="TableParagraph"/>
              <w:spacing w:before="118"/>
              <w:ind w:left="108"/>
              <w:rPr>
                <w:rFonts w:ascii="Arial" w:hAnsi="Arial" w:cs="Arial"/>
                <w:sz w:val="24"/>
                <w:szCs w:val="24"/>
              </w:rPr>
            </w:pPr>
            <w:r w:rsidRPr="00FD7A4E">
              <w:rPr>
                <w:rFonts w:ascii="Arial" w:hAnsi="Arial" w:cs="Arial"/>
                <w:sz w:val="24"/>
                <w:szCs w:val="24"/>
              </w:rPr>
              <w:t>UKUPNO:</w:t>
            </w:r>
          </w:p>
        </w:tc>
        <w:tc>
          <w:tcPr>
            <w:tcW w:w="1702" w:type="dxa"/>
          </w:tcPr>
          <w:p w:rsidRPr="00FD7A4E" w:rsidR="00FD7A4E" w:rsidP="009706C1" w:rsidRDefault="00FD7A4E" w14:paraId="377BBF98" w14:textId="77777777">
            <w:pPr>
              <w:pStyle w:val="TableParagraph"/>
              <w:rPr>
                <w:rFonts w:ascii="Arial" w:hAnsi="Arial" w:cs="Arial"/>
                <w:sz w:val="24"/>
                <w:szCs w:val="24"/>
              </w:rPr>
            </w:pPr>
          </w:p>
        </w:tc>
        <w:tc>
          <w:tcPr>
            <w:tcW w:w="1608" w:type="dxa"/>
          </w:tcPr>
          <w:p w:rsidRPr="00FD7A4E" w:rsidR="00FD7A4E" w:rsidP="009706C1" w:rsidRDefault="00FD7A4E" w14:paraId="217207F5" w14:textId="77777777">
            <w:pPr>
              <w:pStyle w:val="TableParagraph"/>
              <w:rPr>
                <w:rFonts w:ascii="Arial" w:hAnsi="Arial" w:cs="Arial"/>
                <w:sz w:val="24"/>
                <w:szCs w:val="24"/>
              </w:rPr>
            </w:pPr>
          </w:p>
        </w:tc>
        <w:tc>
          <w:tcPr>
            <w:tcW w:w="1510" w:type="dxa"/>
          </w:tcPr>
          <w:p w:rsidRPr="00FD7A4E" w:rsidR="00FD7A4E" w:rsidP="009706C1" w:rsidRDefault="00FD7A4E" w14:paraId="2EA7FE66" w14:textId="77777777">
            <w:pPr>
              <w:pStyle w:val="TableParagraph"/>
              <w:spacing w:line="251" w:lineRule="exact"/>
              <w:ind w:left="108"/>
              <w:rPr>
                <w:rFonts w:ascii="Arial" w:hAnsi="Arial" w:cs="Arial"/>
                <w:sz w:val="24"/>
                <w:szCs w:val="24"/>
              </w:rPr>
            </w:pPr>
            <w:r w:rsidRPr="00FD7A4E">
              <w:rPr>
                <w:rFonts w:ascii="Arial" w:hAnsi="Arial" w:cs="Arial"/>
                <w:sz w:val="24"/>
                <w:szCs w:val="24"/>
              </w:rPr>
              <w:t>1.992,17</w:t>
            </w:r>
            <w:r w:rsidRPr="00FD7A4E">
              <w:rPr>
                <w:rFonts w:ascii="Arial" w:hAnsi="Arial" w:cs="Arial"/>
                <w:spacing w:val="6"/>
                <w:sz w:val="24"/>
                <w:szCs w:val="24"/>
              </w:rPr>
              <w:t xml:space="preserve"> </w:t>
            </w:r>
            <w:r w:rsidRPr="00FD7A4E">
              <w:rPr>
                <w:rFonts w:ascii="Arial" w:hAnsi="Arial" w:cs="Arial"/>
                <w:sz w:val="24"/>
                <w:szCs w:val="24"/>
              </w:rPr>
              <w:t>EUR</w:t>
            </w:r>
          </w:p>
          <w:p w:rsidRPr="00FD7A4E" w:rsidR="00FD7A4E" w:rsidP="009706C1" w:rsidRDefault="00FD7A4E" w14:paraId="7DD751F6" w14:textId="77777777">
            <w:pPr>
              <w:pStyle w:val="TableParagraph"/>
              <w:spacing w:line="238" w:lineRule="exact"/>
              <w:ind w:left="108"/>
              <w:rPr>
                <w:rFonts w:ascii="Arial" w:hAnsi="Arial" w:cs="Arial"/>
                <w:sz w:val="24"/>
                <w:szCs w:val="24"/>
              </w:rPr>
            </w:pPr>
            <w:r w:rsidRPr="00FD7A4E">
              <w:rPr>
                <w:rFonts w:ascii="Arial" w:hAnsi="Arial" w:cs="Arial"/>
                <w:sz w:val="24"/>
                <w:szCs w:val="24"/>
              </w:rPr>
              <w:t>/ 15.010,00</w:t>
            </w:r>
            <w:r w:rsidRPr="00FD7A4E">
              <w:rPr>
                <w:rFonts w:ascii="Arial" w:hAnsi="Arial" w:cs="Arial"/>
                <w:spacing w:val="-2"/>
                <w:sz w:val="24"/>
                <w:szCs w:val="24"/>
              </w:rPr>
              <w:t xml:space="preserve"> </w:t>
            </w:r>
            <w:r w:rsidRPr="00FD7A4E">
              <w:rPr>
                <w:rFonts w:ascii="Arial" w:hAnsi="Arial" w:cs="Arial"/>
                <w:sz w:val="24"/>
                <w:szCs w:val="24"/>
              </w:rPr>
              <w:t>kn</w:t>
            </w:r>
          </w:p>
        </w:tc>
      </w:tr>
    </w:tbl>
    <w:p w:rsidRPr="00FD7A4E" w:rsidR="00FD7A4E" w:rsidP="00FD7A4E" w:rsidRDefault="00FD7A4E" w14:paraId="2343A5BF" w14:textId="604585B8">
      <w:pPr>
        <w:pStyle w:val="Tijeloteksta"/>
        <w:spacing w:before="7"/>
        <w:rPr>
          <w:rFonts w:cs="Arial"/>
          <w:szCs w:val="24"/>
        </w:rPr>
      </w:pPr>
    </w:p>
    <w:p w:rsidRPr="00FD7A4E" w:rsidR="00FD7A4E" w:rsidP="00FD7A4E" w:rsidRDefault="00FD7A4E" w14:paraId="753A43A2" w14:textId="3CBF9CF4">
      <w:pPr>
        <w:pStyle w:val="Naslov3"/>
        <w:tabs>
          <w:tab w:val="left" w:pos="6629"/>
        </w:tabs>
        <w:spacing w:before="92"/>
        <w:rPr>
          <w:rFonts w:ascii="Arial" w:hAnsi="Arial" w:cs="Arial"/>
          <w:b w:val="false"/>
          <w:szCs w:val="24"/>
        </w:rPr>
      </w:pPr>
      <w:r w:rsidRPr="00FD7A4E">
        <w:rPr>
          <w:rFonts w:ascii="Arial" w:hAnsi="Arial" w:cs="Arial"/>
          <w:b w:val="false"/>
          <w:szCs w:val="24"/>
        </w:rPr>
        <w:t>SVEUKUPNO</w:t>
      </w:r>
      <w:r w:rsidRPr="00FD7A4E">
        <w:rPr>
          <w:rFonts w:ascii="Arial" w:hAnsi="Arial" w:cs="Arial"/>
          <w:b w:val="false"/>
          <w:spacing w:val="-3"/>
          <w:szCs w:val="24"/>
        </w:rPr>
        <w:t xml:space="preserve"> </w:t>
      </w:r>
      <w:r w:rsidRPr="00FD7A4E">
        <w:rPr>
          <w:rFonts w:ascii="Arial" w:hAnsi="Arial" w:cs="Arial"/>
          <w:b w:val="false"/>
          <w:szCs w:val="24"/>
        </w:rPr>
        <w:t>(1</w:t>
      </w:r>
      <w:r w:rsidRPr="00FD7A4E">
        <w:rPr>
          <w:rFonts w:ascii="Arial" w:hAnsi="Arial" w:cs="Arial"/>
          <w:b w:val="false"/>
          <w:spacing w:val="-1"/>
          <w:szCs w:val="24"/>
        </w:rPr>
        <w:t xml:space="preserve"> </w:t>
      </w:r>
      <w:r w:rsidRPr="00FD7A4E">
        <w:rPr>
          <w:rFonts w:ascii="Arial" w:hAnsi="Arial" w:cs="Arial"/>
          <w:b w:val="false"/>
          <w:szCs w:val="24"/>
        </w:rPr>
        <w:t>+</w:t>
      </w:r>
      <w:r w:rsidRPr="00FD7A4E">
        <w:rPr>
          <w:rFonts w:ascii="Arial" w:hAnsi="Arial" w:cs="Arial"/>
          <w:b w:val="false"/>
          <w:spacing w:val="-1"/>
          <w:szCs w:val="24"/>
        </w:rPr>
        <w:t xml:space="preserve"> </w:t>
      </w:r>
      <w:r w:rsidRPr="00FD7A4E">
        <w:rPr>
          <w:rFonts w:ascii="Arial" w:hAnsi="Arial" w:cs="Arial"/>
          <w:b w:val="false"/>
          <w:szCs w:val="24"/>
        </w:rPr>
        <w:t>2)</w:t>
      </w:r>
      <w:r w:rsidRPr="00FD7A4E">
        <w:rPr>
          <w:rFonts w:ascii="Arial" w:hAnsi="Arial" w:cs="Arial"/>
          <w:b w:val="false"/>
          <w:spacing w:val="-1"/>
          <w:szCs w:val="24"/>
        </w:rPr>
        <w:t xml:space="preserve"> </w:t>
      </w:r>
      <w:r w:rsidR="00C848EF">
        <w:rPr>
          <w:rFonts w:ascii="Arial" w:hAnsi="Arial" w:cs="Arial"/>
          <w:b w:val="false"/>
          <w:szCs w:val="24"/>
        </w:rPr>
        <w:t>=</w:t>
      </w:r>
      <w:r w:rsidRPr="00FD7A4E">
        <w:rPr>
          <w:rFonts w:ascii="Arial" w:hAnsi="Arial" w:cs="Arial"/>
          <w:b w:val="false"/>
          <w:szCs w:val="24"/>
        </w:rPr>
        <w:t>2.005,05 EUR</w:t>
      </w:r>
      <w:r w:rsidRPr="00FD7A4E">
        <w:rPr>
          <w:rFonts w:ascii="Arial" w:hAnsi="Arial" w:cs="Arial"/>
          <w:b w:val="false"/>
          <w:spacing w:val="-1"/>
          <w:szCs w:val="24"/>
        </w:rPr>
        <w:t xml:space="preserve"> </w:t>
      </w:r>
      <w:r w:rsidRPr="00FD7A4E">
        <w:rPr>
          <w:rFonts w:ascii="Arial" w:hAnsi="Arial" w:cs="Arial"/>
          <w:b w:val="false"/>
          <w:szCs w:val="24"/>
        </w:rPr>
        <w:t>/</w:t>
      </w:r>
      <w:r w:rsidRPr="00FD7A4E">
        <w:rPr>
          <w:rFonts w:ascii="Arial" w:hAnsi="Arial" w:cs="Arial"/>
          <w:b w:val="false"/>
          <w:spacing w:val="-1"/>
          <w:szCs w:val="24"/>
        </w:rPr>
        <w:t xml:space="preserve"> </w:t>
      </w:r>
      <w:r w:rsidRPr="00FD7A4E">
        <w:rPr>
          <w:rFonts w:ascii="Arial" w:hAnsi="Arial" w:cs="Arial"/>
          <w:b w:val="false"/>
          <w:szCs w:val="24"/>
        </w:rPr>
        <w:t>14.107,04</w:t>
      </w:r>
      <w:r w:rsidRPr="00FD7A4E">
        <w:rPr>
          <w:rFonts w:ascii="Arial" w:hAnsi="Arial" w:cs="Arial"/>
          <w:b w:val="false"/>
          <w:spacing w:val="-1"/>
          <w:szCs w:val="24"/>
        </w:rPr>
        <w:t xml:space="preserve"> </w:t>
      </w:r>
      <w:r w:rsidRPr="00FD7A4E">
        <w:rPr>
          <w:rFonts w:ascii="Arial" w:hAnsi="Arial" w:cs="Arial"/>
          <w:b w:val="false"/>
          <w:szCs w:val="24"/>
        </w:rPr>
        <w:t>kn</w:t>
      </w:r>
    </w:p>
    <w:p w:rsidRPr="00FD7A4E" w:rsidR="00FD7A4E" w:rsidP="00FD7A4E" w:rsidRDefault="00FD7A4E" w14:paraId="5741A758" w14:textId="77777777">
      <w:pPr>
        <w:pStyle w:val="Tijeloteksta"/>
        <w:rPr>
          <w:rFonts w:cs="Arial"/>
          <w:szCs w:val="24"/>
        </w:rPr>
      </w:pPr>
    </w:p>
    <w:p w:rsidRPr="00FD7A4E" w:rsidR="00FD7A4E" w:rsidP="00FD7A4E" w:rsidRDefault="00FD7A4E" w14:paraId="0CBDC0CD" w14:textId="77777777">
      <w:pPr>
        <w:pStyle w:val="Tijeloteksta"/>
        <w:spacing w:before="11"/>
        <w:rPr>
          <w:rFonts w:cs="Arial"/>
          <w:szCs w:val="24"/>
        </w:rPr>
      </w:pPr>
    </w:p>
    <w:p w:rsidRPr="00FD7A4E" w:rsidR="00FD7A4E" w:rsidP="00FD7A4E" w:rsidRDefault="00FD7A4E" w14:paraId="669A262D" w14:textId="77777777">
      <w:pPr>
        <w:pStyle w:val="Odlomakpopisa"/>
        <w:widowControl w:val="false"/>
        <w:numPr>
          <w:ilvl w:val="0"/>
          <w:numId w:val="14"/>
        </w:numPr>
        <w:tabs>
          <w:tab w:val="left" w:pos="784"/>
        </w:tabs>
        <w:autoSpaceDE w:val="false"/>
        <w:autoSpaceDN w:val="false"/>
        <w:spacing w:after="0" w:line="240" w:lineRule="auto"/>
        <w:ind w:left="783" w:hanging="528"/>
        <w:contextualSpacing w:val="false"/>
        <w:jc w:val="left"/>
        <w:rPr>
          <w:rFonts w:ascii="Arial" w:hAnsi="Arial" w:cs="Arial"/>
          <w:sz w:val="24"/>
          <w:szCs w:val="24"/>
        </w:rPr>
      </w:pPr>
      <w:r w:rsidRPr="00FD7A4E">
        <w:rPr>
          <w:rFonts w:ascii="Arial" w:hAnsi="Arial" w:cs="Arial"/>
          <w:sz w:val="24"/>
          <w:szCs w:val="24"/>
        </w:rPr>
        <w:t>ZAKLJUČAK</w:t>
      </w:r>
      <w:r w:rsidRPr="00FD7A4E">
        <w:rPr>
          <w:rFonts w:ascii="Arial" w:hAnsi="Arial" w:cs="Arial"/>
          <w:spacing w:val="-3"/>
          <w:sz w:val="24"/>
          <w:szCs w:val="24"/>
        </w:rPr>
        <w:t xml:space="preserve"> </w:t>
      </w:r>
      <w:r w:rsidRPr="00FD7A4E">
        <w:rPr>
          <w:rFonts w:ascii="Arial" w:hAnsi="Arial" w:cs="Arial"/>
          <w:sz w:val="24"/>
          <w:szCs w:val="24"/>
        </w:rPr>
        <w:t>I</w:t>
      </w:r>
      <w:r w:rsidRPr="00FD7A4E">
        <w:rPr>
          <w:rFonts w:ascii="Arial" w:hAnsi="Arial" w:cs="Arial"/>
          <w:spacing w:val="-5"/>
          <w:sz w:val="24"/>
          <w:szCs w:val="24"/>
        </w:rPr>
        <w:t xml:space="preserve"> </w:t>
      </w:r>
      <w:r w:rsidRPr="00FD7A4E">
        <w:rPr>
          <w:rFonts w:ascii="Arial" w:hAnsi="Arial" w:cs="Arial"/>
          <w:sz w:val="24"/>
          <w:szCs w:val="24"/>
        </w:rPr>
        <w:t>PRIJEDLOZI</w:t>
      </w:r>
      <w:r w:rsidRPr="00FD7A4E">
        <w:rPr>
          <w:rFonts w:ascii="Arial" w:hAnsi="Arial" w:cs="Arial"/>
          <w:spacing w:val="-4"/>
          <w:sz w:val="24"/>
          <w:szCs w:val="24"/>
        </w:rPr>
        <w:t xml:space="preserve"> </w:t>
      </w:r>
      <w:r w:rsidRPr="00FD7A4E">
        <w:rPr>
          <w:rFonts w:ascii="Arial" w:hAnsi="Arial" w:cs="Arial"/>
          <w:sz w:val="24"/>
          <w:szCs w:val="24"/>
        </w:rPr>
        <w:t>ODLUKA</w:t>
      </w:r>
    </w:p>
    <w:p w:rsidRPr="00FD7A4E" w:rsidR="00FD7A4E" w:rsidP="00FD7A4E" w:rsidRDefault="00FD7A4E" w14:paraId="15729C17" w14:textId="4A97B3D5">
      <w:pPr>
        <w:pStyle w:val="Tijeloteksta"/>
        <w:spacing w:before="6"/>
        <w:rPr>
          <w:rFonts w:cs="Arial"/>
          <w:szCs w:val="24"/>
        </w:rPr>
      </w:pPr>
    </w:p>
    <w:p w:rsidRPr="00FD7A4E" w:rsidR="00FD7A4E" w:rsidP="00FD7A4E" w:rsidRDefault="00FD7A4E" w14:paraId="68DACFBB" w14:textId="77777777">
      <w:pPr>
        <w:pStyle w:val="Tijeloteksta"/>
        <w:ind w:left="256"/>
        <w:rPr>
          <w:rFonts w:cs="Arial"/>
          <w:szCs w:val="24"/>
        </w:rPr>
      </w:pPr>
      <w:r w:rsidRPr="00FD7A4E">
        <w:rPr>
          <w:rFonts w:cs="Arial"/>
          <w:szCs w:val="24"/>
        </w:rPr>
        <w:t>Stečajna</w:t>
      </w:r>
      <w:r w:rsidRPr="00FD7A4E">
        <w:rPr>
          <w:rFonts w:cs="Arial"/>
          <w:spacing w:val="-3"/>
          <w:szCs w:val="24"/>
        </w:rPr>
        <w:t xml:space="preserve"> </w:t>
      </w:r>
      <w:r w:rsidRPr="00FD7A4E">
        <w:rPr>
          <w:rFonts w:cs="Arial"/>
          <w:szCs w:val="24"/>
        </w:rPr>
        <w:t>dužnik</w:t>
      </w:r>
      <w:r w:rsidRPr="00FD7A4E">
        <w:rPr>
          <w:rFonts w:cs="Arial"/>
          <w:spacing w:val="-3"/>
          <w:szCs w:val="24"/>
        </w:rPr>
        <w:t xml:space="preserve"> </w:t>
      </w:r>
      <w:r w:rsidRPr="00FD7A4E">
        <w:rPr>
          <w:rFonts w:cs="Arial"/>
          <w:szCs w:val="24"/>
        </w:rPr>
        <w:t>nema uvjeta za nastavak</w:t>
      </w:r>
      <w:r w:rsidRPr="00FD7A4E">
        <w:rPr>
          <w:rFonts w:cs="Arial"/>
          <w:spacing w:val="-3"/>
          <w:szCs w:val="24"/>
        </w:rPr>
        <w:t xml:space="preserve"> </w:t>
      </w:r>
      <w:r w:rsidRPr="00FD7A4E">
        <w:rPr>
          <w:rFonts w:cs="Arial"/>
          <w:szCs w:val="24"/>
        </w:rPr>
        <w:t>poslovanja.</w:t>
      </w:r>
    </w:p>
    <w:p w:rsidRPr="00FD7A4E" w:rsidR="00FD7A4E" w:rsidP="00FD7A4E" w:rsidRDefault="00FD7A4E" w14:paraId="5DC4F92C" w14:textId="504C32E4">
      <w:pPr>
        <w:pStyle w:val="Tijeloteksta"/>
        <w:spacing w:before="5"/>
        <w:rPr>
          <w:rFonts w:cs="Arial"/>
          <w:szCs w:val="24"/>
        </w:rPr>
      </w:pPr>
    </w:p>
    <w:p w:rsidRPr="00C848EF" w:rsidR="00FD7A4E" w:rsidP="00C848EF" w:rsidRDefault="00FD7A4E" w14:paraId="28EEC243" w14:textId="5DD07DD0">
      <w:pPr>
        <w:spacing w:line="362" w:lineRule="auto"/>
        <w:ind w:left="256" w:right="165"/>
        <w:rPr>
          <w:rFonts w:ascii="Arial" w:hAnsi="Arial" w:cs="Arial"/>
          <w:sz w:val="24"/>
          <w:szCs w:val="24"/>
          <w:u w:val="single"/>
        </w:rPr>
      </w:pPr>
      <w:r w:rsidRPr="00C848EF">
        <w:rPr>
          <w:rFonts w:ascii="Arial" w:hAnsi="Arial" w:cs="Arial"/>
          <w:sz w:val="24"/>
          <w:szCs w:val="24"/>
          <w:u w:val="single"/>
        </w:rPr>
        <w:t>Na</w:t>
      </w:r>
      <w:r w:rsidRPr="00C848EF">
        <w:rPr>
          <w:rFonts w:ascii="Arial" w:hAnsi="Arial" w:cs="Arial"/>
          <w:spacing w:val="3"/>
          <w:sz w:val="24"/>
          <w:szCs w:val="24"/>
          <w:u w:val="single"/>
        </w:rPr>
        <w:t xml:space="preserve"> </w:t>
      </w:r>
      <w:r w:rsidRPr="00C848EF">
        <w:rPr>
          <w:rFonts w:ascii="Arial" w:hAnsi="Arial" w:cs="Arial"/>
          <w:sz w:val="24"/>
          <w:szCs w:val="24"/>
          <w:u w:val="single"/>
        </w:rPr>
        <w:t>temelju</w:t>
      </w:r>
      <w:r w:rsidRPr="00C848EF">
        <w:rPr>
          <w:rFonts w:ascii="Arial" w:hAnsi="Arial" w:cs="Arial"/>
          <w:spacing w:val="2"/>
          <w:sz w:val="24"/>
          <w:szCs w:val="24"/>
          <w:u w:val="single"/>
        </w:rPr>
        <w:t xml:space="preserve"> </w:t>
      </w:r>
      <w:r w:rsidRPr="00C848EF">
        <w:rPr>
          <w:rFonts w:ascii="Arial" w:hAnsi="Arial" w:cs="Arial"/>
          <w:sz w:val="24"/>
          <w:szCs w:val="24"/>
          <w:u w:val="single"/>
        </w:rPr>
        <w:t>ovog</w:t>
      </w:r>
      <w:r w:rsidRPr="00C848EF">
        <w:rPr>
          <w:rFonts w:ascii="Arial" w:hAnsi="Arial" w:cs="Arial"/>
          <w:spacing w:val="54"/>
          <w:sz w:val="24"/>
          <w:szCs w:val="24"/>
          <w:u w:val="single"/>
        </w:rPr>
        <w:t xml:space="preserve"> </w:t>
      </w:r>
      <w:r w:rsidRPr="00C848EF">
        <w:rPr>
          <w:rFonts w:ascii="Arial" w:hAnsi="Arial" w:cs="Arial"/>
          <w:sz w:val="24"/>
          <w:szCs w:val="24"/>
          <w:u w:val="single"/>
        </w:rPr>
        <w:t>izvješća</w:t>
      </w:r>
      <w:r w:rsidRPr="00C848EF">
        <w:rPr>
          <w:rFonts w:ascii="Arial" w:hAnsi="Arial" w:cs="Arial"/>
          <w:spacing w:val="3"/>
          <w:sz w:val="24"/>
          <w:szCs w:val="24"/>
          <w:u w:val="single"/>
        </w:rPr>
        <w:t xml:space="preserve"> </w:t>
      </w:r>
      <w:r w:rsidRPr="00C848EF">
        <w:rPr>
          <w:rFonts w:ascii="Arial" w:hAnsi="Arial" w:cs="Arial"/>
          <w:sz w:val="24"/>
          <w:szCs w:val="24"/>
          <w:u w:val="single"/>
        </w:rPr>
        <w:t>stečajnog</w:t>
      </w:r>
      <w:r w:rsidRPr="00C848EF">
        <w:rPr>
          <w:rFonts w:ascii="Arial" w:hAnsi="Arial" w:cs="Arial"/>
          <w:spacing w:val="3"/>
          <w:sz w:val="24"/>
          <w:szCs w:val="24"/>
          <w:u w:val="single"/>
        </w:rPr>
        <w:t xml:space="preserve"> </w:t>
      </w:r>
      <w:r w:rsidRPr="00C848EF">
        <w:rPr>
          <w:rFonts w:ascii="Arial" w:hAnsi="Arial" w:cs="Arial"/>
          <w:sz w:val="24"/>
          <w:szCs w:val="24"/>
          <w:u w:val="single"/>
        </w:rPr>
        <w:t>upravitelja,</w:t>
      </w:r>
      <w:r w:rsidRPr="00C848EF">
        <w:rPr>
          <w:rFonts w:ascii="Arial" w:hAnsi="Arial" w:cs="Arial"/>
          <w:spacing w:val="4"/>
          <w:sz w:val="24"/>
          <w:szCs w:val="24"/>
          <w:u w:val="single"/>
        </w:rPr>
        <w:t xml:space="preserve"> </w:t>
      </w:r>
      <w:r w:rsidRPr="00C848EF">
        <w:rPr>
          <w:rFonts w:ascii="Arial" w:hAnsi="Arial" w:cs="Arial"/>
          <w:sz w:val="24"/>
          <w:szCs w:val="24"/>
          <w:u w:val="single"/>
        </w:rPr>
        <w:t>predlaže</w:t>
      </w:r>
      <w:r w:rsidRPr="00C848EF">
        <w:rPr>
          <w:rFonts w:ascii="Arial" w:hAnsi="Arial" w:cs="Arial"/>
          <w:spacing w:val="1"/>
          <w:sz w:val="24"/>
          <w:szCs w:val="24"/>
          <w:u w:val="single"/>
        </w:rPr>
        <w:t xml:space="preserve"> </w:t>
      </w:r>
      <w:r w:rsidRPr="00C848EF">
        <w:rPr>
          <w:rFonts w:ascii="Arial" w:hAnsi="Arial" w:cs="Arial"/>
          <w:sz w:val="24"/>
          <w:szCs w:val="24"/>
          <w:u w:val="single"/>
        </w:rPr>
        <w:t>se</w:t>
      </w:r>
      <w:r w:rsidRPr="00C848EF">
        <w:rPr>
          <w:rFonts w:ascii="Arial" w:hAnsi="Arial" w:cs="Arial"/>
          <w:spacing w:val="3"/>
          <w:sz w:val="24"/>
          <w:szCs w:val="24"/>
          <w:u w:val="single"/>
        </w:rPr>
        <w:t xml:space="preserve"> </w:t>
      </w:r>
      <w:r w:rsidRPr="00C848EF">
        <w:rPr>
          <w:rFonts w:ascii="Arial" w:hAnsi="Arial" w:cs="Arial"/>
          <w:sz w:val="24"/>
          <w:szCs w:val="24"/>
          <w:u w:val="single"/>
        </w:rPr>
        <w:t>skupštini</w:t>
      </w:r>
      <w:r w:rsidRPr="00C848EF">
        <w:rPr>
          <w:rFonts w:ascii="Arial" w:hAnsi="Arial" w:cs="Arial"/>
          <w:spacing w:val="1"/>
          <w:sz w:val="24"/>
          <w:szCs w:val="24"/>
          <w:u w:val="single"/>
        </w:rPr>
        <w:t xml:space="preserve"> </w:t>
      </w:r>
      <w:r w:rsidRPr="00C848EF">
        <w:rPr>
          <w:rFonts w:ascii="Arial" w:hAnsi="Arial" w:cs="Arial"/>
          <w:sz w:val="24"/>
          <w:szCs w:val="24"/>
          <w:u w:val="single"/>
        </w:rPr>
        <w:t>vjerovnika</w:t>
      </w:r>
      <w:r w:rsidRPr="00C848EF">
        <w:rPr>
          <w:rFonts w:ascii="Arial" w:hAnsi="Arial" w:cs="Arial"/>
          <w:spacing w:val="2"/>
          <w:sz w:val="24"/>
          <w:szCs w:val="24"/>
          <w:u w:val="single"/>
        </w:rPr>
        <w:t xml:space="preserve"> </w:t>
      </w:r>
      <w:r w:rsidRPr="00C848EF">
        <w:rPr>
          <w:rFonts w:ascii="Arial" w:hAnsi="Arial" w:cs="Arial"/>
          <w:sz w:val="24"/>
          <w:szCs w:val="24"/>
          <w:u w:val="single"/>
        </w:rPr>
        <w:t>donošenje</w:t>
      </w:r>
      <w:r w:rsidRPr="00C848EF">
        <w:rPr>
          <w:rFonts w:ascii="Arial" w:hAnsi="Arial" w:cs="Arial"/>
          <w:spacing w:val="-52"/>
          <w:sz w:val="24"/>
          <w:szCs w:val="24"/>
          <w:u w:val="single"/>
        </w:rPr>
        <w:t xml:space="preserve"> </w:t>
      </w:r>
      <w:r w:rsidRPr="00C848EF">
        <w:rPr>
          <w:rFonts w:ascii="Arial" w:hAnsi="Arial" w:cs="Arial"/>
          <w:sz w:val="24"/>
          <w:szCs w:val="24"/>
          <w:u w:val="single"/>
        </w:rPr>
        <w:t>sljedećih</w:t>
      </w:r>
      <w:r w:rsidRPr="00C848EF">
        <w:rPr>
          <w:rFonts w:ascii="Arial" w:hAnsi="Arial" w:cs="Arial"/>
          <w:spacing w:val="-1"/>
          <w:sz w:val="24"/>
          <w:szCs w:val="24"/>
          <w:u w:val="single"/>
        </w:rPr>
        <w:t xml:space="preserve"> </w:t>
      </w:r>
      <w:r w:rsidRPr="00C848EF">
        <w:rPr>
          <w:rFonts w:ascii="Arial" w:hAnsi="Arial" w:cs="Arial"/>
          <w:sz w:val="24"/>
          <w:szCs w:val="24"/>
          <w:u w:val="single"/>
        </w:rPr>
        <w:t>odluka:</w:t>
      </w:r>
    </w:p>
    <w:p w:rsidRPr="00FD7A4E" w:rsidR="00FD7A4E" w:rsidP="000E075F" w:rsidRDefault="00FD7A4E" w14:paraId="6A9F51D0" w14:textId="77777777">
      <w:pPr>
        <w:pStyle w:val="Odlomakpopisa"/>
        <w:widowControl w:val="false"/>
        <w:numPr>
          <w:ilvl w:val="0"/>
          <w:numId w:val="8"/>
        </w:numPr>
        <w:tabs>
          <w:tab w:val="left" w:pos="964"/>
          <w:tab w:val="left" w:pos="965"/>
        </w:tabs>
        <w:autoSpaceDE w:val="false"/>
        <w:autoSpaceDN w:val="false"/>
        <w:spacing w:after="0" w:line="240" w:lineRule="auto"/>
        <w:ind w:right="259" w:firstLine="0"/>
        <w:contextualSpacing w:val="false"/>
        <w:rPr>
          <w:rFonts w:ascii="Arial" w:hAnsi="Arial" w:cs="Arial"/>
          <w:sz w:val="24"/>
          <w:szCs w:val="24"/>
        </w:rPr>
      </w:pPr>
      <w:r w:rsidRPr="00FD7A4E">
        <w:rPr>
          <w:rFonts w:ascii="Arial" w:hAnsi="Arial" w:cs="Arial"/>
          <w:sz w:val="24"/>
          <w:szCs w:val="24"/>
        </w:rPr>
        <w:t>prihvaća</w:t>
      </w:r>
      <w:r w:rsidRPr="00FD7A4E">
        <w:rPr>
          <w:rFonts w:ascii="Arial" w:hAnsi="Arial" w:cs="Arial"/>
          <w:spacing w:val="19"/>
          <w:sz w:val="24"/>
          <w:szCs w:val="24"/>
        </w:rPr>
        <w:t xml:space="preserve"> </w:t>
      </w:r>
      <w:r w:rsidRPr="00FD7A4E">
        <w:rPr>
          <w:rFonts w:ascii="Arial" w:hAnsi="Arial" w:cs="Arial"/>
          <w:sz w:val="24"/>
          <w:szCs w:val="24"/>
        </w:rPr>
        <w:t>se</w:t>
      </w:r>
      <w:r w:rsidRPr="00FD7A4E">
        <w:rPr>
          <w:rFonts w:ascii="Arial" w:hAnsi="Arial" w:cs="Arial"/>
          <w:spacing w:val="22"/>
          <w:sz w:val="24"/>
          <w:szCs w:val="24"/>
        </w:rPr>
        <w:t xml:space="preserve"> </w:t>
      </w:r>
      <w:r w:rsidRPr="00FD7A4E">
        <w:rPr>
          <w:rFonts w:ascii="Arial" w:hAnsi="Arial" w:cs="Arial"/>
          <w:sz w:val="24"/>
          <w:szCs w:val="24"/>
        </w:rPr>
        <w:t>izvješće</w:t>
      </w:r>
      <w:r w:rsidRPr="00FD7A4E">
        <w:rPr>
          <w:rFonts w:ascii="Arial" w:hAnsi="Arial" w:cs="Arial"/>
          <w:spacing w:val="19"/>
          <w:sz w:val="24"/>
          <w:szCs w:val="24"/>
        </w:rPr>
        <w:t xml:space="preserve"> </w:t>
      </w:r>
      <w:r w:rsidRPr="00FD7A4E">
        <w:rPr>
          <w:rFonts w:ascii="Arial" w:hAnsi="Arial" w:cs="Arial"/>
          <w:sz w:val="24"/>
          <w:szCs w:val="24"/>
        </w:rPr>
        <w:t>stečajnog</w:t>
      </w:r>
      <w:r w:rsidRPr="00FD7A4E">
        <w:rPr>
          <w:rFonts w:ascii="Arial" w:hAnsi="Arial" w:cs="Arial"/>
          <w:spacing w:val="18"/>
          <w:sz w:val="24"/>
          <w:szCs w:val="24"/>
        </w:rPr>
        <w:t xml:space="preserve"> </w:t>
      </w:r>
      <w:r w:rsidRPr="00FD7A4E">
        <w:rPr>
          <w:rFonts w:ascii="Arial" w:hAnsi="Arial" w:cs="Arial"/>
          <w:sz w:val="24"/>
          <w:szCs w:val="24"/>
        </w:rPr>
        <w:t>upravitelja</w:t>
      </w:r>
      <w:r w:rsidRPr="00FD7A4E">
        <w:rPr>
          <w:rFonts w:ascii="Arial" w:hAnsi="Arial" w:cs="Arial"/>
          <w:spacing w:val="19"/>
          <w:sz w:val="24"/>
          <w:szCs w:val="24"/>
        </w:rPr>
        <w:t xml:space="preserve"> </w:t>
      </w:r>
      <w:r w:rsidRPr="00FD7A4E">
        <w:rPr>
          <w:rFonts w:ascii="Arial" w:hAnsi="Arial" w:cs="Arial"/>
          <w:sz w:val="24"/>
          <w:szCs w:val="24"/>
        </w:rPr>
        <w:t>o</w:t>
      </w:r>
      <w:r w:rsidRPr="00FD7A4E">
        <w:rPr>
          <w:rFonts w:ascii="Arial" w:hAnsi="Arial" w:cs="Arial"/>
          <w:spacing w:val="20"/>
          <w:sz w:val="24"/>
          <w:szCs w:val="24"/>
        </w:rPr>
        <w:t xml:space="preserve"> </w:t>
      </w:r>
      <w:r w:rsidRPr="00FD7A4E">
        <w:rPr>
          <w:rFonts w:ascii="Arial" w:hAnsi="Arial" w:cs="Arial"/>
          <w:sz w:val="24"/>
          <w:szCs w:val="24"/>
        </w:rPr>
        <w:t>gospodarskom</w:t>
      </w:r>
      <w:r w:rsidRPr="00FD7A4E">
        <w:rPr>
          <w:rFonts w:ascii="Arial" w:hAnsi="Arial" w:cs="Arial"/>
          <w:spacing w:val="15"/>
          <w:sz w:val="24"/>
          <w:szCs w:val="24"/>
        </w:rPr>
        <w:t xml:space="preserve"> </w:t>
      </w:r>
      <w:r w:rsidRPr="00FD7A4E">
        <w:rPr>
          <w:rFonts w:ascii="Arial" w:hAnsi="Arial" w:cs="Arial"/>
          <w:sz w:val="24"/>
          <w:szCs w:val="24"/>
        </w:rPr>
        <w:t>položaju</w:t>
      </w:r>
      <w:r w:rsidRPr="00FD7A4E">
        <w:rPr>
          <w:rFonts w:ascii="Arial" w:hAnsi="Arial" w:cs="Arial"/>
          <w:spacing w:val="18"/>
          <w:sz w:val="24"/>
          <w:szCs w:val="24"/>
        </w:rPr>
        <w:t xml:space="preserve"> </w:t>
      </w:r>
      <w:r w:rsidRPr="00FD7A4E">
        <w:rPr>
          <w:rFonts w:ascii="Arial" w:hAnsi="Arial" w:cs="Arial"/>
          <w:sz w:val="24"/>
          <w:szCs w:val="24"/>
        </w:rPr>
        <w:t>stečajnog</w:t>
      </w:r>
      <w:r w:rsidRPr="00FD7A4E">
        <w:rPr>
          <w:rFonts w:ascii="Arial" w:hAnsi="Arial" w:cs="Arial"/>
          <w:spacing w:val="18"/>
          <w:sz w:val="24"/>
          <w:szCs w:val="24"/>
        </w:rPr>
        <w:t xml:space="preserve"> </w:t>
      </w:r>
      <w:r w:rsidRPr="00FD7A4E">
        <w:rPr>
          <w:rFonts w:ascii="Arial" w:hAnsi="Arial" w:cs="Arial"/>
          <w:sz w:val="24"/>
          <w:szCs w:val="24"/>
        </w:rPr>
        <w:t>dužnika</w:t>
      </w:r>
      <w:r w:rsidRPr="00FD7A4E">
        <w:rPr>
          <w:rFonts w:ascii="Arial" w:hAnsi="Arial" w:cs="Arial"/>
          <w:spacing w:val="19"/>
          <w:sz w:val="24"/>
          <w:szCs w:val="24"/>
        </w:rPr>
        <w:t xml:space="preserve"> </w:t>
      </w:r>
      <w:r w:rsidRPr="00FD7A4E">
        <w:rPr>
          <w:rFonts w:ascii="Arial" w:hAnsi="Arial" w:cs="Arial"/>
          <w:sz w:val="24"/>
          <w:szCs w:val="24"/>
        </w:rPr>
        <w:t>te</w:t>
      </w:r>
      <w:r w:rsidRPr="00FD7A4E">
        <w:rPr>
          <w:rFonts w:ascii="Arial" w:hAnsi="Arial" w:cs="Arial"/>
          <w:spacing w:val="20"/>
          <w:sz w:val="24"/>
          <w:szCs w:val="24"/>
        </w:rPr>
        <w:t xml:space="preserve"> </w:t>
      </w:r>
      <w:r w:rsidRPr="00FD7A4E">
        <w:rPr>
          <w:rFonts w:ascii="Arial" w:hAnsi="Arial" w:cs="Arial"/>
          <w:sz w:val="24"/>
          <w:szCs w:val="24"/>
        </w:rPr>
        <w:t>se</w:t>
      </w:r>
      <w:r w:rsidRPr="00FD7A4E">
        <w:rPr>
          <w:rFonts w:ascii="Arial" w:hAnsi="Arial" w:cs="Arial"/>
          <w:spacing w:val="-52"/>
          <w:sz w:val="24"/>
          <w:szCs w:val="24"/>
        </w:rPr>
        <w:t xml:space="preserve"> </w:t>
      </w:r>
      <w:r w:rsidRPr="00FD7A4E">
        <w:rPr>
          <w:rFonts w:ascii="Arial" w:hAnsi="Arial" w:cs="Arial"/>
          <w:sz w:val="24"/>
          <w:szCs w:val="24"/>
        </w:rPr>
        <w:t>odobravaju</w:t>
      </w:r>
      <w:r w:rsidRPr="00FD7A4E">
        <w:rPr>
          <w:rFonts w:ascii="Arial" w:hAnsi="Arial" w:cs="Arial"/>
          <w:spacing w:val="-1"/>
          <w:sz w:val="24"/>
          <w:szCs w:val="24"/>
        </w:rPr>
        <w:t xml:space="preserve"> </w:t>
      </w:r>
      <w:r w:rsidRPr="00FD7A4E">
        <w:rPr>
          <w:rFonts w:ascii="Arial" w:hAnsi="Arial" w:cs="Arial"/>
          <w:sz w:val="24"/>
          <w:szCs w:val="24"/>
        </w:rPr>
        <w:t>sve do sada poduzete radnje stečajnog</w:t>
      </w:r>
      <w:r w:rsidRPr="00FD7A4E">
        <w:rPr>
          <w:rFonts w:ascii="Arial" w:hAnsi="Arial" w:cs="Arial"/>
          <w:spacing w:val="-4"/>
          <w:sz w:val="24"/>
          <w:szCs w:val="24"/>
        </w:rPr>
        <w:t xml:space="preserve"> </w:t>
      </w:r>
      <w:r w:rsidRPr="00FD7A4E">
        <w:rPr>
          <w:rFonts w:ascii="Arial" w:hAnsi="Arial" w:cs="Arial"/>
          <w:sz w:val="24"/>
          <w:szCs w:val="24"/>
        </w:rPr>
        <w:t>upravitelja.</w:t>
      </w:r>
    </w:p>
    <w:p w:rsidRPr="001A2672" w:rsidR="00C848EF" w:rsidP="00FD7A4E" w:rsidRDefault="00FD7A4E" w14:paraId="3A90FF8B" w14:textId="5EC2BFF7">
      <w:pPr>
        <w:pStyle w:val="Odlomakpopisa"/>
        <w:widowControl w:val="false"/>
        <w:numPr>
          <w:ilvl w:val="0"/>
          <w:numId w:val="8"/>
        </w:numPr>
        <w:tabs>
          <w:tab w:val="left" w:pos="964"/>
          <w:tab w:val="left" w:pos="965"/>
        </w:tabs>
        <w:autoSpaceDE w:val="false"/>
        <w:autoSpaceDN w:val="false"/>
        <w:spacing w:after="0" w:line="240" w:lineRule="auto"/>
        <w:ind w:right="253" w:firstLine="0"/>
        <w:contextualSpacing w:val="false"/>
        <w:rPr>
          <w:rFonts w:ascii="Arial" w:hAnsi="Arial" w:cs="Arial"/>
          <w:sz w:val="24"/>
          <w:szCs w:val="24"/>
        </w:rPr>
      </w:pPr>
      <w:r w:rsidRPr="00FD7A4E">
        <w:rPr>
          <w:rFonts w:ascii="Arial" w:hAnsi="Arial" w:cs="Arial"/>
          <w:sz w:val="24"/>
          <w:szCs w:val="24"/>
        </w:rPr>
        <w:t>utvrđuje</w:t>
      </w:r>
      <w:r w:rsidRPr="00FD7A4E">
        <w:rPr>
          <w:rFonts w:ascii="Arial" w:hAnsi="Arial" w:cs="Arial"/>
          <w:spacing w:val="48"/>
          <w:sz w:val="24"/>
          <w:szCs w:val="24"/>
        </w:rPr>
        <w:t xml:space="preserve"> </w:t>
      </w:r>
      <w:r w:rsidRPr="00FD7A4E">
        <w:rPr>
          <w:rFonts w:ascii="Arial" w:hAnsi="Arial" w:cs="Arial"/>
          <w:sz w:val="24"/>
          <w:szCs w:val="24"/>
        </w:rPr>
        <w:t>se</w:t>
      </w:r>
      <w:r w:rsidRPr="00FD7A4E">
        <w:rPr>
          <w:rFonts w:ascii="Arial" w:hAnsi="Arial" w:cs="Arial"/>
          <w:spacing w:val="49"/>
          <w:sz w:val="24"/>
          <w:szCs w:val="24"/>
        </w:rPr>
        <w:t xml:space="preserve"> </w:t>
      </w:r>
      <w:r w:rsidRPr="00FD7A4E">
        <w:rPr>
          <w:rFonts w:ascii="Arial" w:hAnsi="Arial" w:cs="Arial"/>
          <w:sz w:val="24"/>
          <w:szCs w:val="24"/>
        </w:rPr>
        <w:t>da</w:t>
      </w:r>
      <w:r w:rsidRPr="00FD7A4E">
        <w:rPr>
          <w:rFonts w:ascii="Arial" w:hAnsi="Arial" w:cs="Arial"/>
          <w:spacing w:val="52"/>
          <w:sz w:val="24"/>
          <w:szCs w:val="24"/>
        </w:rPr>
        <w:t xml:space="preserve"> </w:t>
      </w:r>
      <w:r w:rsidRPr="00FD7A4E">
        <w:rPr>
          <w:rFonts w:ascii="Arial" w:hAnsi="Arial" w:cs="Arial"/>
          <w:sz w:val="24"/>
          <w:szCs w:val="24"/>
        </w:rPr>
        <w:t>nema</w:t>
      </w:r>
      <w:r w:rsidRPr="00FD7A4E">
        <w:rPr>
          <w:rFonts w:ascii="Arial" w:hAnsi="Arial" w:cs="Arial"/>
          <w:spacing w:val="51"/>
          <w:sz w:val="24"/>
          <w:szCs w:val="24"/>
        </w:rPr>
        <w:t xml:space="preserve"> </w:t>
      </w:r>
      <w:r w:rsidRPr="00FD7A4E">
        <w:rPr>
          <w:rFonts w:ascii="Arial" w:hAnsi="Arial" w:cs="Arial"/>
          <w:sz w:val="24"/>
          <w:szCs w:val="24"/>
        </w:rPr>
        <w:t>mogućnosti</w:t>
      </w:r>
      <w:r w:rsidRPr="00FD7A4E">
        <w:rPr>
          <w:rFonts w:ascii="Arial" w:hAnsi="Arial" w:cs="Arial"/>
          <w:spacing w:val="50"/>
          <w:sz w:val="24"/>
          <w:szCs w:val="24"/>
        </w:rPr>
        <w:t xml:space="preserve"> </w:t>
      </w:r>
      <w:r w:rsidRPr="00FD7A4E">
        <w:rPr>
          <w:rFonts w:ascii="Arial" w:hAnsi="Arial" w:cs="Arial"/>
          <w:sz w:val="24"/>
          <w:szCs w:val="24"/>
        </w:rPr>
        <w:t>da</w:t>
      </w:r>
      <w:r w:rsidRPr="00FD7A4E">
        <w:rPr>
          <w:rFonts w:ascii="Arial" w:hAnsi="Arial" w:cs="Arial"/>
          <w:spacing w:val="51"/>
          <w:sz w:val="24"/>
          <w:szCs w:val="24"/>
        </w:rPr>
        <w:t xml:space="preserve"> </w:t>
      </w:r>
      <w:r w:rsidRPr="00FD7A4E">
        <w:rPr>
          <w:rFonts w:ascii="Arial" w:hAnsi="Arial" w:cs="Arial"/>
          <w:sz w:val="24"/>
          <w:szCs w:val="24"/>
        </w:rPr>
        <w:t>se</w:t>
      </w:r>
      <w:r w:rsidRPr="00FD7A4E">
        <w:rPr>
          <w:rFonts w:ascii="Arial" w:hAnsi="Arial" w:cs="Arial"/>
          <w:spacing w:val="52"/>
          <w:sz w:val="24"/>
          <w:szCs w:val="24"/>
        </w:rPr>
        <w:t xml:space="preserve"> </w:t>
      </w:r>
      <w:r w:rsidRPr="00FD7A4E">
        <w:rPr>
          <w:rFonts w:ascii="Arial" w:hAnsi="Arial" w:cs="Arial"/>
          <w:sz w:val="24"/>
          <w:szCs w:val="24"/>
        </w:rPr>
        <w:t>poslovanje</w:t>
      </w:r>
      <w:r w:rsidRPr="00FD7A4E">
        <w:rPr>
          <w:rFonts w:ascii="Arial" w:hAnsi="Arial" w:cs="Arial"/>
          <w:spacing w:val="48"/>
          <w:sz w:val="24"/>
          <w:szCs w:val="24"/>
        </w:rPr>
        <w:t xml:space="preserve"> </w:t>
      </w:r>
      <w:r w:rsidRPr="00FD7A4E">
        <w:rPr>
          <w:rFonts w:ascii="Arial" w:hAnsi="Arial" w:cs="Arial"/>
          <w:sz w:val="24"/>
          <w:szCs w:val="24"/>
        </w:rPr>
        <w:t>stečajnog</w:t>
      </w:r>
      <w:r w:rsidRPr="00FD7A4E">
        <w:rPr>
          <w:rFonts w:ascii="Arial" w:hAnsi="Arial" w:cs="Arial"/>
          <w:spacing w:val="51"/>
          <w:sz w:val="24"/>
          <w:szCs w:val="24"/>
        </w:rPr>
        <w:t xml:space="preserve"> </w:t>
      </w:r>
      <w:r w:rsidRPr="00FD7A4E">
        <w:rPr>
          <w:rFonts w:ascii="Arial" w:hAnsi="Arial" w:cs="Arial"/>
          <w:sz w:val="24"/>
          <w:szCs w:val="24"/>
        </w:rPr>
        <w:t>dužnika</w:t>
      </w:r>
      <w:r w:rsidRPr="00FD7A4E">
        <w:rPr>
          <w:rFonts w:ascii="Arial" w:hAnsi="Arial" w:cs="Arial"/>
          <w:spacing w:val="52"/>
          <w:sz w:val="24"/>
          <w:szCs w:val="24"/>
        </w:rPr>
        <w:t xml:space="preserve"> </w:t>
      </w:r>
      <w:r w:rsidRPr="00FD7A4E">
        <w:rPr>
          <w:rFonts w:ascii="Arial" w:hAnsi="Arial" w:cs="Arial"/>
          <w:sz w:val="24"/>
          <w:szCs w:val="24"/>
        </w:rPr>
        <w:t>nastavi</w:t>
      </w:r>
      <w:r w:rsidRPr="00FD7A4E">
        <w:rPr>
          <w:rFonts w:ascii="Arial" w:hAnsi="Arial" w:cs="Arial"/>
          <w:spacing w:val="51"/>
          <w:sz w:val="24"/>
          <w:szCs w:val="24"/>
        </w:rPr>
        <w:t xml:space="preserve"> </w:t>
      </w:r>
      <w:r w:rsidRPr="00FD7A4E">
        <w:rPr>
          <w:rFonts w:ascii="Arial" w:hAnsi="Arial" w:cs="Arial"/>
          <w:sz w:val="24"/>
          <w:szCs w:val="24"/>
        </w:rPr>
        <w:t>ili</w:t>
      </w:r>
      <w:r w:rsidRPr="00FD7A4E">
        <w:rPr>
          <w:rFonts w:ascii="Arial" w:hAnsi="Arial" w:cs="Arial"/>
          <w:spacing w:val="52"/>
          <w:sz w:val="24"/>
          <w:szCs w:val="24"/>
        </w:rPr>
        <w:t xml:space="preserve"> </w:t>
      </w:r>
      <w:r w:rsidRPr="00FD7A4E">
        <w:rPr>
          <w:rFonts w:ascii="Arial" w:hAnsi="Arial" w:cs="Arial"/>
          <w:sz w:val="24"/>
          <w:szCs w:val="24"/>
        </w:rPr>
        <w:t>ponovno</w:t>
      </w:r>
      <w:r w:rsidRPr="00FD7A4E">
        <w:rPr>
          <w:rFonts w:ascii="Arial" w:hAnsi="Arial" w:cs="Arial"/>
          <w:spacing w:val="-52"/>
          <w:sz w:val="24"/>
          <w:szCs w:val="24"/>
        </w:rPr>
        <w:t xml:space="preserve"> </w:t>
      </w:r>
      <w:r w:rsidRPr="00FD7A4E">
        <w:rPr>
          <w:rFonts w:ascii="Arial" w:hAnsi="Arial" w:cs="Arial"/>
          <w:sz w:val="24"/>
          <w:szCs w:val="24"/>
        </w:rPr>
        <w:t>pokrene.</w:t>
      </w:r>
    </w:p>
    <w:p w:rsidRPr="001A5EB1" w:rsidR="00FD7A4E" w:rsidP="00FD7A4E" w:rsidRDefault="00FD7A4E" w14:paraId="279D3D0C" w14:textId="77777777">
      <w:pPr>
        <w:pStyle w:val="Tijeloteksta"/>
        <w:spacing w:before="4"/>
        <w:rPr>
          <w:sz w:val="17"/>
        </w:rPr>
      </w:pPr>
    </w:p>
    <w:p w:rsidRPr="000932EB" w:rsidR="00FD7A4E" w:rsidP="00FD7A4E" w:rsidRDefault="00FD7A4E" w14:paraId="563BB8DE" w14:textId="77777777">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FD7A4E" w:rsidP="00FD7A4E" w:rsidRDefault="00FD7A4E" w14:paraId="4C300FBD" w14:textId="77777777">
      <w:pPr>
        <w:ind w:firstLine="720"/>
        <w:jc w:val="both"/>
        <w:rPr>
          <w:rFonts w:ascii="Arial" w:hAnsi="Arial" w:cs="Arial"/>
          <w:sz w:val="24"/>
          <w:szCs w:val="24"/>
        </w:rPr>
      </w:pPr>
      <w:r w:rsidRPr="000932EB">
        <w:rPr>
          <w:rFonts w:ascii="Arial" w:hAnsi="Arial" w:cs="Arial"/>
          <w:sz w:val="24"/>
          <w:szCs w:val="24"/>
        </w:rPr>
        <w:lastRenderedPageBreak/>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FD7A4E" w:rsidP="00FD7A4E" w:rsidRDefault="00FD7A4E" w14:paraId="6AD89F7F" w14:textId="77777777">
      <w:pPr>
        <w:jc w:val="both"/>
        <w:rPr>
          <w:rFonts w:ascii="Arial" w:hAnsi="Arial" w:cs="Arial"/>
          <w:sz w:val="24"/>
          <w:szCs w:val="24"/>
        </w:rPr>
      </w:pPr>
    </w:p>
    <w:p w:rsidR="00FD7A4E" w:rsidP="00FD7A4E" w:rsidRDefault="00FD7A4E" w14:paraId="136BC32D" w14:textId="067DFA6B">
      <w:pPr>
        <w:ind w:firstLine="720"/>
        <w:jc w:val="both"/>
        <w:rPr>
          <w:rFonts w:ascii="Arial" w:hAnsi="Arial" w:cs="Arial"/>
          <w:sz w:val="24"/>
          <w:szCs w:val="24"/>
        </w:rPr>
      </w:pPr>
      <w:r w:rsidRPr="000932EB">
        <w:rPr>
          <w:rFonts w:ascii="Arial" w:hAnsi="Arial" w:cs="Arial"/>
          <w:sz w:val="24"/>
          <w:szCs w:val="24"/>
        </w:rPr>
        <w:t xml:space="preserve">Sud obavještava vjerovnike kako će se glasovati dizanjem ruke. Nakon glasovanja  sud će objaviti rezultate glasovanja. </w:t>
      </w:r>
    </w:p>
    <w:p w:rsidR="009706C1" w:rsidP="00FD7A4E" w:rsidRDefault="009706C1" w14:paraId="29FC9850" w14:textId="7ECC2434">
      <w:pPr>
        <w:ind w:firstLine="720"/>
        <w:jc w:val="both"/>
        <w:rPr>
          <w:rFonts w:ascii="Arial" w:hAnsi="Arial" w:cs="Arial"/>
          <w:sz w:val="24"/>
          <w:szCs w:val="24"/>
        </w:rPr>
      </w:pPr>
    </w:p>
    <w:p w:rsidR="009706C1" w:rsidP="00FD7A4E" w:rsidRDefault="009706C1" w14:paraId="7895CB9C" w14:textId="4A72918B">
      <w:pPr>
        <w:ind w:firstLine="720"/>
        <w:jc w:val="both"/>
        <w:rPr>
          <w:rFonts w:ascii="Arial" w:hAnsi="Arial" w:cs="Arial"/>
          <w:sz w:val="24"/>
          <w:szCs w:val="24"/>
        </w:rPr>
      </w:pPr>
      <w:r>
        <w:rPr>
          <w:rFonts w:ascii="Arial" w:hAnsi="Arial" w:cs="Arial"/>
          <w:sz w:val="24"/>
          <w:szCs w:val="24"/>
        </w:rPr>
        <w:t xml:space="preserve">Utvrđuje se da spisu prileži podnesak stečajnog upravitelja od 6. srpnja 2023. iz kojeg proizlazi da dužnik ima u vlasništvu nekretninu tj. jednosobni stan na drugom F. Kukuljevića 7, u Sesvetskom Kraljevcu. Izjavljuje da prema dokumentaciji koju posjeduje proizlazi da je raniji direktor dužnika prodao taj stan trećoj osobi te da je plaćena kupovnina, ali  nema dokaza o uplati, već samo postoji kupoprodajni ugovor, njegov anex, koji se odnosi na opis nekretnine i </w:t>
      </w:r>
      <w:r w:rsidR="0030335A">
        <w:rPr>
          <w:rFonts w:ascii="Arial" w:hAnsi="Arial" w:cs="Arial"/>
          <w:sz w:val="24"/>
          <w:szCs w:val="24"/>
        </w:rPr>
        <w:t xml:space="preserve">potvrde o pozajmicama odnosno uplati iznosa od 25.000,00 € (2x po 25.000,00 €) što bi odgovaralo tržišnoj vrijednosti stana u vrijeme kupoprodaje, a to je bilo </w:t>
      </w:r>
      <w:r w:rsidR="00A7143B">
        <w:rPr>
          <w:rFonts w:ascii="Arial" w:hAnsi="Arial" w:cs="Arial"/>
          <w:sz w:val="24"/>
          <w:szCs w:val="24"/>
        </w:rPr>
        <w:t>15. prosinca 2020.</w:t>
      </w:r>
    </w:p>
    <w:p w:rsidR="00BF3841" w:rsidP="00FD7A4E" w:rsidRDefault="00BF3841" w14:paraId="28465006" w14:textId="173B9824">
      <w:pPr>
        <w:ind w:firstLine="720"/>
        <w:jc w:val="both"/>
        <w:rPr>
          <w:rFonts w:ascii="Arial" w:hAnsi="Arial" w:cs="Arial"/>
          <w:sz w:val="24"/>
          <w:szCs w:val="24"/>
        </w:rPr>
      </w:pPr>
      <w:r>
        <w:rPr>
          <w:rFonts w:ascii="Arial" w:hAnsi="Arial" w:cs="Arial"/>
          <w:sz w:val="24"/>
          <w:szCs w:val="24"/>
        </w:rPr>
        <w:t xml:space="preserve">Vjerovnik RH-MF-PU predlaže da se izvrši provjera da li je izvršeno plaćanje predmetnog stana, a radi njegovog prijenosa na treću osobu i izdavanja tabularne isprave od strane stečajnog upravitelja. </w:t>
      </w:r>
    </w:p>
    <w:p w:rsidRPr="000932EB" w:rsidR="00BF3841" w:rsidP="00FD7A4E" w:rsidRDefault="00BF3841" w14:paraId="64484C35" w14:textId="5354A831">
      <w:pPr>
        <w:ind w:firstLine="720"/>
        <w:jc w:val="both"/>
        <w:rPr>
          <w:rFonts w:ascii="Arial" w:hAnsi="Arial" w:cs="Arial"/>
          <w:sz w:val="24"/>
          <w:szCs w:val="24"/>
        </w:rPr>
      </w:pPr>
      <w:r>
        <w:rPr>
          <w:rFonts w:ascii="Arial" w:hAnsi="Arial" w:cs="Arial"/>
          <w:sz w:val="24"/>
          <w:szCs w:val="24"/>
        </w:rPr>
        <w:t xml:space="preserve">Stečajni upravitelj izjavljuje da je na predmetnoj nekretniniti OS Sesvete – z.k. odjel izvršio upis predbilježbe u korist treće osobe </w:t>
      </w:r>
      <w:r w:rsidR="00C32745">
        <w:rPr>
          <w:rFonts w:ascii="Arial" w:hAnsi="Arial" w:cs="Arial"/>
          <w:sz w:val="24"/>
          <w:szCs w:val="24"/>
        </w:rPr>
        <w:t>Ra</w:t>
      </w:r>
      <w:r>
        <w:rPr>
          <w:rFonts w:ascii="Arial" w:hAnsi="Arial" w:cs="Arial"/>
          <w:sz w:val="24"/>
          <w:szCs w:val="24"/>
        </w:rPr>
        <w:t xml:space="preserve">faela Bešlića. </w:t>
      </w:r>
    </w:p>
    <w:p w:rsidRPr="000932EB" w:rsidR="00FD7A4E" w:rsidP="00FD7A4E" w:rsidRDefault="00FD7A4E" w14:paraId="282B4887" w14:textId="77777777">
      <w:pPr>
        <w:jc w:val="both"/>
        <w:rPr>
          <w:rFonts w:ascii="Arial" w:hAnsi="Arial" w:cs="Arial"/>
          <w:bCs/>
          <w:sz w:val="24"/>
          <w:szCs w:val="24"/>
        </w:rPr>
      </w:pPr>
    </w:p>
    <w:p w:rsidRPr="000932EB" w:rsidR="00FD7A4E" w:rsidP="00FD7A4E" w:rsidRDefault="00FD7A4E" w14:paraId="1F8A18D8" w14:textId="77777777">
      <w:pPr>
        <w:ind w:firstLine="720"/>
        <w:jc w:val="both"/>
        <w:rPr>
          <w:rFonts w:ascii="Arial" w:hAnsi="Arial" w:cs="Arial"/>
          <w:bCs/>
          <w:sz w:val="24"/>
          <w:szCs w:val="24"/>
        </w:rPr>
      </w:pPr>
      <w:r w:rsidRPr="000932EB">
        <w:rPr>
          <w:rFonts w:ascii="Arial" w:hAnsi="Arial" w:cs="Arial"/>
          <w:bCs/>
          <w:sz w:val="24"/>
          <w:szCs w:val="24"/>
        </w:rPr>
        <w:t>Prisutni stečajni vjerovnici suglasni su da se donesu sljedeće:</w:t>
      </w:r>
    </w:p>
    <w:p w:rsidRPr="000932EB" w:rsidR="00FD7A4E" w:rsidP="00FD7A4E" w:rsidRDefault="00FD7A4E" w14:paraId="0FE7D9FB" w14:textId="77777777">
      <w:pPr>
        <w:jc w:val="both"/>
        <w:rPr>
          <w:rFonts w:ascii="Arial" w:hAnsi="Arial" w:cs="Arial"/>
          <w:bCs/>
          <w:sz w:val="24"/>
          <w:szCs w:val="24"/>
        </w:rPr>
      </w:pPr>
    </w:p>
    <w:p w:rsidRPr="000932EB" w:rsidR="00FD7A4E" w:rsidP="00FD7A4E" w:rsidRDefault="00FD7A4E" w14:paraId="4CA23EE9" w14:textId="77777777">
      <w:pPr>
        <w:jc w:val="center"/>
        <w:rPr>
          <w:rFonts w:ascii="Arial" w:hAnsi="Arial" w:cs="Arial"/>
          <w:bCs/>
          <w:sz w:val="24"/>
          <w:szCs w:val="24"/>
        </w:rPr>
      </w:pPr>
      <w:r w:rsidRPr="000932EB">
        <w:rPr>
          <w:rFonts w:ascii="Arial" w:hAnsi="Arial" w:cs="Arial"/>
          <w:bCs/>
          <w:sz w:val="24"/>
          <w:szCs w:val="24"/>
        </w:rPr>
        <w:t>O D L U K E</w:t>
      </w:r>
    </w:p>
    <w:p w:rsidRPr="000932EB" w:rsidR="00FD7A4E" w:rsidP="00FD7A4E" w:rsidRDefault="00FD7A4E" w14:paraId="07544A7D" w14:textId="77777777">
      <w:pPr>
        <w:overflowPunct/>
        <w:textAlignment w:val="auto"/>
        <w:rPr>
          <w:rFonts w:ascii="Arial" w:hAnsi="Arial" w:eastAsia="Lucida Sans Unicode" w:cs="Arial"/>
          <w:kern w:val="3"/>
          <w:sz w:val="24"/>
          <w:szCs w:val="24"/>
        </w:rPr>
      </w:pPr>
    </w:p>
    <w:p w:rsidRPr="00C848EF" w:rsidR="00C848EF" w:rsidP="00C848EF" w:rsidRDefault="00FD7A4E" w14:paraId="5D1B6204" w14:textId="77777777">
      <w:pPr>
        <w:pStyle w:val="Odlomakpopisa"/>
        <w:widowControl w:val="false"/>
        <w:numPr>
          <w:ilvl w:val="0"/>
          <w:numId w:val="16"/>
        </w:numPr>
        <w:tabs>
          <w:tab w:val="left" w:pos="964"/>
          <w:tab w:val="left" w:pos="965"/>
        </w:tabs>
        <w:autoSpaceDE w:val="false"/>
        <w:autoSpaceDN w:val="false"/>
        <w:spacing w:after="0" w:line="240" w:lineRule="auto"/>
        <w:ind w:right="259"/>
        <w:contextualSpacing w:val="false"/>
        <w:rPr>
          <w:rFonts w:ascii="Arial" w:hAnsi="Arial" w:cs="Arial"/>
          <w:sz w:val="24"/>
          <w:szCs w:val="24"/>
        </w:rPr>
      </w:pPr>
      <w:r w:rsidRPr="00C848EF">
        <w:rPr>
          <w:rFonts w:ascii="Arial" w:hAnsi="Arial" w:cs="Arial"/>
          <w:sz w:val="24"/>
          <w:szCs w:val="24"/>
        </w:rPr>
        <w:t>prihvaća</w:t>
      </w:r>
      <w:r w:rsidRPr="00C848EF">
        <w:rPr>
          <w:rFonts w:ascii="Arial" w:hAnsi="Arial" w:cs="Arial"/>
          <w:spacing w:val="19"/>
          <w:sz w:val="24"/>
          <w:szCs w:val="24"/>
        </w:rPr>
        <w:t xml:space="preserve"> </w:t>
      </w:r>
      <w:r w:rsidRPr="00C848EF">
        <w:rPr>
          <w:rFonts w:ascii="Arial" w:hAnsi="Arial" w:cs="Arial"/>
          <w:sz w:val="24"/>
          <w:szCs w:val="24"/>
        </w:rPr>
        <w:t>se</w:t>
      </w:r>
      <w:r w:rsidRPr="00FD7A4E">
        <w:rPr>
          <w:rFonts w:ascii="Arial" w:hAnsi="Arial" w:cs="Arial"/>
          <w:b/>
          <w:spacing w:val="22"/>
          <w:sz w:val="24"/>
          <w:szCs w:val="24"/>
        </w:rPr>
        <w:t xml:space="preserve"> </w:t>
      </w:r>
      <w:r w:rsidRPr="00FD7A4E">
        <w:rPr>
          <w:rFonts w:ascii="Arial" w:hAnsi="Arial" w:cs="Arial"/>
          <w:sz w:val="24"/>
          <w:szCs w:val="24"/>
        </w:rPr>
        <w:t>izvješće</w:t>
      </w:r>
      <w:r w:rsidRPr="00FD7A4E">
        <w:rPr>
          <w:rFonts w:ascii="Arial" w:hAnsi="Arial" w:cs="Arial"/>
          <w:spacing w:val="19"/>
          <w:sz w:val="24"/>
          <w:szCs w:val="24"/>
        </w:rPr>
        <w:t xml:space="preserve"> </w:t>
      </w:r>
      <w:r w:rsidRPr="00FD7A4E">
        <w:rPr>
          <w:rFonts w:ascii="Arial" w:hAnsi="Arial" w:cs="Arial"/>
          <w:sz w:val="24"/>
          <w:szCs w:val="24"/>
        </w:rPr>
        <w:t>stečajnog</w:t>
      </w:r>
      <w:r w:rsidRPr="00FD7A4E">
        <w:rPr>
          <w:rFonts w:ascii="Arial" w:hAnsi="Arial" w:cs="Arial"/>
          <w:spacing w:val="18"/>
          <w:sz w:val="24"/>
          <w:szCs w:val="24"/>
        </w:rPr>
        <w:t xml:space="preserve"> </w:t>
      </w:r>
      <w:r w:rsidRPr="00FD7A4E">
        <w:rPr>
          <w:rFonts w:ascii="Arial" w:hAnsi="Arial" w:cs="Arial"/>
          <w:sz w:val="24"/>
          <w:szCs w:val="24"/>
        </w:rPr>
        <w:t>upravitelja</w:t>
      </w:r>
      <w:r w:rsidRPr="00FD7A4E">
        <w:rPr>
          <w:rFonts w:ascii="Arial" w:hAnsi="Arial" w:cs="Arial"/>
          <w:spacing w:val="19"/>
          <w:sz w:val="24"/>
          <w:szCs w:val="24"/>
        </w:rPr>
        <w:t xml:space="preserve"> </w:t>
      </w:r>
      <w:r w:rsidRPr="00FD7A4E">
        <w:rPr>
          <w:rFonts w:ascii="Arial" w:hAnsi="Arial" w:cs="Arial"/>
          <w:sz w:val="24"/>
          <w:szCs w:val="24"/>
        </w:rPr>
        <w:t>o</w:t>
      </w:r>
      <w:r w:rsidRPr="00FD7A4E">
        <w:rPr>
          <w:rFonts w:ascii="Arial" w:hAnsi="Arial" w:cs="Arial"/>
          <w:spacing w:val="20"/>
          <w:sz w:val="24"/>
          <w:szCs w:val="24"/>
        </w:rPr>
        <w:t xml:space="preserve"> </w:t>
      </w:r>
      <w:r w:rsidRPr="00FD7A4E">
        <w:rPr>
          <w:rFonts w:ascii="Arial" w:hAnsi="Arial" w:cs="Arial"/>
          <w:sz w:val="24"/>
          <w:szCs w:val="24"/>
        </w:rPr>
        <w:t>gospodarskom</w:t>
      </w:r>
      <w:r w:rsidRPr="00FD7A4E">
        <w:rPr>
          <w:rFonts w:ascii="Arial" w:hAnsi="Arial" w:cs="Arial"/>
          <w:spacing w:val="15"/>
          <w:sz w:val="24"/>
          <w:szCs w:val="24"/>
        </w:rPr>
        <w:t xml:space="preserve"> </w:t>
      </w:r>
      <w:r w:rsidRPr="00FD7A4E">
        <w:rPr>
          <w:rFonts w:ascii="Arial" w:hAnsi="Arial" w:cs="Arial"/>
          <w:sz w:val="24"/>
          <w:szCs w:val="24"/>
        </w:rPr>
        <w:t>položaju</w:t>
      </w:r>
    </w:p>
    <w:p w:rsidR="00C848EF" w:rsidP="00C848EF" w:rsidRDefault="00C848EF" w14:paraId="14C4BF73" w14:textId="6B921C86">
      <w:pPr>
        <w:widowControl w:val="false"/>
        <w:tabs>
          <w:tab w:val="left" w:pos="964"/>
          <w:tab w:val="left" w:pos="965"/>
        </w:tabs>
        <w:ind w:left="708" w:right="259"/>
        <w:rPr>
          <w:rFonts w:ascii="Arial" w:hAnsi="Arial" w:cs="Arial"/>
          <w:sz w:val="24"/>
          <w:szCs w:val="24"/>
        </w:rPr>
      </w:pPr>
      <w:r>
        <w:rPr>
          <w:rFonts w:ascii="Arial" w:hAnsi="Arial" w:cs="Arial"/>
          <w:sz w:val="24"/>
          <w:szCs w:val="24"/>
        </w:rPr>
        <w:t xml:space="preserve">    </w:t>
      </w:r>
      <w:r w:rsidRPr="00C848EF" w:rsidR="00FD7A4E">
        <w:rPr>
          <w:rFonts w:ascii="Arial" w:hAnsi="Arial" w:cs="Arial"/>
          <w:sz w:val="24"/>
          <w:szCs w:val="24"/>
        </w:rPr>
        <w:t>stečajnog</w:t>
      </w:r>
      <w:r w:rsidRPr="00C848EF" w:rsidR="00FD7A4E">
        <w:rPr>
          <w:rFonts w:ascii="Arial" w:hAnsi="Arial" w:cs="Arial"/>
          <w:spacing w:val="18"/>
          <w:sz w:val="24"/>
          <w:szCs w:val="24"/>
        </w:rPr>
        <w:t xml:space="preserve"> </w:t>
      </w:r>
      <w:r w:rsidRPr="00C848EF" w:rsidR="00FD7A4E">
        <w:rPr>
          <w:rFonts w:ascii="Arial" w:hAnsi="Arial" w:cs="Arial"/>
          <w:sz w:val="24"/>
          <w:szCs w:val="24"/>
        </w:rPr>
        <w:t>dužnika</w:t>
      </w:r>
      <w:r w:rsidRPr="00C848EF" w:rsidR="00FD7A4E">
        <w:rPr>
          <w:rFonts w:ascii="Arial" w:hAnsi="Arial" w:cs="Arial"/>
          <w:spacing w:val="19"/>
          <w:sz w:val="24"/>
          <w:szCs w:val="24"/>
        </w:rPr>
        <w:t xml:space="preserve"> </w:t>
      </w:r>
      <w:r w:rsidRPr="00C848EF" w:rsidR="00FD7A4E">
        <w:rPr>
          <w:rFonts w:ascii="Arial" w:hAnsi="Arial" w:cs="Arial"/>
          <w:sz w:val="24"/>
          <w:szCs w:val="24"/>
        </w:rPr>
        <w:t>te</w:t>
      </w:r>
      <w:r w:rsidRPr="00C848EF" w:rsidR="00FD7A4E">
        <w:rPr>
          <w:rFonts w:ascii="Arial" w:hAnsi="Arial" w:cs="Arial"/>
          <w:spacing w:val="20"/>
          <w:sz w:val="24"/>
          <w:szCs w:val="24"/>
        </w:rPr>
        <w:t xml:space="preserve"> </w:t>
      </w:r>
      <w:r w:rsidRPr="00C848EF" w:rsidR="00FD7A4E">
        <w:rPr>
          <w:rFonts w:ascii="Arial" w:hAnsi="Arial" w:cs="Arial"/>
          <w:sz w:val="24"/>
          <w:szCs w:val="24"/>
        </w:rPr>
        <w:t>se</w:t>
      </w:r>
      <w:r w:rsidR="00632E72">
        <w:rPr>
          <w:rFonts w:ascii="Arial" w:hAnsi="Arial" w:cs="Arial"/>
          <w:sz w:val="24"/>
          <w:szCs w:val="24"/>
        </w:rPr>
        <w:t xml:space="preserve"> </w:t>
      </w:r>
      <w:r w:rsidRPr="00C848EF" w:rsidR="00FD7A4E">
        <w:rPr>
          <w:rFonts w:ascii="Arial" w:hAnsi="Arial" w:cs="Arial"/>
          <w:spacing w:val="-52"/>
          <w:sz w:val="24"/>
          <w:szCs w:val="24"/>
        </w:rPr>
        <w:t xml:space="preserve"> </w:t>
      </w:r>
      <w:r w:rsidRPr="00C848EF" w:rsidR="00FD7A4E">
        <w:rPr>
          <w:rFonts w:ascii="Arial" w:hAnsi="Arial" w:cs="Arial"/>
          <w:sz w:val="24"/>
          <w:szCs w:val="24"/>
        </w:rPr>
        <w:t>odobravaju</w:t>
      </w:r>
      <w:r w:rsidRPr="00C848EF" w:rsidR="00FD7A4E">
        <w:rPr>
          <w:rFonts w:ascii="Arial" w:hAnsi="Arial" w:cs="Arial"/>
          <w:spacing w:val="-1"/>
          <w:sz w:val="24"/>
          <w:szCs w:val="24"/>
        </w:rPr>
        <w:t xml:space="preserve"> </w:t>
      </w:r>
      <w:r w:rsidRPr="00C848EF" w:rsidR="00FD7A4E">
        <w:rPr>
          <w:rFonts w:ascii="Arial" w:hAnsi="Arial" w:cs="Arial"/>
          <w:sz w:val="24"/>
          <w:szCs w:val="24"/>
        </w:rPr>
        <w:t xml:space="preserve">sve do sada poduzete radnje </w:t>
      </w:r>
      <w:r>
        <w:rPr>
          <w:rFonts w:ascii="Arial" w:hAnsi="Arial" w:cs="Arial"/>
          <w:sz w:val="24"/>
          <w:szCs w:val="24"/>
        </w:rPr>
        <w:t xml:space="preserve">    </w:t>
      </w:r>
    </w:p>
    <w:p w:rsidR="00FD7A4E" w:rsidP="00C848EF" w:rsidRDefault="00C848EF" w14:paraId="072BC6CD" w14:textId="24D21BE3">
      <w:pPr>
        <w:widowControl w:val="false"/>
        <w:tabs>
          <w:tab w:val="left" w:pos="964"/>
          <w:tab w:val="left" w:pos="965"/>
        </w:tabs>
        <w:ind w:left="708" w:right="259"/>
        <w:rPr>
          <w:rFonts w:ascii="Arial" w:hAnsi="Arial" w:cs="Arial"/>
          <w:sz w:val="24"/>
          <w:szCs w:val="24"/>
        </w:rPr>
      </w:pPr>
      <w:r>
        <w:rPr>
          <w:rFonts w:ascii="Arial" w:hAnsi="Arial" w:cs="Arial"/>
          <w:sz w:val="24"/>
          <w:szCs w:val="24"/>
        </w:rPr>
        <w:t xml:space="preserve">    </w:t>
      </w:r>
      <w:r w:rsidRPr="00C848EF" w:rsidR="00FD7A4E">
        <w:rPr>
          <w:rFonts w:ascii="Arial" w:hAnsi="Arial" w:cs="Arial"/>
          <w:sz w:val="24"/>
          <w:szCs w:val="24"/>
        </w:rPr>
        <w:t>stečajnog</w:t>
      </w:r>
      <w:r w:rsidRPr="00C848EF" w:rsidR="00FD7A4E">
        <w:rPr>
          <w:rFonts w:ascii="Arial" w:hAnsi="Arial" w:cs="Arial"/>
          <w:spacing w:val="-4"/>
          <w:sz w:val="24"/>
          <w:szCs w:val="24"/>
        </w:rPr>
        <w:t xml:space="preserve"> </w:t>
      </w:r>
      <w:r w:rsidRPr="00C848EF" w:rsidR="00FD7A4E">
        <w:rPr>
          <w:rFonts w:ascii="Arial" w:hAnsi="Arial" w:cs="Arial"/>
          <w:sz w:val="24"/>
          <w:szCs w:val="24"/>
        </w:rPr>
        <w:t>upravitelja.</w:t>
      </w:r>
    </w:p>
    <w:p w:rsidR="000B0ADB" w:rsidP="000B0ADB" w:rsidRDefault="00FD7A4E" w14:paraId="4AA4FC02" w14:textId="77777777">
      <w:pPr>
        <w:pStyle w:val="Odlomakpopisa"/>
        <w:widowControl w:val="false"/>
        <w:numPr>
          <w:ilvl w:val="0"/>
          <w:numId w:val="16"/>
        </w:numPr>
        <w:tabs>
          <w:tab w:val="left" w:pos="964"/>
          <w:tab w:val="left" w:pos="965"/>
        </w:tabs>
        <w:spacing w:after="0" w:line="240" w:lineRule="auto"/>
        <w:ind w:right="259"/>
        <w:rPr>
          <w:rFonts w:ascii="Arial" w:hAnsi="Arial" w:cs="Arial"/>
          <w:sz w:val="24"/>
          <w:szCs w:val="24"/>
        </w:rPr>
      </w:pPr>
      <w:r w:rsidRPr="000B0ADB">
        <w:rPr>
          <w:rFonts w:ascii="Arial" w:hAnsi="Arial" w:cs="Arial"/>
          <w:sz w:val="24"/>
          <w:szCs w:val="24"/>
        </w:rPr>
        <w:t>utvrđuje</w:t>
      </w:r>
      <w:r w:rsidRPr="000B0ADB">
        <w:rPr>
          <w:rFonts w:ascii="Arial" w:hAnsi="Arial" w:cs="Arial"/>
          <w:spacing w:val="48"/>
          <w:sz w:val="24"/>
          <w:szCs w:val="24"/>
        </w:rPr>
        <w:t xml:space="preserve"> </w:t>
      </w:r>
      <w:r w:rsidRPr="000B0ADB">
        <w:rPr>
          <w:rFonts w:ascii="Arial" w:hAnsi="Arial" w:cs="Arial"/>
          <w:sz w:val="24"/>
          <w:szCs w:val="24"/>
        </w:rPr>
        <w:t>se</w:t>
      </w:r>
      <w:r w:rsidRPr="000B0ADB">
        <w:rPr>
          <w:rFonts w:ascii="Arial" w:hAnsi="Arial" w:cs="Arial"/>
          <w:spacing w:val="49"/>
          <w:sz w:val="24"/>
          <w:szCs w:val="24"/>
        </w:rPr>
        <w:t xml:space="preserve"> </w:t>
      </w:r>
      <w:r w:rsidRPr="000B0ADB">
        <w:rPr>
          <w:rFonts w:ascii="Arial" w:hAnsi="Arial" w:cs="Arial"/>
          <w:sz w:val="24"/>
          <w:szCs w:val="24"/>
        </w:rPr>
        <w:t>da</w:t>
      </w:r>
      <w:r w:rsidRPr="000B0ADB">
        <w:rPr>
          <w:rFonts w:ascii="Arial" w:hAnsi="Arial" w:cs="Arial"/>
          <w:spacing w:val="52"/>
          <w:sz w:val="24"/>
          <w:szCs w:val="24"/>
        </w:rPr>
        <w:t xml:space="preserve"> </w:t>
      </w:r>
      <w:r w:rsidRPr="000B0ADB">
        <w:rPr>
          <w:rFonts w:ascii="Arial" w:hAnsi="Arial" w:cs="Arial"/>
          <w:sz w:val="24"/>
          <w:szCs w:val="24"/>
        </w:rPr>
        <w:t>nema</w:t>
      </w:r>
      <w:r w:rsidRPr="000B0ADB">
        <w:rPr>
          <w:rFonts w:ascii="Arial" w:hAnsi="Arial" w:cs="Arial"/>
          <w:spacing w:val="51"/>
          <w:sz w:val="24"/>
          <w:szCs w:val="24"/>
        </w:rPr>
        <w:t xml:space="preserve"> </w:t>
      </w:r>
      <w:r w:rsidRPr="000B0ADB">
        <w:rPr>
          <w:rFonts w:ascii="Arial" w:hAnsi="Arial" w:cs="Arial"/>
          <w:sz w:val="24"/>
          <w:szCs w:val="24"/>
        </w:rPr>
        <w:t>mogućnosti</w:t>
      </w:r>
      <w:r w:rsidRPr="000B0ADB">
        <w:rPr>
          <w:rFonts w:ascii="Arial" w:hAnsi="Arial" w:cs="Arial"/>
          <w:spacing w:val="50"/>
          <w:sz w:val="24"/>
          <w:szCs w:val="24"/>
        </w:rPr>
        <w:t xml:space="preserve"> </w:t>
      </w:r>
      <w:r w:rsidRPr="000B0ADB">
        <w:rPr>
          <w:rFonts w:ascii="Arial" w:hAnsi="Arial" w:cs="Arial"/>
          <w:sz w:val="24"/>
          <w:szCs w:val="24"/>
        </w:rPr>
        <w:t>da</w:t>
      </w:r>
      <w:r w:rsidRPr="000B0ADB">
        <w:rPr>
          <w:rFonts w:ascii="Arial" w:hAnsi="Arial" w:cs="Arial"/>
          <w:spacing w:val="51"/>
          <w:sz w:val="24"/>
          <w:szCs w:val="24"/>
        </w:rPr>
        <w:t xml:space="preserve"> </w:t>
      </w:r>
      <w:r w:rsidRPr="000B0ADB">
        <w:rPr>
          <w:rFonts w:ascii="Arial" w:hAnsi="Arial" w:cs="Arial"/>
          <w:sz w:val="24"/>
          <w:szCs w:val="24"/>
        </w:rPr>
        <w:t>se</w:t>
      </w:r>
      <w:r w:rsidRPr="000B0ADB">
        <w:rPr>
          <w:rFonts w:ascii="Arial" w:hAnsi="Arial" w:cs="Arial"/>
          <w:spacing w:val="52"/>
          <w:sz w:val="24"/>
          <w:szCs w:val="24"/>
        </w:rPr>
        <w:t xml:space="preserve"> </w:t>
      </w:r>
      <w:r w:rsidRPr="000B0ADB">
        <w:rPr>
          <w:rFonts w:ascii="Arial" w:hAnsi="Arial" w:cs="Arial"/>
          <w:sz w:val="24"/>
          <w:szCs w:val="24"/>
        </w:rPr>
        <w:t>poslovanje</w:t>
      </w:r>
      <w:r w:rsidRPr="000B0ADB">
        <w:rPr>
          <w:rFonts w:ascii="Arial" w:hAnsi="Arial" w:cs="Arial"/>
          <w:spacing w:val="48"/>
          <w:sz w:val="24"/>
          <w:szCs w:val="24"/>
        </w:rPr>
        <w:t xml:space="preserve"> </w:t>
      </w:r>
      <w:r w:rsidRPr="000B0ADB">
        <w:rPr>
          <w:rFonts w:ascii="Arial" w:hAnsi="Arial" w:cs="Arial"/>
          <w:sz w:val="24"/>
          <w:szCs w:val="24"/>
        </w:rPr>
        <w:t>stečajnog</w:t>
      </w:r>
      <w:r w:rsidRPr="000B0ADB">
        <w:rPr>
          <w:rFonts w:ascii="Arial" w:hAnsi="Arial" w:cs="Arial"/>
          <w:spacing w:val="51"/>
          <w:sz w:val="24"/>
          <w:szCs w:val="24"/>
        </w:rPr>
        <w:t xml:space="preserve"> </w:t>
      </w:r>
      <w:r w:rsidRPr="000B0ADB">
        <w:rPr>
          <w:rFonts w:ascii="Arial" w:hAnsi="Arial" w:cs="Arial"/>
          <w:sz w:val="24"/>
          <w:szCs w:val="24"/>
        </w:rPr>
        <w:t>dužnika</w:t>
      </w:r>
    </w:p>
    <w:p w:rsidR="00FD7A4E" w:rsidP="000B0ADB" w:rsidRDefault="000B0ADB" w14:paraId="357651B5" w14:textId="6CC2DC0F">
      <w:pPr>
        <w:widowControl w:val="false"/>
        <w:tabs>
          <w:tab w:val="left" w:pos="964"/>
          <w:tab w:val="left" w:pos="965"/>
        </w:tabs>
        <w:ind w:left="708" w:right="259"/>
        <w:rPr>
          <w:rFonts w:ascii="Arial" w:hAnsi="Arial" w:cs="Arial"/>
          <w:sz w:val="24"/>
          <w:szCs w:val="24"/>
        </w:rPr>
      </w:pPr>
      <w:r>
        <w:rPr>
          <w:rFonts w:ascii="Arial" w:hAnsi="Arial" w:cs="Arial"/>
          <w:sz w:val="24"/>
          <w:szCs w:val="24"/>
        </w:rPr>
        <w:t xml:space="preserve">    </w:t>
      </w:r>
      <w:r w:rsidRPr="000B0ADB" w:rsidR="00FD7A4E">
        <w:rPr>
          <w:rFonts w:ascii="Arial" w:hAnsi="Arial" w:cs="Arial"/>
          <w:sz w:val="24"/>
          <w:szCs w:val="24"/>
        </w:rPr>
        <w:t>nastavi</w:t>
      </w:r>
      <w:r w:rsidRPr="000B0ADB" w:rsidR="00FD7A4E">
        <w:rPr>
          <w:rFonts w:ascii="Arial" w:hAnsi="Arial" w:cs="Arial"/>
          <w:spacing w:val="51"/>
          <w:sz w:val="24"/>
          <w:szCs w:val="24"/>
        </w:rPr>
        <w:t xml:space="preserve"> </w:t>
      </w:r>
      <w:r w:rsidRPr="000B0ADB" w:rsidR="00FD7A4E">
        <w:rPr>
          <w:rFonts w:ascii="Arial" w:hAnsi="Arial" w:cs="Arial"/>
          <w:sz w:val="24"/>
          <w:szCs w:val="24"/>
        </w:rPr>
        <w:t>ili</w:t>
      </w:r>
      <w:r w:rsidRPr="000B0ADB" w:rsidR="00FD7A4E">
        <w:rPr>
          <w:rFonts w:ascii="Arial" w:hAnsi="Arial" w:cs="Arial"/>
          <w:spacing w:val="52"/>
          <w:sz w:val="24"/>
          <w:szCs w:val="24"/>
        </w:rPr>
        <w:t xml:space="preserve"> </w:t>
      </w:r>
      <w:r w:rsidRPr="000B0ADB" w:rsidR="00FD7A4E">
        <w:rPr>
          <w:rFonts w:ascii="Arial" w:hAnsi="Arial" w:cs="Arial"/>
          <w:sz w:val="24"/>
          <w:szCs w:val="24"/>
        </w:rPr>
        <w:t>ponovno</w:t>
      </w:r>
      <w:r w:rsidR="000E075F">
        <w:rPr>
          <w:rFonts w:ascii="Arial" w:hAnsi="Arial" w:cs="Arial"/>
          <w:sz w:val="24"/>
          <w:szCs w:val="24"/>
        </w:rPr>
        <w:t xml:space="preserve"> </w:t>
      </w:r>
      <w:r w:rsidRPr="000B0ADB" w:rsidR="00FD7A4E">
        <w:rPr>
          <w:rFonts w:ascii="Arial" w:hAnsi="Arial" w:cs="Arial"/>
          <w:spacing w:val="-52"/>
          <w:sz w:val="24"/>
          <w:szCs w:val="24"/>
        </w:rPr>
        <w:t xml:space="preserve"> </w:t>
      </w:r>
      <w:r w:rsidRPr="000B0ADB" w:rsidR="00FD7A4E">
        <w:rPr>
          <w:rFonts w:ascii="Arial" w:hAnsi="Arial" w:cs="Arial"/>
          <w:sz w:val="24"/>
          <w:szCs w:val="24"/>
        </w:rPr>
        <w:t>pokrene.</w:t>
      </w:r>
    </w:p>
    <w:p w:rsidRPr="00F46101" w:rsidR="00917233" w:rsidP="00F46101" w:rsidRDefault="00917233" w14:paraId="0A811660" w14:textId="25805BCB">
      <w:pPr>
        <w:pStyle w:val="Odlomakpopisa"/>
        <w:widowControl w:val="false"/>
        <w:numPr>
          <w:ilvl w:val="0"/>
          <w:numId w:val="16"/>
        </w:numPr>
        <w:tabs>
          <w:tab w:val="left" w:pos="964"/>
          <w:tab w:val="left" w:pos="965"/>
        </w:tabs>
        <w:ind w:right="259"/>
        <w:rPr>
          <w:rFonts w:ascii="Arial" w:hAnsi="Arial" w:cs="Arial"/>
          <w:sz w:val="24"/>
          <w:szCs w:val="24"/>
        </w:rPr>
      </w:pPr>
      <w:r>
        <w:rPr>
          <w:rFonts w:ascii="Arial" w:hAnsi="Arial" w:cs="Arial"/>
          <w:sz w:val="24"/>
          <w:szCs w:val="24"/>
        </w:rPr>
        <w:t xml:space="preserve">Ovlašćuje se stečajnog upravitelja provjeriti od treće osobe </w:t>
      </w:r>
      <w:r w:rsidR="00DE10C0">
        <w:rPr>
          <w:rFonts w:ascii="Arial" w:hAnsi="Arial" w:cs="Arial"/>
          <w:sz w:val="24"/>
          <w:szCs w:val="24"/>
        </w:rPr>
        <w:t>Ra</w:t>
      </w:r>
      <w:r w:rsidR="00F46101">
        <w:rPr>
          <w:rFonts w:ascii="Arial" w:hAnsi="Arial" w:cs="Arial"/>
          <w:sz w:val="24"/>
          <w:szCs w:val="24"/>
        </w:rPr>
        <w:t xml:space="preserve">faela </w:t>
      </w:r>
      <w:r w:rsidRPr="00F46101">
        <w:rPr>
          <w:rFonts w:ascii="Arial" w:hAnsi="Arial" w:cs="Arial"/>
          <w:sz w:val="24"/>
          <w:szCs w:val="24"/>
        </w:rPr>
        <w:t>Bešlića jeli plaćena kupovnina za stan koji je još uvijek upisa</w:t>
      </w:r>
      <w:r w:rsidR="00F46101">
        <w:rPr>
          <w:rFonts w:ascii="Arial" w:hAnsi="Arial" w:cs="Arial"/>
          <w:sz w:val="24"/>
          <w:szCs w:val="24"/>
        </w:rPr>
        <w:t>n</w:t>
      </w:r>
      <w:r w:rsidRPr="00F46101">
        <w:rPr>
          <w:rFonts w:ascii="Arial" w:hAnsi="Arial" w:cs="Arial"/>
          <w:sz w:val="24"/>
          <w:szCs w:val="24"/>
        </w:rPr>
        <w:t xml:space="preserve"> na ime stečajnog dužnika i da na tu okolnost pruži dokaze. </w:t>
      </w:r>
    </w:p>
    <w:p w:rsidRPr="00DE54F8" w:rsidR="00FD7A4E" w:rsidP="00FD7A4E" w:rsidRDefault="00FD7A4E" w14:paraId="5084943C" w14:textId="77777777">
      <w:pPr>
        <w:pStyle w:val="Odlomakpopisa"/>
        <w:rPr>
          <w:rFonts w:ascii="Arial" w:hAnsi="Arial" w:cs="Arial"/>
          <w:color w:val="000000"/>
          <w:sz w:val="24"/>
          <w:szCs w:val="24"/>
        </w:rPr>
      </w:pPr>
    </w:p>
    <w:p w:rsidRPr="000932EB" w:rsidR="00FD7A4E" w:rsidP="00FD7A4E" w:rsidRDefault="00FD7A4E" w14:paraId="09379007" w14:textId="0C94311B">
      <w:pPr>
        <w:pStyle w:val="Odlomakpopisa"/>
        <w:ind w:left="142" w:firstLine="938"/>
        <w:jc w:val="center"/>
        <w:rPr>
          <w:rFonts w:ascii="Arial" w:hAnsi="Arial" w:cs="Arial"/>
          <w:bCs/>
          <w:sz w:val="24"/>
          <w:szCs w:val="24"/>
        </w:rPr>
      </w:pPr>
      <w:r w:rsidRPr="000932EB">
        <w:rPr>
          <w:rFonts w:ascii="Arial" w:hAnsi="Arial" w:cs="Arial"/>
          <w:bCs/>
          <w:sz w:val="24"/>
          <w:szCs w:val="24"/>
        </w:rPr>
        <w:t>Dovršeno u</w:t>
      </w:r>
      <w:r w:rsidR="003469C6">
        <w:rPr>
          <w:rFonts w:ascii="Arial" w:hAnsi="Arial" w:cs="Arial"/>
          <w:bCs/>
          <w:sz w:val="24"/>
          <w:szCs w:val="24"/>
        </w:rPr>
        <w:t xml:space="preserve"> 11,00</w:t>
      </w:r>
      <w:r w:rsidRPr="000932EB">
        <w:rPr>
          <w:rFonts w:ascii="Arial" w:hAnsi="Arial" w:cs="Arial"/>
          <w:bCs/>
          <w:sz w:val="24"/>
          <w:szCs w:val="24"/>
        </w:rPr>
        <w:t xml:space="preserve"> sati</w:t>
      </w:r>
    </w:p>
    <w:p w:rsidRPr="000932EB" w:rsidR="00FD7A4E" w:rsidP="00FD7A4E" w:rsidRDefault="00FD7A4E" w14:paraId="339D01EF" w14:textId="77777777">
      <w:pPr>
        <w:rPr>
          <w:rFonts w:ascii="Arial" w:hAnsi="Arial" w:cs="Arial"/>
          <w:bCs/>
          <w:sz w:val="24"/>
          <w:szCs w:val="24"/>
        </w:rPr>
      </w:pPr>
    </w:p>
    <w:p w:rsidRPr="000932EB" w:rsidR="00FD7A4E" w:rsidP="00FD7A4E" w:rsidRDefault="00FD7A4E" w14:paraId="295FF9CE" w14:textId="77777777">
      <w:pPr>
        <w:jc w:val="center"/>
        <w:rPr>
          <w:rFonts w:ascii="Arial" w:hAnsi="Arial" w:cs="Arial"/>
          <w:bCs/>
          <w:sz w:val="24"/>
          <w:szCs w:val="24"/>
        </w:rPr>
      </w:pPr>
      <w:r w:rsidRPr="000932EB">
        <w:rPr>
          <w:rFonts w:ascii="Arial" w:hAnsi="Arial" w:cs="Arial"/>
          <w:bCs/>
          <w:sz w:val="24"/>
          <w:szCs w:val="24"/>
        </w:rPr>
        <w:t>Sudac:</w:t>
      </w:r>
    </w:p>
    <w:p w:rsidRPr="000932EB" w:rsidR="00FD7A4E" w:rsidP="00FD7A4E" w:rsidRDefault="00FD7A4E" w14:paraId="61FF0E5A"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FD7A4E" w:rsidP="00FD7A4E" w:rsidRDefault="00FD7A4E" w14:paraId="10D68D95" w14:textId="77777777">
      <w:pPr>
        <w:jc w:val="center"/>
        <w:rPr>
          <w:rFonts w:ascii="Arial" w:hAnsi="Arial" w:cs="Arial"/>
          <w:bCs/>
          <w:sz w:val="24"/>
          <w:szCs w:val="24"/>
        </w:rPr>
      </w:pPr>
    </w:p>
    <w:p w:rsidRPr="000932EB" w:rsidR="00FD7A4E" w:rsidP="00FD7A4E" w:rsidRDefault="00FD7A4E" w14:paraId="12023C69" w14:textId="77777777">
      <w:pPr>
        <w:jc w:val="center"/>
        <w:rPr>
          <w:rFonts w:ascii="Arial" w:hAnsi="Arial" w:cs="Arial"/>
          <w:bCs/>
          <w:sz w:val="24"/>
          <w:szCs w:val="24"/>
        </w:rPr>
      </w:pPr>
    </w:p>
    <w:p w:rsidRPr="000932EB" w:rsidR="00FD7A4E" w:rsidP="00FD7A4E" w:rsidRDefault="00FD7A4E" w14:paraId="7AD45338" w14:textId="77777777">
      <w:pPr>
        <w:jc w:val="center"/>
        <w:rPr>
          <w:rFonts w:ascii="Arial" w:hAnsi="Arial" w:cs="Arial"/>
          <w:bCs/>
          <w:sz w:val="24"/>
          <w:szCs w:val="24"/>
        </w:rPr>
      </w:pPr>
      <w:r w:rsidRPr="000932EB">
        <w:rPr>
          <w:rFonts w:ascii="Arial" w:hAnsi="Arial" w:cs="Arial"/>
          <w:bCs/>
          <w:sz w:val="24"/>
          <w:szCs w:val="24"/>
        </w:rPr>
        <w:t>Zapisničar:</w:t>
      </w:r>
    </w:p>
    <w:p w:rsidRPr="000932EB" w:rsidR="00FD7A4E" w:rsidP="00FD7A4E" w:rsidRDefault="00FD7A4E" w14:paraId="3E898BB2" w14:textId="77777777">
      <w:pPr>
        <w:jc w:val="center"/>
        <w:rPr>
          <w:rFonts w:ascii="Arial" w:hAnsi="Arial" w:cs="Arial"/>
          <w:bCs/>
          <w:sz w:val="24"/>
          <w:szCs w:val="24"/>
        </w:rPr>
      </w:pPr>
    </w:p>
    <w:p w:rsidRPr="000932EB" w:rsidR="00FD7A4E" w:rsidP="00FD7A4E" w:rsidRDefault="00FD7A4E" w14:paraId="3DC10B59" w14:textId="7777777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FD7A4E" w:rsidP="00FD7A4E" w:rsidRDefault="00FD7A4E" w14:paraId="31DD2D73" w14:textId="77777777">
      <w:pPr>
        <w:jc w:val="both"/>
        <w:rPr>
          <w:rFonts w:ascii="Arial" w:hAnsi="Arial" w:cs="Arial"/>
          <w:bCs/>
          <w:sz w:val="24"/>
          <w:szCs w:val="24"/>
        </w:rPr>
      </w:pPr>
    </w:p>
    <w:p w:rsidRPr="000932EB" w:rsidR="00FD7A4E" w:rsidP="00FD7A4E" w:rsidRDefault="00FD7A4E" w14:paraId="0D255FA2" w14:textId="77777777">
      <w:pPr>
        <w:jc w:val="both"/>
        <w:rPr>
          <w:rFonts w:ascii="Arial" w:hAnsi="Arial" w:cs="Arial"/>
          <w:bCs/>
          <w:sz w:val="24"/>
          <w:szCs w:val="24"/>
        </w:rPr>
      </w:pPr>
      <w:r w:rsidRPr="000932EB">
        <w:rPr>
          <w:rFonts w:ascii="Arial" w:hAnsi="Arial" w:cs="Arial"/>
          <w:bCs/>
          <w:sz w:val="24"/>
          <w:szCs w:val="24"/>
        </w:rPr>
        <w:t xml:space="preserve">Stečajni vjerovnici: </w:t>
      </w:r>
    </w:p>
    <w:p w:rsidR="00FD7A4E" w:rsidP="00FD7A4E" w:rsidRDefault="00FD7A4E" w14:paraId="1671D24B" w14:textId="77777777"/>
    <w:p w:rsidR="00FD7A4E" w:rsidP="00FD7A4E" w:rsidRDefault="00FD7A4E" w14:paraId="42129F1A" w14:textId="5F6E8282"/>
    <w:p w:rsidRPr="000932EB" w:rsidR="009E5EDE" w:rsidRDefault="004079E2" w14:paraId="74D2CFD9" w14:textId="6DD28EEF">
      <w:pPr>
        <w:jc w:val="both"/>
        <w:rPr>
          <w:rFonts w:ascii="Arial" w:hAnsi="Arial" w:cs="Arial"/>
          <w:bCs/>
          <w:sz w:val="24"/>
          <w:szCs w:val="24"/>
        </w:rPr>
      </w:pPr>
      <w:r w:rsidRPr="000932EB">
        <w:rPr>
          <w:rFonts w:ascii="Arial" w:hAnsi="Arial" w:cs="Arial"/>
          <w:bCs/>
          <w:sz w:val="24"/>
          <w:szCs w:val="24"/>
        </w:rPr>
        <w:lastRenderedPageBreak/>
        <w:t xml:space="preserve"> </w:t>
      </w:r>
    </w:p>
    <w:sectPr w:rsidRPr="000932EB" w:rsidR="009E5EDE" w:rsidSect="002A4349">
      <w:headerReference w:type="even" r:id="rId11"/>
      <w:headerReference w:type="default" r:id="rId12"/>
      <w:headerReference w:type="first" r:id="rId13"/>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06C1" w:rsidRDefault="009706C1" w14:paraId="66E23197" w14:textId="77777777">
      <w:r>
        <w:separator/>
      </w:r>
    </w:p>
  </w:endnote>
  <w:endnote w:type="continuationSeparator" w:id="0">
    <w:p w:rsidR="009706C1" w:rsidRDefault="009706C1" w14:paraId="10DDBE7A"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706C1" w:rsidRDefault="009706C1" w14:paraId="7BCBE5D3" w14:textId="5A596F43">
    <w:pPr>
      <w:pStyle w:val="Podnoje"/>
    </w:pPr>
  </w:p>
  <w:p w:rsidR="009706C1" w:rsidRDefault="009706C1" w14:paraId="6EEEBF02" w14:textId="50EEFF7B">
    <w:pPr>
      <w:pStyle w:val="Tijeloteksta"/>
      <w:spacing w:line="14" w:lineRule="auto"/>
      <w:rPr>
        <w:b/>
        <w:sz w:val="20"/>
      </w:rPr>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706C1" w:rsidRDefault="009706C1" w14:paraId="42F84F7C" w14:textId="77777777">
    <w:pPr>
      <w:pStyle w:val="Tijeloteksta"/>
      <w:spacing w:line="14" w:lineRule="auto"/>
      <w:rPr>
        <w:b/>
        <w:sz w:val="2"/>
      </w:rPr>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06C1" w:rsidRDefault="009706C1" w14:paraId="5D434255" w14:textId="77777777">
      <w:r>
        <w:separator/>
      </w:r>
    </w:p>
  </w:footnote>
  <w:footnote w:type="continuationSeparator" w:id="0">
    <w:p w:rsidR="009706C1" w:rsidRDefault="009706C1" w14:paraId="63D29FE1"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706C1" w:rsidP="00D81A44" w:rsidRDefault="009706C1"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706C1" w:rsidRDefault="009706C1" w14:paraId="02B9BA19"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9706C1" w:rsidP="00D81A44" w:rsidRDefault="009706C1" w14:paraId="66EDCD7D" w14:textId="322EDFAE">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A11B74">
      <w:rPr>
        <w:rStyle w:val="Brojstranice"/>
        <w:rFonts w:ascii="Arial" w:hAnsi="Arial" w:cs="Arial"/>
        <w:noProof/>
        <w:sz w:val="24"/>
        <w:szCs w:val="24"/>
      </w:rPr>
      <w:t>12</w:t>
    </w:r>
    <w:r w:rsidRPr="00E44E9F">
      <w:rPr>
        <w:rStyle w:val="Brojstranice"/>
        <w:rFonts w:ascii="Arial" w:hAnsi="Arial" w:cs="Arial"/>
        <w:sz w:val="24"/>
        <w:szCs w:val="24"/>
      </w:rPr>
      <w:fldChar w:fldCharType="end"/>
    </w:r>
  </w:p>
  <w:p w:rsidR="009706C1" w:rsidP="003D5E96" w:rsidRDefault="009706C1"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9706C1" w:rsidP="003D5E96" w:rsidRDefault="009706C1" w14:paraId="4BF11105" w14:textId="33AC4E16">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654/23</w:t>
    </w:r>
  </w:p>
  <w:p w:rsidRPr="00A207D6" w:rsidR="009706C1" w:rsidP="003D5E96" w:rsidRDefault="009706C1"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706C1" w:rsidRDefault="009706C1" w14:paraId="3F8B4B14" w14:textId="77777777">
    <w:pPr>
      <w:pStyle w:val="Zaglavlje"/>
    </w:pPr>
  </w:p>
  <w:p w:rsidR="009706C1" w:rsidRDefault="009706C1" w14:paraId="5DCC1A80" w14:textId="77777777">
    <w:pPr>
      <w:pStyle w:val="Zaglavlje"/>
    </w:pPr>
  </w:p>
  <w:p w:rsidR="009706C1" w:rsidRDefault="009706C1" w14:paraId="7A219157"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9">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0">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11">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12">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13">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14">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16">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17">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18">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20">
    <w:nsid w:val="74400AE7"/>
    <w:multiLevelType w:val="hybridMultilevel"/>
    <w:tmpl w:val="CE726FC4"/>
    <w:lvl w:ilvl="0" w:tplc="3D9006A8">
      <w:start w:val="1"/>
      <w:numFmt w:val="decimal"/>
      <w:lvlText w:val="%1."/>
      <w:lvlJc w:val="left"/>
      <w:pPr>
        <w:ind w:left="1416" w:hanging="708"/>
        <w:jc w:val="left"/>
      </w:pPr>
      <w:rPr>
        <w:rFonts w:hint="default" w:ascii="Arial" w:hAnsi="Arial" w:eastAsia="Times New Roman" w:cs="Arial"/>
        <w:b w:val="false"/>
        <w:bCs/>
        <w:w w:val="100"/>
        <w:sz w:val="24"/>
        <w:szCs w:val="24"/>
        <w:lang w:val="hr-HR" w:eastAsia="en-US" w:bidi="ar-SA"/>
      </w:rPr>
    </w:lvl>
    <w:lvl w:ilvl="1" w:tplc="8A8EFF3E">
      <w:numFmt w:val="bullet"/>
      <w:lvlText w:val="•"/>
      <w:lvlJc w:val="left"/>
      <w:pPr>
        <w:ind w:left="2352" w:hanging="708"/>
      </w:pPr>
      <w:rPr>
        <w:rFonts w:hint="default"/>
        <w:lang w:val="hr-HR" w:eastAsia="en-US" w:bidi="ar-SA"/>
      </w:rPr>
    </w:lvl>
    <w:lvl w:ilvl="2" w:tplc="A6942656">
      <w:numFmt w:val="bullet"/>
      <w:lvlText w:val="•"/>
      <w:lvlJc w:val="left"/>
      <w:pPr>
        <w:ind w:left="3285" w:hanging="708"/>
      </w:pPr>
      <w:rPr>
        <w:rFonts w:hint="default"/>
        <w:lang w:val="hr-HR" w:eastAsia="en-US" w:bidi="ar-SA"/>
      </w:rPr>
    </w:lvl>
    <w:lvl w:ilvl="3" w:tplc="32E6131C">
      <w:numFmt w:val="bullet"/>
      <w:lvlText w:val="•"/>
      <w:lvlJc w:val="left"/>
      <w:pPr>
        <w:ind w:left="4217" w:hanging="708"/>
      </w:pPr>
      <w:rPr>
        <w:rFonts w:hint="default"/>
        <w:lang w:val="hr-HR" w:eastAsia="en-US" w:bidi="ar-SA"/>
      </w:rPr>
    </w:lvl>
    <w:lvl w:ilvl="4" w:tplc="8C9E1860">
      <w:numFmt w:val="bullet"/>
      <w:lvlText w:val="•"/>
      <w:lvlJc w:val="left"/>
      <w:pPr>
        <w:ind w:left="5150" w:hanging="708"/>
      </w:pPr>
      <w:rPr>
        <w:rFonts w:hint="default"/>
        <w:lang w:val="hr-HR" w:eastAsia="en-US" w:bidi="ar-SA"/>
      </w:rPr>
    </w:lvl>
    <w:lvl w:ilvl="5" w:tplc="7548EA9C">
      <w:numFmt w:val="bullet"/>
      <w:lvlText w:val="•"/>
      <w:lvlJc w:val="left"/>
      <w:pPr>
        <w:ind w:left="6083" w:hanging="708"/>
      </w:pPr>
      <w:rPr>
        <w:rFonts w:hint="default"/>
        <w:lang w:val="hr-HR" w:eastAsia="en-US" w:bidi="ar-SA"/>
      </w:rPr>
    </w:lvl>
    <w:lvl w:ilvl="6" w:tplc="18B42F76">
      <w:numFmt w:val="bullet"/>
      <w:lvlText w:val="•"/>
      <w:lvlJc w:val="left"/>
      <w:pPr>
        <w:ind w:left="7015" w:hanging="708"/>
      </w:pPr>
      <w:rPr>
        <w:rFonts w:hint="default"/>
        <w:lang w:val="hr-HR" w:eastAsia="en-US" w:bidi="ar-SA"/>
      </w:rPr>
    </w:lvl>
    <w:lvl w:ilvl="7" w:tplc="2D544F52">
      <w:numFmt w:val="bullet"/>
      <w:lvlText w:val="•"/>
      <w:lvlJc w:val="left"/>
      <w:pPr>
        <w:ind w:left="7948" w:hanging="708"/>
      </w:pPr>
      <w:rPr>
        <w:rFonts w:hint="default"/>
        <w:lang w:val="hr-HR" w:eastAsia="en-US" w:bidi="ar-SA"/>
      </w:rPr>
    </w:lvl>
    <w:lvl w:ilvl="8" w:tplc="6C8EEF96">
      <w:numFmt w:val="bullet"/>
      <w:lvlText w:val="•"/>
      <w:lvlJc w:val="left"/>
      <w:pPr>
        <w:ind w:left="8881" w:hanging="708"/>
      </w:pPr>
      <w:rPr>
        <w:rFonts w:hint="default"/>
        <w:lang w:val="hr-HR" w:eastAsia="en-US" w:bidi="ar-SA"/>
      </w:rPr>
    </w:lvl>
  </w:abstractNum>
  <w:abstractNum w:abstractNumId="21">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22">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16"/>
  </w:num>
  <w:num w:numId="2">
    <w:abstractNumId w:val="9"/>
  </w:num>
  <w:num w:numId="3">
    <w:abstractNumId w:val="21"/>
  </w:num>
  <w:num w:numId="4">
    <w:abstractNumId w:val="12"/>
  </w:num>
  <w:num w:numId="5">
    <w:abstractNumId w:val="18"/>
  </w:num>
  <w:num w:numId="6">
    <w:abstractNumId w:val="14"/>
  </w:num>
  <w:num w:numId="7">
    <w:abstractNumId w:val="22"/>
  </w:num>
  <w:num w:numId="8">
    <w:abstractNumId w:val="17"/>
  </w:num>
  <w:num w:numId="9">
    <w:abstractNumId w:val="19"/>
  </w:num>
  <w:num w:numId="10">
    <w:abstractNumId w:val="15"/>
  </w:num>
  <w:num w:numId="11">
    <w:abstractNumId w:val="13"/>
  </w:num>
  <w:num w:numId="12">
    <w:abstractNumId w:val="10"/>
  </w:num>
  <w:num w:numId="13">
    <w:abstractNumId w:val="7"/>
  </w:num>
  <w:num w:numId="14">
    <w:abstractNumId w:val="8"/>
  </w:num>
  <w:num w:numId="15">
    <w:abstractNumId w:val="11"/>
  </w:num>
  <w:num w:numId="16">
    <w:abstractNumId w:val="20"/>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4096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0ADB"/>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075F"/>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096"/>
    <w:rsid w:val="001A2663"/>
    <w:rsid w:val="001A2672"/>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CF1"/>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1AA7"/>
    <w:rsid w:val="002821D9"/>
    <w:rsid w:val="0028264D"/>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35A"/>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69C6"/>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555F"/>
    <w:rsid w:val="00497572"/>
    <w:rsid w:val="004A38B4"/>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361"/>
    <w:rsid w:val="00533E07"/>
    <w:rsid w:val="00535F0E"/>
    <w:rsid w:val="0053601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3D4"/>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E72"/>
    <w:rsid w:val="00632F42"/>
    <w:rsid w:val="00634789"/>
    <w:rsid w:val="00635716"/>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4046"/>
    <w:rsid w:val="006B5E30"/>
    <w:rsid w:val="006C17D4"/>
    <w:rsid w:val="006C1986"/>
    <w:rsid w:val="006C202C"/>
    <w:rsid w:val="006C27F9"/>
    <w:rsid w:val="006C2EC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2C1"/>
    <w:rsid w:val="00827CE0"/>
    <w:rsid w:val="0083259F"/>
    <w:rsid w:val="00833FAD"/>
    <w:rsid w:val="008362E0"/>
    <w:rsid w:val="0083630A"/>
    <w:rsid w:val="008408D7"/>
    <w:rsid w:val="00840929"/>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2EA6"/>
    <w:rsid w:val="0086337E"/>
    <w:rsid w:val="00863763"/>
    <w:rsid w:val="00863A1D"/>
    <w:rsid w:val="00864E0D"/>
    <w:rsid w:val="00865EEC"/>
    <w:rsid w:val="0086784E"/>
    <w:rsid w:val="00867982"/>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185"/>
    <w:rsid w:val="009034E6"/>
    <w:rsid w:val="009045A8"/>
    <w:rsid w:val="00905211"/>
    <w:rsid w:val="00905217"/>
    <w:rsid w:val="009059C9"/>
    <w:rsid w:val="009078B6"/>
    <w:rsid w:val="00910B23"/>
    <w:rsid w:val="00910B3A"/>
    <w:rsid w:val="00910D88"/>
    <w:rsid w:val="0091137C"/>
    <w:rsid w:val="00911A6D"/>
    <w:rsid w:val="00913C12"/>
    <w:rsid w:val="00913E45"/>
    <w:rsid w:val="00913EC0"/>
    <w:rsid w:val="00917233"/>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6C1"/>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B74"/>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43B"/>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3115"/>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7ED8"/>
    <w:rsid w:val="00BF05AF"/>
    <w:rsid w:val="00BF0CCB"/>
    <w:rsid w:val="00BF0DE3"/>
    <w:rsid w:val="00BF1405"/>
    <w:rsid w:val="00BF2334"/>
    <w:rsid w:val="00BF2A3C"/>
    <w:rsid w:val="00BF2B49"/>
    <w:rsid w:val="00BF311A"/>
    <w:rsid w:val="00BF357E"/>
    <w:rsid w:val="00BF3841"/>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745"/>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48EF"/>
    <w:rsid w:val="00C8539A"/>
    <w:rsid w:val="00C85966"/>
    <w:rsid w:val="00C8602F"/>
    <w:rsid w:val="00C86CFB"/>
    <w:rsid w:val="00C86DBA"/>
    <w:rsid w:val="00C87129"/>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3AD4"/>
    <w:rsid w:val="00CB50E4"/>
    <w:rsid w:val="00CB59FE"/>
    <w:rsid w:val="00CB716A"/>
    <w:rsid w:val="00CC043F"/>
    <w:rsid w:val="00CC077C"/>
    <w:rsid w:val="00CC124F"/>
    <w:rsid w:val="00CC1C9F"/>
    <w:rsid w:val="00CC1D8E"/>
    <w:rsid w:val="00CC2003"/>
    <w:rsid w:val="00CC2DF5"/>
    <w:rsid w:val="00CC3A52"/>
    <w:rsid w:val="00CC5122"/>
    <w:rsid w:val="00CC6233"/>
    <w:rsid w:val="00CC69CD"/>
    <w:rsid w:val="00CD08D4"/>
    <w:rsid w:val="00CD0905"/>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10C0"/>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6101"/>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6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2.xml" Type="http://schemas.openxmlformats.org/officeDocument/2006/relationships/footer" Id="rId10"/><Relationship Target="styles.xml" Type="http://schemas.openxmlformats.org/officeDocument/2006/relationships/styles" Id="rId4"/><Relationship Target="footer1.xml" Type="http://schemas.openxmlformats.org/officeDocument/2006/relationships/foot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7. rujna 2023.</izvorni_sadrzaj>
    <derivirana_varijabla naziv="DomainObject.StvarniPocetakDatum_1">7. rujna 2023.</derivirana_varijabla>
  </DomainObject.StvarniPocetakDatum>
  <DomainObject.StvarniZavrsetakDatum>
    <izvorni_sadrzaj>7. rujna 2023.</izvorni_sadrzaj>
    <derivirana_varijabla naziv="DomainObject.StvarniZavrsetakDatum_1">7. rujna 2023.</derivirana_varijabla>
  </DomainObject.StvarniZavrsetakDatum>
  <DomainObject.PlaniraniZavrsetakDatum>
    <izvorni_sadrzaj>7. rujna 2023.</izvorni_sadrzaj>
    <derivirana_varijabla naziv="DomainObject.PlaniraniZavrsetakDatum_1">7. rujna 2023.</derivirana_varijabla>
  </DomainObject.PlaniraniZavrsetakDatum>
  <DomainObject.PlaniraniPocetakDatum>
    <izvorni_sadrzaj>7. rujna 2023.</izvorni_sadrzaj>
    <derivirana_varijabla naziv="DomainObject.PlaniraniPocetakDatum_1">7. rujna 2023.</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2023.</izvorni_sadrzaj>
    <derivirana_varijabla naziv="DomainObject.Zapisnik.DatumKreiranja_1">7. rujna 2023.</derivirana_varijabla>
  </DomainObject.Zapisnik.DatumKreiranja>
  <DomainObject.Zapisnik.ImovinskaKorist>
    <izvorni_sadrzaj/>
    <derivirana_varijabla naziv="DomainObject.Zapisnik.ImovinskaKorist_1"/>
  </DomainObject.Zapisnik.ImovinskaKorist>
  <DomainObject.Zapisnik.Oznaka>
    <izvorni_sadrzaj>St-654/2023-12</izvorni_sadrzaj>
    <derivirana_varijabla naziv="DomainObject.Zapisnik.Oznaka_1">St-654/2023-12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2023.</izvorni_sadrzaj>
    <derivirana_varijabla naziv="DomainObject.Predmet.DatumOsnivanja_1">2.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St-654/2023</izvorni_sadrzaj>
    <derivirana_varijabla naziv="DomainObject.Predmet.OznakaBroj_1">St-654/2023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Fleet park d.o.o.</izvorni_sadrzaj>
    <derivirana_varijabla naziv="DomainObject.Predmet.ProtustrankaFormated_1">  Fleet park d.o.o.</derivirana_varijabla>
  </DomainObject.Predmet.ProtustrankaFormated>
  <DomainObject.Predmet.ProtustrankaFormatedOIB>
    <izvorni_sadrzaj>  Fleet park d.o.o., OIB 73813170893</izvorni_sadrzaj>
    <derivirana_varijabla naziv="DomainObject.Predmet.ProtustrankaFormatedOIB_1">  Fleet park d.o.o., OIB 73813170893</derivirana_varijabla>
  </DomainObject.Predmet.ProtustrankaFormatedOIB>
  <DomainObject.Predmet.ProtustrankaFormatedWithAdress>
    <izvorni_sadrzaj> Fleet park d.o.o., Branovečina 80B/2, 10000 Zagreb</izvorni_sadrzaj>
    <derivirana_varijabla naziv="DomainObject.Predmet.ProtustrankaFormatedWithAdress_1"> Fleet park d.o.o., Branovečina 80B/2, 10000 Zagreb</derivirana_varijabla>
  </DomainObject.Predmet.ProtustrankaFormatedWithAdress>
  <DomainObject.Predmet.ProtustrankaFormatedWithAdressOIB>
    <izvorni_sadrzaj> Fleet park d.o.o., OIB 73813170893, Branovečina 80B/2, 10000 Zagreb</izvorni_sadrzaj>
    <derivirana_varijabla naziv="DomainObject.Predmet.ProtustrankaFormatedWithAdressOIB_1"> Fleet park d.o.o., OIB 73813170893, Branovečina 80B/2, 10000 Zagreb</derivirana_varijabla>
  </DomainObject.Predmet.ProtustrankaFormatedWithAdressOIB>
  <DomainObject.Predmet.ProtustrankaWithAdress>
    <izvorni_sadrzaj>Fleet park d.o.o. Branovečina 80B/2, 10000 Zagreb</izvorni_sadrzaj>
    <derivirana_varijabla naziv="DomainObject.Predmet.ProtustrankaWithAdress_1">Fleet park d.o.o. Branovečina 80B/2, 10000 Zagreb</derivirana_varijabla>
  </DomainObject.Predmet.ProtustrankaWithAdress>
  <DomainObject.Predmet.ProtustrankaWithAdressOIB>
    <izvorni_sadrzaj>Fleet park d.o.o., OIB 73813170893, Branovečina 80B/2, 10000 Zagreb</izvorni_sadrzaj>
    <derivirana_varijabla naziv="DomainObject.Predmet.ProtustrankaWithAdressOIB_1">Fleet park d.o.o., OIB 73813170893, Branovečina 80B/2, 10000 Zagreb</derivirana_varijabla>
  </DomainObject.Predmet.ProtustrankaWithAdressOIB>
  <DomainObject.Predmet.ProtustrankaNazivFormated>
    <izvorni_sadrzaj>Fleet park d.o.o.</izvorni_sadrzaj>
    <derivirana_varijabla naziv="DomainObject.Predmet.ProtustrankaNazivFormated_1">Fleet park d.o.o.</derivirana_varijabla>
  </DomainObject.Predmet.ProtustrankaNazivFormated>
  <DomainObject.Predmet.ProtustrankaNazivFormatedOIB>
    <izvorni_sadrzaj>Fleet park d.o.o., OIB 73813170893</izvorni_sadrzaj>
    <derivirana_varijabla naziv="DomainObject.Predmet.ProtustrankaNazivFormatedOIB_1">Fleet park d.o.o., OIB 73813170893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Fleet park d.o.o.</izvorni_sadrzaj>
    <derivirana_varijabla naziv="DomainObject.Predmet.StrankaFormated_1">  Fleet park d.o.o.</derivirana_varijabla>
  </DomainObject.Predmet.StrankaFormated>
  <DomainObject.Predmet.StrankaFormatedOIB>
    <izvorni_sadrzaj>  Fleet park d.o.o., OIB 73813170893</izvorni_sadrzaj>
    <derivirana_varijabla naziv="DomainObject.Predmet.StrankaFormatedOIB_1">  Fleet park d.o.o., OIB 73813170893</derivirana_varijabla>
  </DomainObject.Predmet.StrankaFormatedOIB>
  <DomainObject.Predmet.StrankaFormatedWithAdress>
    <izvorni_sadrzaj> Fleet park d.o.o., Branovečina 80B/2, 10000 Zagreb</izvorni_sadrzaj>
    <derivirana_varijabla naziv="DomainObject.Predmet.StrankaFormatedWithAdress_1"> Fleet park d.o.o., Branovečina 80B/2, 10000 Zagreb</derivirana_varijabla>
  </DomainObject.Predmet.StrankaFormatedWithAdress>
  <DomainObject.Predmet.StrankaFormatedWithAdressOIB>
    <izvorni_sadrzaj> Fleet park d.o.o., OIB 73813170893, Branovečina 80B/2, 10000 Zagreb</izvorni_sadrzaj>
    <derivirana_varijabla naziv="DomainObject.Predmet.StrankaFormatedWithAdressOIB_1"> Fleet park d.o.o., OIB 73813170893, Branovečina 80B/2, 10000 Zagreb</derivirana_varijabla>
  </DomainObject.Predmet.StrankaFormatedWithAdressOIB>
  <DomainObject.Predmet.StrankaWithAdress>
    <izvorni_sadrzaj>Fleet park d.o.o. Branovečina 80B/2,10000 Zagreb</izvorni_sadrzaj>
    <derivirana_varijabla naziv="DomainObject.Predmet.StrankaWithAdress_1">Fleet park d.o.o. Branovečina 80B/2,10000 Zagreb</derivirana_varijabla>
  </DomainObject.Predmet.StrankaWithAdress>
  <DomainObject.Predmet.StrankaWithAdressOIB>
    <izvorni_sadrzaj>Fleet park d.o.o., OIB 73813170893, Branovečina 80B/2,10000 Zagreb</izvorni_sadrzaj>
    <derivirana_varijabla naziv="DomainObject.Predmet.StrankaWithAdressOIB_1">Fleet park d.o.o., OIB 73813170893, Branovečina 80B/2,10000 Zagreb</derivirana_varijabla>
  </DomainObject.Predmet.StrankaWithAdressOIB>
  <DomainObject.Predmet.StrankaNazivFormated>
    <izvorni_sadrzaj>Fleet park d.o.o.</izvorni_sadrzaj>
    <derivirana_varijabla naziv="DomainObject.Predmet.StrankaNazivFormated_1">Fleet park d.o.o.</derivirana_varijabla>
  </DomainObject.Predmet.StrankaNazivFormated>
  <DomainObject.Predmet.StrankaNazivFormatedOIB>
    <izvorni_sadrzaj>Fleet park d.o.o., OIB 73813170893</izvorni_sadrzaj>
    <derivirana_varijabla naziv="DomainObject.Predmet.StrankaNazivFormatedOIB_1">Fleet park d.o.o., OIB 73813170893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Fleet park d.o.o.</item>
    </izvorni_sadrzaj>
    <derivirana_varijabla naziv="DomainObject.Predmet.StrankaListFormated_1">
      <item>Fleet park d.o.o.</item>
    </derivirana_varijabla>
  </DomainObject.Predmet.StrankaListFormated>
  <DomainObject.Predmet.StrankaListFormatedOIB>
    <izvorni_sadrzaj>
      <item>Fleet park d.o.o., OIB 73813170893</item>
    </izvorni_sadrzaj>
    <derivirana_varijabla naziv="DomainObject.Predmet.StrankaListFormatedOIB_1">
      <item>Fleet park d.o.o., OIB 73813170893</item>
    </derivirana_varijabla>
  </DomainObject.Predmet.StrankaListFormatedOIB>
  <DomainObject.Predmet.StrankaListFormatedWithAdress>
    <izvorni_sadrzaj>
      <item>Fleet park d.o.o., Branovečina 80B/2, 10000 Zagreb</item>
    </izvorni_sadrzaj>
    <derivirana_varijabla naziv="DomainObject.Predmet.StrankaListFormatedWithAdress_1">
      <item>Fleet park d.o.o., Branovečina 80B/2, 10000 Zagreb</item>
    </derivirana_varijabla>
  </DomainObject.Predmet.StrankaListFormatedWithAdress>
  <DomainObject.Predmet.StrankaListFormatedWithAdressOIB>
    <izvorni_sadrzaj>
      <item>Fleet park d.o.o., OIB 73813170893, Branovečina 80B/2, 10000 Zagreb</item>
    </izvorni_sadrzaj>
    <derivirana_varijabla naziv="DomainObject.Predmet.StrankaListFormatedWithAdressOIB_1">
      <item>Fleet park d.o.o., OIB 73813170893, Branovečina 80B/2, 10000 Zagreb</item>
    </derivirana_varijabla>
  </DomainObject.Predmet.StrankaListFormatedWithAdressOIB>
  <DomainObject.Predmet.StrankaListNazivFormated>
    <izvorni_sadrzaj>
      <item>Fleet park d.o.o.</item>
    </izvorni_sadrzaj>
    <derivirana_varijabla naziv="DomainObject.Predmet.StrankaListNazivFormated_1">
      <item>Fleet park d.o.o.</item>
    </derivirana_varijabla>
  </DomainObject.Predmet.StrankaListNazivFormated>
  <DomainObject.Predmet.StrankaListNazivFormatedOIB>
    <izvorni_sadrzaj>
      <item>Fleet park d.o.o., OIB 73813170893</item>
    </izvorni_sadrzaj>
    <derivirana_varijabla naziv="DomainObject.Predmet.StrankaListNazivFormatedOIB_1">
      <item>Fleet park d.o.o., OIB 73813170893</item>
    </derivirana_varijabla>
  </DomainObject.Predmet.StrankaListNazivFormatedOIB>
  <DomainObject.Predmet.ProtuStrankaListFormated>
    <izvorni_sadrzaj>
      <item>Fleet park d.o.o.</item>
    </izvorni_sadrzaj>
    <derivirana_varijabla naziv="DomainObject.Predmet.ProtuStrankaListFormated_1">
      <item>Fleet park d.o.o.</item>
    </derivirana_varijabla>
  </DomainObject.Predmet.ProtuStrankaListFormated>
  <DomainObject.Predmet.ProtuStrankaListFormatedOIB>
    <izvorni_sadrzaj>
      <item>Fleet park d.o.o., OIB 73813170893</item>
    </izvorni_sadrzaj>
    <derivirana_varijabla naziv="DomainObject.Predmet.ProtuStrankaListFormatedOIB_1">
      <item>Fleet park d.o.o., OIB 73813170893</item>
    </derivirana_varijabla>
  </DomainObject.Predmet.ProtuStrankaListFormatedOIB>
  <DomainObject.Predmet.ProtuStrankaListFormatedWithAdress>
    <izvorni_sadrzaj>
      <item>Fleet park d.o.o., Branovečina 80B/2, 10000 Zagreb</item>
    </izvorni_sadrzaj>
    <derivirana_varijabla naziv="DomainObject.Predmet.ProtuStrankaListFormatedWithAdress_1">
      <item>Fleet park d.o.o., Branovečina 80B/2, 10000 Zagreb</item>
    </derivirana_varijabla>
  </DomainObject.Predmet.ProtuStrankaListFormatedWithAdress>
  <DomainObject.Predmet.ProtuStrankaListFormatedWithAdressOIB>
    <izvorni_sadrzaj>
      <item>Fleet park d.o.o., OIB 73813170893, Branovečina 80B/2, 10000 Zagreb</item>
    </izvorni_sadrzaj>
    <derivirana_varijabla naziv="DomainObject.Predmet.ProtuStrankaListFormatedWithAdressOIB_1">
      <item>Fleet park d.o.o., OIB 73813170893, Branovečina 80B/2, 10000 Zagreb</item>
    </derivirana_varijabla>
  </DomainObject.Predmet.ProtuStrankaListFormatedWithAdressOIB>
  <DomainObject.Predmet.ProtuStrankaListNazivFormated>
    <izvorni_sadrzaj>
      <item>Fleet park d.o.o.</item>
    </izvorni_sadrzaj>
    <derivirana_varijabla naziv="DomainObject.Predmet.ProtuStrankaListNazivFormated_1">
      <item>Fleet park d.o.o.</item>
    </derivirana_varijabla>
  </DomainObject.Predmet.ProtuStrankaListNazivFormated>
  <DomainObject.Predmet.ProtuStrankaListNazivFormatedOIB>
    <izvorni_sadrzaj>
      <item>Fleet park d.o.o., OIB 73813170893</item>
    </izvorni_sadrzaj>
    <derivirana_varijabla naziv="DomainObject.Predmet.ProtuStrankaListNazivFormatedOIB_1">
      <item>Fleet park d.o.o., OIB 73813170893</item>
    </derivirana_varijabla>
  </DomainObject.Predmet.ProtuStrankaListNazivFormatedOIB>
  <DomainObject.Predmet.OstaliListFormated>
    <izvorni_sadrzaj>
      <item>Dario Banožić</item>
    </izvorni_sadrzaj>
    <derivirana_varijabla naziv="DomainObject.Predmet.OstaliListFormated_1">
      <item>Dario Banožić</item>
    </derivirana_varijabla>
  </DomainObject.Predmet.OstaliListFormated>
  <DomainObject.Predmet.OstaliListFormatedOIB>
    <izvorni_sadrzaj>
      <item>Dario Banožić, OIB 58713884981</item>
    </izvorni_sadrzaj>
    <derivirana_varijabla naziv="DomainObject.Predmet.OstaliListFormatedOIB_1">
      <item>Dario Banožić, OIB 58713884981</item>
    </derivirana_varijabla>
  </DomainObject.Predmet.OstaliListFormatedOIB>
  <DomainObject.Predmet.OstaliListFormatedWithAdress>
    <izvorni_sadrzaj>
      <item>Dario Banožić, Branovečina 80b/2, 10000 Zagreb</item>
    </izvorni_sadrzaj>
    <derivirana_varijabla naziv="DomainObject.Predmet.OstaliListFormatedWithAdress_1">
      <item>Dario Banožić, Branovečina 80b/2, 10000 Zagreb</item>
    </derivirana_varijabla>
  </DomainObject.Predmet.OstaliListFormatedWithAdress>
  <DomainObject.Predmet.OstaliListFormatedWithAdressOIB>
    <izvorni_sadrzaj>
      <item>Dario Banožić, OIB 58713884981, Branovečina 80b/2, 10000 Zagreb</item>
    </izvorni_sadrzaj>
    <derivirana_varijabla naziv="DomainObject.Predmet.OstaliListFormatedWithAdressOIB_1">
      <item>Dario Banožić, OIB 58713884981, Branovečina 80b/2, 10000 Zagreb</item>
    </derivirana_varijabla>
  </DomainObject.Predmet.OstaliListFormatedWithAdressOIB>
  <DomainObject.Predmet.OstaliListNazivFormated>
    <izvorni_sadrzaj>
      <item>Dario Banožić</item>
    </izvorni_sadrzaj>
    <derivirana_varijabla naziv="DomainObject.Predmet.OstaliListNazivFormated_1">
      <item>Dario Banožić</item>
    </derivirana_varijabla>
  </DomainObject.Predmet.OstaliListNazivFormated>
  <DomainObject.Predmet.OstaliListNazivFormatedOIB>
    <izvorni_sadrzaj>
      <item>Dario Banožić, OIB 58713884981</item>
    </izvorni_sadrzaj>
    <derivirana_varijabla naziv="DomainObject.Predmet.OstaliListNazivFormatedOIB_1">
      <item>Dario Banožić, OIB 58713884981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2023.</izvorni_sadrzaj>
    <derivirana_varijabla naziv="DomainObject.Datum_1">7. rujna 2023.</derivirana_varijabla>
  </DomainObject.Datum>
  <DomainObject.PoslovniBrojDokumenta>
    <izvorni_sadrzaj>St-654/2023-12</izvorni_sadrzaj>
    <derivirana_varijabla naziv="DomainObject.PoslovniBrojDokumenta_1">St-654/2023-12</derivirana_varijabla>
  </DomainObject.PoslovniBrojDokumenta>
  <DomainObject.Predmet.StrankaIDrugi>
    <izvorni_sadrzaj>Fleet park d.o.o.</izvorni_sadrzaj>
    <derivirana_varijabla naziv="DomainObject.Predmet.StrankaIDrugi_1">Fleet park d.o.o.</derivirana_varijabla>
  </DomainObject.Predmet.StrankaIDrugi>
  <DomainObject.Predmet.ProtustrankaIDrugi>
    <izvorni_sadrzaj>Fleet park d.o.o.</izvorni_sadrzaj>
    <derivirana_varijabla naziv="DomainObject.Predmet.ProtustrankaIDrugi_1">Fleet park d.o.o.</derivirana_varijabla>
  </DomainObject.Predmet.ProtustrankaIDrugi>
  <DomainObject.Predmet.StrankaIDrugiAdressOIB>
    <izvorni_sadrzaj>Fleet park d.o.o., OIB 73813170893, Branovečina 80B/2, 10000 Zagreb</izvorni_sadrzaj>
    <derivirana_varijabla naziv="DomainObject.Predmet.StrankaIDrugiAdressOIB_1">Fleet park d.o.o., OIB 73813170893, Branovečina 80B/2, 10000 Zagreb</derivirana_varijabla>
  </DomainObject.Predmet.StrankaIDrugiAdressOIB>
  <DomainObject.Predmet.ProtustrankaIDrugiAdressOIB>
    <izvorni_sadrzaj>Fleet park d.o.o., OIB 73813170893, Branovečina 80B/2, 10000 Zagreb</izvorni_sadrzaj>
    <derivirana_varijabla naziv="DomainObject.Predmet.ProtustrankaIDrugiAdressOIB_1">Fleet park d.o.o., OIB 73813170893, Branovečina 80B/2,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Fleet park d.o.o.</item>
      <item>Fleet park d.o.o.</item>
      <item>Dario Banožić</item>
    </izvorni_sadrzaj>
    <derivirana_varijabla naziv="DomainObject.Predmet.SudioniciListNaziv_1">
      <item>Fleet park d.o.o.</item>
      <item>Fleet park d.o.o.</item>
      <item>Dario Banožić</item>
    </derivirana_varijabla>
  </DomainObject.Predmet.SudioniciListNaziv>
  <DomainObject.Predmet.SudioniciListAdressOIB>
    <izvorni_sadrzaj>
      <item>Fleet park d.o.o., OIB 73813170893, Branovečina 80B/2,10000 Zagreb</item>
      <item>Fleet park d.o.o., OIB 73813170893, Branovečina 80B/2,10000 Zagreb</item>
      <item>Dario Banožić, OIB 58713884981, Branovečina 80b/2,10000 Zagreb</item>
    </izvorni_sadrzaj>
    <derivirana_varijabla naziv="DomainObject.Predmet.SudioniciListAdressOIB_1">
      <item>Fleet park d.o.o., OIB 73813170893, Branovečina 80B/2,10000 Zagreb</item>
      <item>Fleet park d.o.o., OIB 73813170893, Branovečina 80B/2,10000 Zagreb</item>
      <item>Dario Banožić, OIB 58713884981, Branovečina 80b/2,10000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73813170893</item>
      <item>, OIB 73813170893</item>
      <item>, OIB 58713884981</item>
    </izvorni_sadrzaj>
    <derivirana_varijabla naziv="DomainObject.Predmet.SudioniciListNazivOIB_1">
      <item>, OIB 73813170893</item>
      <item>, OIB 73813170893</item>
      <item>, OIB 58713884981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EBB8B6-525D-4810-81DE-F0F604FFB54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12</properties:Pages>
  <properties:Words>2548</properties:Words>
  <properties:Characters>14737</properties:Characters>
  <properties:Lines>1206</properties:Lines>
  <properties:Paragraphs>322</properties:Paragraphs>
  <properties:TotalTime>44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17413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2023-09-04T11:26:00Z</dcterms:created>
  <dc:creator>Vinka Mihalinčić</dc:creator>
  <cp:lastModifiedBy>Vinka Mihalinčić</cp:lastModifiedBy>
  <cp:lastPrinted>2023-01-11T09:19:00Z</cp:lastPrinted>
  <dcterms:modified xmlns:xsi="http://www.w3.org/2001/XMLSchema-instance" xsi:type="dcterms:W3CDTF">2023-09-07T09:03:00Z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St-654/2023-12 / Zapisnik - Ispitno ročište (St-654-23-ispitno i izvještajno ročište.docx)</vt:lpwstr>
  </prop:property>
  <prop:property fmtid="{D5CDD505-2E9C-101B-9397-08002B2CF9AE}" pid="4" name="CC_coloring">
    <vt:bool>false</vt:bool>
  </prop:property>
  <prop:property fmtid="{D5CDD505-2E9C-101B-9397-08002B2CF9AE}" pid="5" name="BrojStranica">
    <vt:i4>12</vt:i4>
  </prop:property>
</prop:Properties>
</file>